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0AE8C8" w14:textId="7CFA5F13" w:rsidR="00665FEF" w:rsidRPr="005272A5" w:rsidRDefault="001D2268">
      <w:pPr>
        <w:rPr>
          <w:rFonts w:ascii="Comic Sans MS" w:eastAsia="SimSun" w:hAnsi="Comic Sans MS" w:cs="Mangal"/>
          <w:b/>
          <w:kern w:val="3"/>
          <w:sz w:val="72"/>
          <w:szCs w:val="72"/>
          <w:lang w:eastAsia="zh-CN" w:bidi="hi-IN"/>
        </w:rPr>
      </w:pPr>
      <w:r>
        <w:rPr>
          <w:rFonts w:ascii="Comic Sans MS" w:eastAsia="SimSun" w:hAnsi="Comic Sans MS" w:cs="Mangal"/>
          <w:b/>
          <w:kern w:val="3"/>
          <w:sz w:val="72"/>
          <w:szCs w:val="72"/>
          <w:lang w:eastAsia="zh-CN" w:bidi="hi-IN"/>
        </w:rPr>
        <w:t xml:space="preserve"> </w:t>
      </w:r>
    </w:p>
    <w:p w14:paraId="6D2CEFF8" w14:textId="77777777" w:rsidR="005272A5" w:rsidRDefault="005272A5" w:rsidP="005272A5">
      <w:pPr>
        <w:jc w:val="center"/>
        <w:rPr>
          <w:rFonts w:ascii="Comic Sans MS" w:eastAsia="SimSun" w:hAnsi="Comic Sans MS" w:cs="Mangal"/>
          <w:b/>
          <w:kern w:val="3"/>
          <w:sz w:val="72"/>
          <w:szCs w:val="72"/>
          <w:lang w:eastAsia="zh-CN" w:bidi="hi-IN"/>
        </w:rPr>
      </w:pPr>
    </w:p>
    <w:tbl>
      <w:tblPr>
        <w:tblStyle w:val="Grille"/>
        <w:tblW w:w="0" w:type="auto"/>
        <w:tblLook w:val="04A0" w:firstRow="1" w:lastRow="0" w:firstColumn="1" w:lastColumn="0" w:noHBand="0" w:noVBand="1"/>
      </w:tblPr>
      <w:tblGrid>
        <w:gridCol w:w="9212"/>
      </w:tblGrid>
      <w:tr w:rsidR="000E6040" w:rsidRPr="000E6040" w14:paraId="7657930D" w14:textId="77777777" w:rsidTr="000E6040">
        <w:trPr>
          <w:trHeight w:val="6030"/>
        </w:trPr>
        <w:tc>
          <w:tcPr>
            <w:tcW w:w="9212" w:type="dxa"/>
            <w:shd w:val="clear" w:color="auto" w:fill="D9D9D9" w:themeFill="background1" w:themeFillShade="D9"/>
          </w:tcPr>
          <w:p w14:paraId="08436BF0" w14:textId="77777777" w:rsidR="000E6040" w:rsidRPr="000E6040" w:rsidRDefault="000E6040" w:rsidP="000E6040">
            <w:pPr>
              <w:jc w:val="center"/>
              <w:rPr>
                <w:rFonts w:ascii="Comic Sans MS" w:eastAsia="SimSun" w:hAnsi="Comic Sans MS" w:cs="Mangal"/>
                <w:b/>
                <w:kern w:val="3"/>
                <w:sz w:val="72"/>
                <w:szCs w:val="72"/>
                <w:lang w:eastAsia="zh-CN" w:bidi="hi-IN"/>
              </w:rPr>
            </w:pPr>
            <w:r w:rsidRPr="000E6040">
              <w:rPr>
                <w:rFonts w:ascii="Comic Sans MS" w:eastAsia="SimSun" w:hAnsi="Comic Sans MS" w:cs="Mangal"/>
                <w:b/>
                <w:kern w:val="3"/>
                <w:sz w:val="72"/>
                <w:szCs w:val="72"/>
                <w:lang w:eastAsia="zh-CN" w:bidi="hi-IN"/>
              </w:rPr>
              <w:t>CHAPITRE 1 : LA FAMILLE</w:t>
            </w:r>
          </w:p>
          <w:p w14:paraId="04882747" w14:textId="1D9081B9" w:rsidR="000E6040" w:rsidRPr="000E6040" w:rsidRDefault="000E6040" w:rsidP="000E6040">
            <w:pPr>
              <w:jc w:val="center"/>
              <w:rPr>
                <w:rFonts w:ascii="Comic Sans MS" w:eastAsia="SimSun" w:hAnsi="Comic Sans MS" w:cs="Mangal"/>
                <w:b/>
                <w:kern w:val="3"/>
                <w:sz w:val="72"/>
                <w:szCs w:val="72"/>
                <w:lang w:eastAsia="zh-CN" w:bidi="hi-IN"/>
              </w:rPr>
            </w:pPr>
            <w:r w:rsidRPr="000E6040">
              <w:rPr>
                <w:rFonts w:ascii="Comic Sans MS" w:eastAsia="SimSun" w:hAnsi="Comic Sans MS" w:cs="Mangal"/>
                <w:kern w:val="3"/>
                <w:sz w:val="72"/>
                <w:szCs w:val="72"/>
                <w:lang w:eastAsia="zh-CN" w:bidi="hi-IN"/>
              </w:rPr>
              <w:t>Analyse de l’évolution des familles dans notre société et dans les autres cultures</w:t>
            </w:r>
          </w:p>
        </w:tc>
      </w:tr>
    </w:tbl>
    <w:p w14:paraId="59239610" w14:textId="77777777" w:rsidR="005272A5" w:rsidRPr="005272A5" w:rsidRDefault="005272A5" w:rsidP="005272A5">
      <w:pPr>
        <w:jc w:val="center"/>
        <w:rPr>
          <w:rFonts w:ascii="Comic Sans MS" w:eastAsia="SimSun" w:hAnsi="Comic Sans MS" w:cs="Mangal"/>
          <w:kern w:val="3"/>
          <w:sz w:val="72"/>
          <w:szCs w:val="72"/>
          <w:lang w:eastAsia="zh-CN" w:bidi="hi-IN"/>
        </w:rPr>
      </w:pPr>
    </w:p>
    <w:p w14:paraId="61BAD6B0" w14:textId="7A475C71" w:rsidR="004F67C8" w:rsidRDefault="005272A5">
      <w:pPr>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br w:type="page"/>
      </w:r>
    </w:p>
    <w:p w14:paraId="6FA457A7" w14:textId="6242DFA4" w:rsidR="004F67C8" w:rsidRDefault="004F67C8" w:rsidP="00D447C6">
      <w:pPr>
        <w:pStyle w:val="Paragraphedeliste"/>
        <w:numPr>
          <w:ilvl w:val="0"/>
          <w:numId w:val="53"/>
        </w:numPr>
        <w:rPr>
          <w:rFonts w:ascii="Comic Sans MS" w:eastAsia="SimSun" w:hAnsi="Comic Sans MS" w:cs="Mangal"/>
          <w:b/>
          <w:kern w:val="3"/>
          <w:sz w:val="24"/>
          <w:szCs w:val="24"/>
          <w:lang w:eastAsia="zh-CN" w:bidi="hi-IN"/>
        </w:rPr>
      </w:pPr>
      <w:r w:rsidRPr="004F67C8">
        <w:rPr>
          <w:rFonts w:ascii="Comic Sans MS" w:eastAsia="SimSun" w:hAnsi="Comic Sans MS" w:cs="Mangal"/>
          <w:b/>
          <w:kern w:val="3"/>
          <w:sz w:val="24"/>
          <w:szCs w:val="24"/>
          <w:lang w:eastAsia="zh-CN" w:bidi="hi-IN"/>
        </w:rPr>
        <w:lastRenderedPageBreak/>
        <w:t xml:space="preserve">Par groupe de 4, dessine sur une feuille A3 (que je te fournirai), ce que représente pour tout le groupe une famille idéale…. N’hésite pas à mettre des couleurs,… </w:t>
      </w:r>
      <w:r>
        <w:rPr>
          <w:rFonts w:ascii="Comic Sans MS" w:eastAsia="SimSun" w:hAnsi="Comic Sans MS" w:cs="Mangal"/>
          <w:b/>
          <w:kern w:val="3"/>
          <w:sz w:val="24"/>
          <w:szCs w:val="24"/>
          <w:lang w:eastAsia="zh-CN" w:bidi="hi-IN"/>
        </w:rPr>
        <w:t xml:space="preserve">Explique le type le famille sur lequel vous vous êtes mis d’accord. </w:t>
      </w:r>
    </w:p>
    <w:p w14:paraId="6C1CC755" w14:textId="63FBAD5A" w:rsidR="004F67C8" w:rsidRDefault="004F67C8" w:rsidP="004F67C8">
      <w:pPr>
        <w:pStyle w:val="Paragraphedeliste"/>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49364E41" w14:textId="77777777" w:rsidR="004F67C8" w:rsidRDefault="004F67C8" w:rsidP="004F67C8">
      <w:pPr>
        <w:pStyle w:val="Paragraphedeliste"/>
        <w:rPr>
          <w:rFonts w:ascii="Comic Sans MS" w:eastAsia="SimSun" w:hAnsi="Comic Sans MS" w:cs="Mangal"/>
          <w:b/>
          <w:kern w:val="3"/>
          <w:sz w:val="24"/>
          <w:szCs w:val="24"/>
          <w:lang w:eastAsia="zh-CN" w:bidi="hi-IN"/>
        </w:rPr>
      </w:pPr>
    </w:p>
    <w:p w14:paraId="0E05A84E" w14:textId="3E2F10A4" w:rsidR="004F67C8" w:rsidRDefault="004F67C8" w:rsidP="00D447C6">
      <w:pPr>
        <w:pStyle w:val="Paragraphedeliste"/>
        <w:numPr>
          <w:ilvl w:val="0"/>
          <w:numId w:val="53"/>
        </w:numPr>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 xml:space="preserve">Rédige individuellement un texte sur l’importance ou non que tu accordes à la famille, qu’est ce que ça apporte, les valeurs transmises, les règles de vie,… </w:t>
      </w:r>
    </w:p>
    <w:p w14:paraId="744D5679"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55FB5525"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25FE4994"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27598424"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302F1698"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1982A3EE"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43D7ABB7"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43E3658B"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05BB6C14"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022DE1EF"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354136D0"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21E08AC1"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3E37D9A4"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7FA54603" w14:textId="77777777" w:rsidR="004F67C8" w:rsidRPr="004F67C8" w:rsidRDefault="004F67C8" w:rsidP="004F67C8">
      <w:pPr>
        <w:ind w:left="360"/>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w:t>
      </w:r>
    </w:p>
    <w:p w14:paraId="33B1AD7C" w14:textId="027BCE57" w:rsidR="004F67C8" w:rsidRDefault="004F67C8">
      <w:pPr>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br w:type="page"/>
      </w:r>
    </w:p>
    <w:p w14:paraId="62A78CC9" w14:textId="77777777" w:rsidR="004F67C8" w:rsidRPr="004F67C8" w:rsidRDefault="004F67C8" w:rsidP="004F67C8">
      <w:pPr>
        <w:ind w:left="360"/>
        <w:rPr>
          <w:rFonts w:ascii="Comic Sans MS" w:eastAsia="SimSun" w:hAnsi="Comic Sans MS" w:cs="Mangal"/>
          <w:b/>
          <w:kern w:val="3"/>
          <w:sz w:val="24"/>
          <w:szCs w:val="24"/>
          <w:lang w:eastAsia="zh-CN" w:bidi="hi-IN"/>
        </w:rPr>
      </w:pPr>
    </w:p>
    <w:p w14:paraId="3D09505C" w14:textId="445C8811" w:rsidR="005472BA" w:rsidRPr="004F67C8" w:rsidRDefault="004F67C8" w:rsidP="00D447C6">
      <w:pPr>
        <w:pStyle w:val="Paragraphedeliste"/>
        <w:numPr>
          <w:ilvl w:val="0"/>
          <w:numId w:val="53"/>
        </w:numPr>
        <w:rPr>
          <w:rFonts w:ascii="Comic Sans MS" w:eastAsia="SimSun" w:hAnsi="Comic Sans MS" w:cs="Mangal"/>
          <w:b/>
          <w:kern w:val="3"/>
          <w:sz w:val="24"/>
          <w:szCs w:val="24"/>
          <w:lang w:eastAsia="zh-CN" w:bidi="hi-IN"/>
        </w:rPr>
      </w:pPr>
      <w:r w:rsidRPr="004F67C8">
        <w:rPr>
          <w:rFonts w:ascii="Comic Sans MS" w:eastAsia="SimSun" w:hAnsi="Comic Sans MS" w:cs="Mangal"/>
          <w:b/>
          <w:kern w:val="3"/>
          <w:sz w:val="24"/>
          <w:szCs w:val="24"/>
          <w:lang w:eastAsia="zh-CN" w:bidi="hi-IN"/>
        </w:rPr>
        <w:t>A</w:t>
      </w:r>
      <w:r w:rsidR="000E6040" w:rsidRPr="004F67C8">
        <w:rPr>
          <w:rFonts w:ascii="Comic Sans MS" w:eastAsia="SimSun" w:hAnsi="Comic Sans MS" w:cs="Mangal"/>
          <w:b/>
          <w:kern w:val="3"/>
          <w:sz w:val="24"/>
          <w:szCs w:val="24"/>
          <w:lang w:eastAsia="zh-CN" w:bidi="hi-IN"/>
        </w:rPr>
        <w:t xml:space="preserve"> l’aide de tes parents</w:t>
      </w:r>
      <w:r w:rsidR="00AE58DC" w:rsidRPr="004F67C8">
        <w:rPr>
          <w:rFonts w:ascii="Comic Sans MS" w:eastAsia="SimSun" w:hAnsi="Comic Sans MS" w:cs="Mangal"/>
          <w:b/>
          <w:kern w:val="3"/>
          <w:sz w:val="24"/>
          <w:szCs w:val="24"/>
          <w:lang w:eastAsia="zh-CN" w:bidi="hi-IN"/>
        </w:rPr>
        <w:t>, de tes grands-parents</w:t>
      </w:r>
      <w:r w:rsidR="000E6040" w:rsidRPr="004F67C8">
        <w:rPr>
          <w:rFonts w:ascii="Comic Sans MS" w:eastAsia="SimSun" w:hAnsi="Comic Sans MS" w:cs="Mangal"/>
          <w:b/>
          <w:kern w:val="3"/>
          <w:sz w:val="24"/>
          <w:szCs w:val="24"/>
          <w:lang w:eastAsia="zh-CN" w:bidi="hi-IN"/>
        </w:rPr>
        <w:t xml:space="preserve">, des livres photos,…. </w:t>
      </w:r>
      <w:r w:rsidRPr="004F67C8">
        <w:rPr>
          <w:rFonts w:ascii="Comic Sans MS" w:eastAsia="SimSun" w:hAnsi="Comic Sans MS" w:cs="Mangal"/>
          <w:b/>
          <w:kern w:val="3"/>
          <w:sz w:val="24"/>
          <w:szCs w:val="24"/>
          <w:lang w:eastAsia="zh-CN" w:bidi="hi-IN"/>
        </w:rPr>
        <w:t>`</w:t>
      </w:r>
    </w:p>
    <w:p w14:paraId="19F4187F" w14:textId="77777777" w:rsidR="004F67C8" w:rsidRPr="004F67C8" w:rsidRDefault="004F67C8" w:rsidP="004F67C8">
      <w:pPr>
        <w:pStyle w:val="Paragraphedeliste"/>
        <w:rPr>
          <w:rFonts w:ascii="Comic Sans MS" w:eastAsia="SimSun" w:hAnsi="Comic Sans MS" w:cs="Mangal"/>
          <w:b/>
          <w:kern w:val="3"/>
          <w:sz w:val="24"/>
          <w:szCs w:val="24"/>
          <w:lang w:eastAsia="zh-CN" w:bidi="hi-IN"/>
        </w:rPr>
      </w:pPr>
    </w:p>
    <w:p w14:paraId="5490D8BE" w14:textId="5249E491" w:rsidR="00AE58DC" w:rsidRDefault="000E6040">
      <w:pPr>
        <w:rPr>
          <w:rFonts w:ascii="Comic Sans MS" w:eastAsia="SimSun" w:hAnsi="Comic Sans MS" w:cs="Mangal"/>
          <w:kern w:val="3"/>
          <w:sz w:val="24"/>
          <w:szCs w:val="24"/>
          <w:lang w:eastAsia="zh-CN" w:bidi="hi-IN"/>
        </w:rPr>
      </w:pPr>
      <w:r w:rsidRPr="00AE58DC">
        <w:rPr>
          <w:rFonts w:ascii="Comic Sans MS" w:eastAsia="SimSun" w:hAnsi="Comic Sans MS" w:cs="Mangal"/>
          <w:kern w:val="3"/>
          <w:sz w:val="24"/>
          <w:szCs w:val="24"/>
          <w:lang w:eastAsia="zh-CN" w:bidi="hi-IN"/>
        </w:rPr>
        <w:t xml:space="preserve">Dessine ci-dessous l’arbre généalogique de ta famille en remontant le plus loin possible et/ou en mettant le plus grand nombre de membres de ta famille que tu connaisses. (Ce travail n’est pas côté et s’il est trop compliqué à réaliser, </w:t>
      </w:r>
      <w:r w:rsidR="00AE58DC" w:rsidRPr="00AE58DC">
        <w:rPr>
          <w:rFonts w:ascii="Comic Sans MS" w:eastAsia="SimSun" w:hAnsi="Comic Sans MS" w:cs="Mangal"/>
          <w:kern w:val="3"/>
          <w:sz w:val="24"/>
          <w:szCs w:val="24"/>
          <w:lang w:eastAsia="zh-CN" w:bidi="hi-IN"/>
        </w:rPr>
        <w:t xml:space="preserve">tu ne seras pas pénalisé). </w:t>
      </w:r>
    </w:p>
    <w:p w14:paraId="26457944" w14:textId="798DE18C" w:rsidR="000E6040" w:rsidRDefault="004F67C8">
      <w:pPr>
        <w:rPr>
          <w:rFonts w:ascii="Comic Sans MS" w:eastAsia="SimSun" w:hAnsi="Comic Sans MS" w:cs="Mangal"/>
          <w:kern w:val="3"/>
          <w:sz w:val="24"/>
          <w:szCs w:val="24"/>
          <w:lang w:eastAsia="zh-CN" w:bidi="hi-IN"/>
        </w:rPr>
      </w:pPr>
      <w:r>
        <w:rPr>
          <w:rFonts w:ascii="Comic Sans MS" w:eastAsia="SimSun" w:hAnsi="Comic Sans MS" w:cs="Mangal"/>
          <w:kern w:val="3"/>
          <w:sz w:val="24"/>
          <w:szCs w:val="24"/>
          <w:lang w:eastAsia="zh-CN" w:bidi="hi-IN"/>
        </w:rPr>
        <w:br w:type="page"/>
      </w:r>
    </w:p>
    <w:p w14:paraId="2C1E513E" w14:textId="5DB2A64C" w:rsidR="001D2268" w:rsidRDefault="001D2268">
      <w:pPr>
        <w:rPr>
          <w:rFonts w:ascii="Comic Sans MS" w:eastAsia="SimSun" w:hAnsi="Comic Sans MS" w:cs="Mangal"/>
          <w:kern w:val="3"/>
          <w:sz w:val="24"/>
          <w:szCs w:val="24"/>
          <w:lang w:eastAsia="zh-CN" w:bidi="hi-IN"/>
        </w:rPr>
      </w:pPr>
      <w:r>
        <w:rPr>
          <w:rFonts w:ascii="Comic Sans MS" w:eastAsia="SimSun" w:hAnsi="Comic Sans MS" w:cs="Mangal"/>
          <w:kern w:val="3"/>
          <w:sz w:val="24"/>
          <w:szCs w:val="24"/>
          <w:lang w:eastAsia="zh-CN" w:bidi="hi-IN"/>
        </w:rPr>
        <w:lastRenderedPageBreak/>
        <w:t>Conclusion de l’introduction :</w:t>
      </w:r>
    </w:p>
    <w:p w14:paraId="29A29F15" w14:textId="15098081" w:rsidR="001D2268" w:rsidRDefault="001D2268">
      <w:pPr>
        <w:rPr>
          <w:rFonts w:ascii="Comic Sans MS" w:eastAsia="SimSun" w:hAnsi="Comic Sans MS" w:cs="Mangal"/>
          <w:kern w:val="3"/>
          <w:sz w:val="24"/>
          <w:szCs w:val="24"/>
          <w:lang w:eastAsia="zh-CN" w:bidi="hi-IN"/>
        </w:rPr>
      </w:pPr>
      <w:r>
        <w:rPr>
          <w:rFonts w:ascii="Comic Sans MS" w:eastAsia="SimSun" w:hAnsi="Comic Sans MS" w:cs="Mangal"/>
          <w:kern w:val="3"/>
          <w:sz w:val="24"/>
          <w:szCs w:val="24"/>
          <w:lang w:eastAsia="zh-CN" w:bidi="hi-IN"/>
        </w:rPr>
        <w:t>La famille idéalisée VS la famille réelle (comment gérer son évolution dans le temps, quel est le poids donné par la société, comment faire pour allier les deux ?)  :</w:t>
      </w:r>
    </w:p>
    <w:p w14:paraId="159FDE68" w14:textId="77777777" w:rsidR="001D2268" w:rsidRDefault="001D2268">
      <w:pPr>
        <w:rPr>
          <w:rFonts w:ascii="Comic Sans MS" w:eastAsia="SimSun" w:hAnsi="Comic Sans MS" w:cs="Mangal"/>
          <w:kern w:val="3"/>
          <w:sz w:val="24"/>
          <w:szCs w:val="24"/>
          <w:lang w:eastAsia="zh-CN" w:bidi="hi-IN"/>
        </w:rPr>
      </w:pPr>
    </w:p>
    <w:p w14:paraId="31240583" w14:textId="77777777" w:rsidR="001D2268" w:rsidRDefault="001D2268">
      <w:pPr>
        <w:rPr>
          <w:rFonts w:ascii="Comic Sans MS" w:eastAsia="SimSun" w:hAnsi="Comic Sans MS" w:cs="Mangal"/>
          <w:kern w:val="3"/>
          <w:sz w:val="24"/>
          <w:szCs w:val="24"/>
          <w:lang w:eastAsia="zh-CN" w:bidi="hi-IN"/>
        </w:rPr>
      </w:pPr>
    </w:p>
    <w:p w14:paraId="4DF4423D" w14:textId="77777777" w:rsidR="001D2268" w:rsidRDefault="001D2268">
      <w:pPr>
        <w:rPr>
          <w:rFonts w:ascii="Comic Sans MS" w:eastAsia="SimSun" w:hAnsi="Comic Sans MS" w:cs="Mangal"/>
          <w:kern w:val="3"/>
          <w:sz w:val="24"/>
          <w:szCs w:val="24"/>
          <w:lang w:eastAsia="zh-CN" w:bidi="hi-IN"/>
        </w:rPr>
      </w:pPr>
    </w:p>
    <w:p w14:paraId="2E9DFB39" w14:textId="77777777" w:rsidR="001D2268" w:rsidRDefault="001D2268">
      <w:pPr>
        <w:rPr>
          <w:rFonts w:ascii="Comic Sans MS" w:eastAsia="SimSun" w:hAnsi="Comic Sans MS" w:cs="Mangal"/>
          <w:kern w:val="3"/>
          <w:sz w:val="24"/>
          <w:szCs w:val="24"/>
          <w:lang w:eastAsia="zh-CN" w:bidi="hi-IN"/>
        </w:rPr>
      </w:pPr>
    </w:p>
    <w:p w14:paraId="7DBB841B" w14:textId="77777777" w:rsidR="001D2268" w:rsidRDefault="001D2268">
      <w:pPr>
        <w:rPr>
          <w:rFonts w:ascii="Comic Sans MS" w:eastAsia="SimSun" w:hAnsi="Comic Sans MS" w:cs="Mangal"/>
          <w:kern w:val="3"/>
          <w:sz w:val="24"/>
          <w:szCs w:val="24"/>
          <w:lang w:eastAsia="zh-CN" w:bidi="hi-IN"/>
        </w:rPr>
      </w:pPr>
    </w:p>
    <w:p w14:paraId="1DC80E2D" w14:textId="77777777" w:rsidR="001D2268" w:rsidRDefault="001D2268">
      <w:pPr>
        <w:rPr>
          <w:rFonts w:ascii="Comic Sans MS" w:eastAsia="SimSun" w:hAnsi="Comic Sans MS" w:cs="Mangal"/>
          <w:kern w:val="3"/>
          <w:sz w:val="24"/>
          <w:szCs w:val="24"/>
          <w:lang w:eastAsia="zh-CN" w:bidi="hi-IN"/>
        </w:rPr>
      </w:pPr>
    </w:p>
    <w:p w14:paraId="1ED48C52" w14:textId="77777777" w:rsidR="001D2268" w:rsidRDefault="001D2268">
      <w:pPr>
        <w:rPr>
          <w:rFonts w:ascii="Comic Sans MS" w:eastAsia="SimSun" w:hAnsi="Comic Sans MS" w:cs="Mangal"/>
          <w:kern w:val="3"/>
          <w:sz w:val="24"/>
          <w:szCs w:val="24"/>
          <w:lang w:eastAsia="zh-CN" w:bidi="hi-IN"/>
        </w:rPr>
      </w:pPr>
    </w:p>
    <w:p w14:paraId="28937EC0" w14:textId="77777777" w:rsidR="001D2268" w:rsidRDefault="001D2268">
      <w:pPr>
        <w:rPr>
          <w:rFonts w:ascii="Comic Sans MS" w:eastAsia="SimSun" w:hAnsi="Comic Sans MS" w:cs="Mangal"/>
          <w:kern w:val="3"/>
          <w:sz w:val="24"/>
          <w:szCs w:val="24"/>
          <w:lang w:eastAsia="zh-CN" w:bidi="hi-IN"/>
        </w:rPr>
      </w:pPr>
    </w:p>
    <w:p w14:paraId="3D7253D5" w14:textId="77777777" w:rsidR="001D2268" w:rsidRDefault="001D2268">
      <w:pPr>
        <w:rPr>
          <w:rFonts w:ascii="Comic Sans MS" w:eastAsia="SimSun" w:hAnsi="Comic Sans MS" w:cs="Mangal"/>
          <w:kern w:val="3"/>
          <w:sz w:val="24"/>
          <w:szCs w:val="24"/>
          <w:lang w:eastAsia="zh-CN" w:bidi="hi-IN"/>
        </w:rPr>
      </w:pPr>
    </w:p>
    <w:p w14:paraId="6606E22D" w14:textId="77777777" w:rsidR="001D2268" w:rsidRDefault="001D2268">
      <w:pPr>
        <w:rPr>
          <w:rFonts w:ascii="Comic Sans MS" w:eastAsia="SimSun" w:hAnsi="Comic Sans MS" w:cs="Mangal"/>
          <w:kern w:val="3"/>
          <w:sz w:val="24"/>
          <w:szCs w:val="24"/>
          <w:lang w:eastAsia="zh-CN" w:bidi="hi-IN"/>
        </w:rPr>
      </w:pPr>
    </w:p>
    <w:p w14:paraId="5B17F390" w14:textId="77777777" w:rsidR="001D2268" w:rsidRDefault="001D2268">
      <w:pPr>
        <w:rPr>
          <w:rFonts w:ascii="Comic Sans MS" w:eastAsia="SimSun" w:hAnsi="Comic Sans MS" w:cs="Mangal"/>
          <w:kern w:val="3"/>
          <w:sz w:val="24"/>
          <w:szCs w:val="24"/>
          <w:lang w:eastAsia="zh-CN" w:bidi="hi-IN"/>
        </w:rPr>
      </w:pPr>
    </w:p>
    <w:p w14:paraId="173C86E4" w14:textId="1645B9DB" w:rsidR="001D2268" w:rsidRDefault="001D2268">
      <w:pPr>
        <w:rPr>
          <w:rFonts w:ascii="Comic Sans MS" w:eastAsia="SimSun" w:hAnsi="Comic Sans MS" w:cs="Mangal"/>
          <w:kern w:val="3"/>
          <w:sz w:val="24"/>
          <w:szCs w:val="24"/>
          <w:lang w:eastAsia="zh-CN" w:bidi="hi-IN"/>
        </w:rPr>
      </w:pPr>
      <w:r>
        <w:rPr>
          <w:rFonts w:ascii="Comic Sans MS" w:eastAsia="SimSun" w:hAnsi="Comic Sans MS" w:cs="Mangal"/>
          <w:kern w:val="3"/>
          <w:sz w:val="24"/>
          <w:szCs w:val="24"/>
          <w:lang w:eastAsia="zh-CN" w:bidi="hi-IN"/>
        </w:rPr>
        <w:t xml:space="preserve">Quel est le rôle joué par la famille et lien qu’on peut faire par rapport à la place qui lui est accordée (valeurs, fonction, place accordée dans la société,…. ) ? </w:t>
      </w:r>
    </w:p>
    <w:p w14:paraId="035EDB3B" w14:textId="77777777" w:rsidR="001D2268" w:rsidRDefault="001D2268">
      <w:pPr>
        <w:rPr>
          <w:rFonts w:ascii="Comic Sans MS" w:eastAsia="SimSun" w:hAnsi="Comic Sans MS" w:cs="Mangal"/>
          <w:kern w:val="3"/>
          <w:sz w:val="24"/>
          <w:szCs w:val="24"/>
          <w:lang w:eastAsia="zh-CN" w:bidi="hi-IN"/>
        </w:rPr>
      </w:pPr>
    </w:p>
    <w:p w14:paraId="0BF7B132" w14:textId="77777777" w:rsidR="001D2268" w:rsidRDefault="001D2268">
      <w:pPr>
        <w:rPr>
          <w:rFonts w:ascii="Comic Sans MS" w:eastAsia="SimSun" w:hAnsi="Comic Sans MS" w:cs="Mangal"/>
          <w:kern w:val="3"/>
          <w:sz w:val="24"/>
          <w:szCs w:val="24"/>
          <w:lang w:eastAsia="zh-CN" w:bidi="hi-IN"/>
        </w:rPr>
      </w:pPr>
    </w:p>
    <w:p w14:paraId="38558C34" w14:textId="77777777" w:rsidR="001D2268" w:rsidRDefault="001D2268">
      <w:pPr>
        <w:rPr>
          <w:rFonts w:ascii="Comic Sans MS" w:eastAsia="SimSun" w:hAnsi="Comic Sans MS" w:cs="Mangal"/>
          <w:kern w:val="3"/>
          <w:sz w:val="24"/>
          <w:szCs w:val="24"/>
          <w:lang w:eastAsia="zh-CN" w:bidi="hi-IN"/>
        </w:rPr>
      </w:pPr>
    </w:p>
    <w:p w14:paraId="44F073D8" w14:textId="77777777" w:rsidR="001D2268" w:rsidRDefault="001D2268">
      <w:pPr>
        <w:rPr>
          <w:rFonts w:ascii="Comic Sans MS" w:eastAsia="SimSun" w:hAnsi="Comic Sans MS" w:cs="Mangal"/>
          <w:kern w:val="3"/>
          <w:sz w:val="24"/>
          <w:szCs w:val="24"/>
          <w:lang w:eastAsia="zh-CN" w:bidi="hi-IN"/>
        </w:rPr>
      </w:pPr>
    </w:p>
    <w:p w14:paraId="5798EDD9" w14:textId="77777777" w:rsidR="001D2268" w:rsidRDefault="001D2268">
      <w:pPr>
        <w:rPr>
          <w:rFonts w:ascii="Comic Sans MS" w:eastAsia="SimSun" w:hAnsi="Comic Sans MS" w:cs="Mangal"/>
          <w:kern w:val="3"/>
          <w:sz w:val="24"/>
          <w:szCs w:val="24"/>
          <w:lang w:eastAsia="zh-CN" w:bidi="hi-IN"/>
        </w:rPr>
      </w:pPr>
    </w:p>
    <w:p w14:paraId="20E98982" w14:textId="77777777" w:rsidR="001D2268" w:rsidRDefault="001D2268">
      <w:pPr>
        <w:rPr>
          <w:rFonts w:ascii="Comic Sans MS" w:eastAsia="SimSun" w:hAnsi="Comic Sans MS" w:cs="Mangal"/>
          <w:kern w:val="3"/>
          <w:sz w:val="24"/>
          <w:szCs w:val="24"/>
          <w:lang w:eastAsia="zh-CN" w:bidi="hi-IN"/>
        </w:rPr>
      </w:pPr>
    </w:p>
    <w:p w14:paraId="3A4CF461" w14:textId="77777777" w:rsidR="001D2268" w:rsidRDefault="001D2268">
      <w:pPr>
        <w:rPr>
          <w:rFonts w:ascii="Comic Sans MS" w:eastAsia="SimSun" w:hAnsi="Comic Sans MS" w:cs="Mangal"/>
          <w:kern w:val="3"/>
          <w:sz w:val="24"/>
          <w:szCs w:val="24"/>
          <w:lang w:eastAsia="zh-CN" w:bidi="hi-IN"/>
        </w:rPr>
      </w:pPr>
    </w:p>
    <w:p w14:paraId="3547F0E6" w14:textId="77777777" w:rsidR="001D2268" w:rsidRDefault="001D2268">
      <w:pPr>
        <w:rPr>
          <w:rFonts w:ascii="Comic Sans MS" w:eastAsia="SimSun" w:hAnsi="Comic Sans MS" w:cs="Mangal"/>
          <w:kern w:val="3"/>
          <w:sz w:val="24"/>
          <w:szCs w:val="24"/>
          <w:lang w:eastAsia="zh-CN" w:bidi="hi-IN"/>
        </w:rPr>
      </w:pPr>
    </w:p>
    <w:p w14:paraId="23F18238" w14:textId="77777777" w:rsidR="001D2268" w:rsidRDefault="001D2268">
      <w:pPr>
        <w:rPr>
          <w:rFonts w:ascii="Comic Sans MS" w:eastAsia="SimSun" w:hAnsi="Comic Sans MS" w:cs="Mangal"/>
          <w:kern w:val="3"/>
          <w:sz w:val="24"/>
          <w:szCs w:val="24"/>
          <w:lang w:eastAsia="zh-CN" w:bidi="hi-IN"/>
        </w:rPr>
      </w:pPr>
    </w:p>
    <w:p w14:paraId="4397ED38" w14:textId="77777777" w:rsidR="001D2268" w:rsidRDefault="001D2268">
      <w:pPr>
        <w:rPr>
          <w:rFonts w:ascii="Comic Sans MS" w:eastAsia="SimSun" w:hAnsi="Comic Sans MS" w:cs="Mangal"/>
          <w:kern w:val="3"/>
          <w:sz w:val="24"/>
          <w:szCs w:val="24"/>
          <w:lang w:eastAsia="zh-CN" w:bidi="hi-IN"/>
        </w:rPr>
      </w:pPr>
    </w:p>
    <w:p w14:paraId="55119D86" w14:textId="77777777" w:rsidR="001F2A95" w:rsidRPr="00AE58DC" w:rsidRDefault="001F2A95">
      <w:pPr>
        <w:rPr>
          <w:rFonts w:ascii="Comic Sans MS" w:eastAsia="SimSun" w:hAnsi="Comic Sans MS" w:cs="Mangal"/>
          <w:kern w:val="3"/>
          <w:sz w:val="24"/>
          <w:szCs w:val="24"/>
          <w:lang w:eastAsia="zh-CN" w:bidi="hi-IN"/>
        </w:rPr>
      </w:pPr>
    </w:p>
    <w:tbl>
      <w:tblPr>
        <w:tblStyle w:val="Grille"/>
        <w:tblW w:w="0" w:type="auto"/>
        <w:tblLook w:val="04A0" w:firstRow="1" w:lastRow="0" w:firstColumn="1" w:lastColumn="0" w:noHBand="0" w:noVBand="1"/>
      </w:tblPr>
      <w:tblGrid>
        <w:gridCol w:w="9062"/>
      </w:tblGrid>
      <w:tr w:rsidR="00667DAB" w:rsidRPr="00C4474B" w14:paraId="0EAC87E4" w14:textId="77777777" w:rsidTr="00667DAB">
        <w:tc>
          <w:tcPr>
            <w:tcW w:w="9062" w:type="dxa"/>
          </w:tcPr>
          <w:p w14:paraId="373C4376" w14:textId="77777777" w:rsidR="003D538D" w:rsidRPr="00C4474B" w:rsidRDefault="003D538D" w:rsidP="00667DAB">
            <w:pPr>
              <w:jc w:val="both"/>
              <w:rPr>
                <w:rFonts w:ascii="Comic Sans MS" w:eastAsia="SimSun" w:hAnsi="Comic Sans MS" w:cs="Mangal"/>
                <w:b/>
                <w:kern w:val="3"/>
                <w:sz w:val="24"/>
                <w:szCs w:val="24"/>
                <w:lang w:eastAsia="zh-CN" w:bidi="hi-IN"/>
              </w:rPr>
            </w:pPr>
          </w:p>
          <w:p w14:paraId="1DF4D8D1" w14:textId="77777777" w:rsidR="00667DAB" w:rsidRPr="00C4474B" w:rsidRDefault="003D538D" w:rsidP="00B31847">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Sophie a 16 ans.</w:t>
            </w:r>
            <w:r w:rsidR="00A82AB6" w:rsidRPr="00C4474B">
              <w:rPr>
                <w:rFonts w:ascii="Comic Sans MS" w:eastAsia="SimSun" w:hAnsi="Comic Sans MS" w:cs="Mangal"/>
                <w:b/>
                <w:kern w:val="3"/>
                <w:sz w:val="24"/>
                <w:szCs w:val="24"/>
                <w:lang w:eastAsia="zh-CN" w:bidi="hi-IN"/>
              </w:rPr>
              <w:t xml:space="preserve"> Elle a un frère de 12 ans, Tom. </w:t>
            </w:r>
            <w:r w:rsidRPr="00C4474B">
              <w:rPr>
                <w:rFonts w:ascii="Comic Sans MS" w:eastAsia="SimSun" w:hAnsi="Comic Sans MS" w:cs="Mangal"/>
                <w:b/>
                <w:kern w:val="3"/>
                <w:sz w:val="24"/>
                <w:szCs w:val="24"/>
                <w:lang w:eastAsia="zh-CN" w:bidi="hi-IN"/>
              </w:rPr>
              <w:t xml:space="preserve">Tous les </w:t>
            </w:r>
            <w:r w:rsidR="00A82AB6" w:rsidRPr="00C4474B">
              <w:rPr>
                <w:rFonts w:ascii="Comic Sans MS" w:eastAsia="SimSun" w:hAnsi="Comic Sans MS" w:cs="Mangal"/>
                <w:b/>
                <w:kern w:val="3"/>
                <w:sz w:val="24"/>
                <w:szCs w:val="24"/>
                <w:lang w:eastAsia="zh-CN" w:bidi="hi-IN"/>
              </w:rPr>
              <w:t xml:space="preserve">deux habitent </w:t>
            </w:r>
            <w:r w:rsidRPr="00C4474B">
              <w:rPr>
                <w:rFonts w:ascii="Comic Sans MS" w:eastAsia="SimSun" w:hAnsi="Comic Sans MS" w:cs="Mangal"/>
                <w:b/>
                <w:kern w:val="3"/>
                <w:sz w:val="24"/>
                <w:szCs w:val="24"/>
                <w:lang w:eastAsia="zh-CN" w:bidi="hi-IN"/>
              </w:rPr>
              <w:t xml:space="preserve">à </w:t>
            </w:r>
            <w:r w:rsidR="00B31847" w:rsidRPr="00C4474B">
              <w:rPr>
                <w:rFonts w:ascii="Comic Sans MS" w:eastAsia="SimSun" w:hAnsi="Comic Sans MS" w:cs="Mangal"/>
                <w:b/>
                <w:kern w:val="3"/>
                <w:sz w:val="24"/>
                <w:szCs w:val="24"/>
                <w:lang w:eastAsia="zh-CN" w:bidi="hi-IN"/>
              </w:rPr>
              <w:t xml:space="preserve">Heusy, près de Verviers, </w:t>
            </w:r>
            <w:r w:rsidRPr="00C4474B">
              <w:rPr>
                <w:rFonts w:ascii="Comic Sans MS" w:eastAsia="SimSun" w:hAnsi="Comic Sans MS" w:cs="Mangal"/>
                <w:b/>
                <w:kern w:val="3"/>
                <w:sz w:val="24"/>
                <w:szCs w:val="24"/>
                <w:lang w:eastAsia="zh-CN" w:bidi="hi-IN"/>
              </w:rPr>
              <w:t xml:space="preserve">avec leurs parents.  </w:t>
            </w:r>
            <w:r w:rsidR="00A82AB6" w:rsidRPr="00C4474B">
              <w:rPr>
                <w:rFonts w:ascii="Comic Sans MS" w:eastAsia="SimSun" w:hAnsi="Comic Sans MS" w:cs="Mangal"/>
                <w:b/>
                <w:kern w:val="3"/>
                <w:sz w:val="24"/>
                <w:szCs w:val="24"/>
                <w:lang w:eastAsia="zh-CN" w:bidi="hi-IN"/>
              </w:rPr>
              <w:t>Ils vivent</w:t>
            </w:r>
            <w:r w:rsidR="00B31847" w:rsidRPr="00C4474B">
              <w:rPr>
                <w:rFonts w:ascii="Comic Sans MS" w:eastAsia="SimSun" w:hAnsi="Comic Sans MS" w:cs="Mangal"/>
                <w:b/>
                <w:kern w:val="3"/>
                <w:sz w:val="24"/>
                <w:szCs w:val="24"/>
                <w:lang w:eastAsia="zh-CN" w:bidi="hi-IN"/>
              </w:rPr>
              <w:t xml:space="preserve"> tous ensemble</w:t>
            </w:r>
            <w:r w:rsidR="00A82AB6" w:rsidRPr="00C4474B">
              <w:rPr>
                <w:rFonts w:ascii="Comic Sans MS" w:eastAsia="SimSun" w:hAnsi="Comic Sans MS" w:cs="Mangal"/>
                <w:b/>
                <w:kern w:val="3"/>
                <w:sz w:val="24"/>
                <w:szCs w:val="24"/>
                <w:lang w:eastAsia="zh-CN" w:bidi="hi-IN"/>
              </w:rPr>
              <w:t xml:space="preserve"> dans une grande maison</w:t>
            </w:r>
            <w:r w:rsidR="00A91F2C" w:rsidRPr="00C4474B">
              <w:rPr>
                <w:rFonts w:ascii="Comic Sans MS" w:eastAsia="SimSun" w:hAnsi="Comic Sans MS" w:cs="Mangal"/>
                <w:b/>
                <w:kern w:val="3"/>
                <w:sz w:val="24"/>
                <w:szCs w:val="24"/>
                <w:lang w:eastAsia="zh-CN" w:bidi="hi-IN"/>
              </w:rPr>
              <w:t xml:space="preserve"> avec leur chien, Lili</w:t>
            </w:r>
            <w:r w:rsidR="00A82AB6" w:rsidRPr="00C4474B">
              <w:rPr>
                <w:rFonts w:ascii="Comic Sans MS" w:eastAsia="SimSun" w:hAnsi="Comic Sans MS" w:cs="Mangal"/>
                <w:b/>
                <w:kern w:val="3"/>
                <w:sz w:val="24"/>
                <w:szCs w:val="24"/>
                <w:lang w:eastAsia="zh-CN" w:bidi="hi-IN"/>
              </w:rPr>
              <w:t xml:space="preserve">. </w:t>
            </w:r>
          </w:p>
          <w:p w14:paraId="552E8053" w14:textId="77777777" w:rsidR="00667DAB" w:rsidRPr="00C4474B" w:rsidRDefault="00667DAB" w:rsidP="00667DAB">
            <w:pPr>
              <w:jc w:val="both"/>
              <w:rPr>
                <w:rFonts w:ascii="Comic Sans MS" w:eastAsia="SimSun" w:hAnsi="Comic Sans MS" w:cs="Mangal"/>
                <w:b/>
                <w:kern w:val="3"/>
                <w:sz w:val="24"/>
                <w:szCs w:val="24"/>
                <w:lang w:eastAsia="zh-CN" w:bidi="hi-IN"/>
              </w:rPr>
            </w:pPr>
          </w:p>
          <w:p w14:paraId="73FDC50B" w14:textId="77777777" w:rsidR="00667DAB" w:rsidRPr="00C4474B" w:rsidRDefault="00A82AB6" w:rsidP="003D538D">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Pour elle, </w:t>
            </w:r>
            <w:r w:rsidR="00667DAB" w:rsidRPr="00C4474B">
              <w:rPr>
                <w:rFonts w:ascii="Comic Sans MS" w:eastAsia="SimSun" w:hAnsi="Comic Sans MS" w:cs="Mangal"/>
                <w:b/>
                <w:kern w:val="3"/>
                <w:sz w:val="24"/>
                <w:szCs w:val="24"/>
                <w:lang w:eastAsia="zh-CN" w:bidi="hi-IN"/>
              </w:rPr>
              <w:t xml:space="preserve">sa famille est </w:t>
            </w:r>
            <w:r w:rsidR="003D538D" w:rsidRPr="00C4474B">
              <w:rPr>
                <w:rFonts w:ascii="Comic Sans MS" w:eastAsia="SimSun" w:hAnsi="Comic Sans MS" w:cs="Mangal"/>
                <w:b/>
                <w:kern w:val="3"/>
                <w:sz w:val="24"/>
                <w:szCs w:val="24"/>
                <w:lang w:eastAsia="zh-CN" w:bidi="hi-IN"/>
              </w:rPr>
              <w:t>idéale</w:t>
            </w:r>
            <w:r w:rsidR="00267734" w:rsidRPr="00C4474B">
              <w:rPr>
                <w:rFonts w:ascii="Comic Sans MS" w:eastAsia="SimSun" w:hAnsi="Comic Sans MS" w:cs="Mangal"/>
                <w:b/>
                <w:kern w:val="3"/>
                <w:sz w:val="24"/>
                <w:szCs w:val="24"/>
                <w:lang w:eastAsia="zh-CN" w:bidi="hi-IN"/>
              </w:rPr>
              <w:t xml:space="preserve"> et a beaucoup d’importance</w:t>
            </w:r>
            <w:r w:rsidR="003D538D" w:rsidRPr="00C4474B">
              <w:rPr>
                <w:rFonts w:ascii="Comic Sans MS" w:eastAsia="SimSun" w:hAnsi="Comic Sans MS" w:cs="Mangal"/>
                <w:b/>
                <w:kern w:val="3"/>
                <w:sz w:val="24"/>
                <w:szCs w:val="24"/>
                <w:lang w:eastAsia="zh-CN" w:bidi="hi-IN"/>
              </w:rPr>
              <w:t xml:space="preserve">. C’est </w:t>
            </w:r>
            <w:r w:rsidR="00667DAB" w:rsidRPr="00C4474B">
              <w:rPr>
                <w:rFonts w:ascii="Comic Sans MS" w:eastAsia="SimSun" w:hAnsi="Comic Sans MS" w:cs="Mangal"/>
                <w:b/>
                <w:kern w:val="3"/>
                <w:sz w:val="24"/>
                <w:szCs w:val="24"/>
                <w:lang w:eastAsia="zh-CN" w:bidi="hi-IN"/>
              </w:rPr>
              <w:t>un modèle et toutes les familles devraient être</w:t>
            </w:r>
            <w:r w:rsidR="00A91F2C" w:rsidRPr="00C4474B">
              <w:rPr>
                <w:rFonts w:ascii="Comic Sans MS" w:eastAsia="SimSun" w:hAnsi="Comic Sans MS" w:cs="Mangal"/>
                <w:b/>
                <w:kern w:val="3"/>
                <w:sz w:val="24"/>
                <w:szCs w:val="24"/>
                <w:lang w:eastAsia="zh-CN" w:bidi="hi-IN"/>
              </w:rPr>
              <w:t xml:space="preserve"> composées</w:t>
            </w:r>
            <w:r w:rsidR="00667DAB" w:rsidRPr="00C4474B">
              <w:rPr>
                <w:rFonts w:ascii="Comic Sans MS" w:eastAsia="SimSun" w:hAnsi="Comic Sans MS" w:cs="Mangal"/>
                <w:b/>
                <w:kern w:val="3"/>
                <w:sz w:val="24"/>
                <w:szCs w:val="24"/>
                <w:lang w:eastAsia="zh-CN" w:bidi="hi-IN"/>
              </w:rPr>
              <w:t xml:space="preserve"> ainsi aujourd’hui.  </w:t>
            </w:r>
          </w:p>
          <w:p w14:paraId="697D2F7B" w14:textId="77777777" w:rsidR="00667DAB" w:rsidRPr="00C4474B" w:rsidRDefault="00667DAB" w:rsidP="00667DAB">
            <w:pPr>
              <w:jc w:val="both"/>
              <w:rPr>
                <w:rFonts w:ascii="Comic Sans MS" w:eastAsia="SimSun" w:hAnsi="Comic Sans MS" w:cs="Mangal"/>
                <w:b/>
                <w:kern w:val="3"/>
                <w:sz w:val="24"/>
                <w:szCs w:val="24"/>
                <w:lang w:eastAsia="zh-CN" w:bidi="hi-IN"/>
              </w:rPr>
            </w:pPr>
          </w:p>
          <w:p w14:paraId="02935E86" w14:textId="77777777" w:rsidR="00667DAB" w:rsidRPr="00C4474B" w:rsidRDefault="00B31847" w:rsidP="00A82AB6">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Arthur</w:t>
            </w:r>
            <w:r w:rsidR="003D538D" w:rsidRPr="00C4474B">
              <w:rPr>
                <w:rFonts w:ascii="Comic Sans MS" w:eastAsia="SimSun" w:hAnsi="Comic Sans MS" w:cs="Mangal"/>
                <w:b/>
                <w:kern w:val="3"/>
                <w:sz w:val="24"/>
                <w:szCs w:val="24"/>
                <w:lang w:eastAsia="zh-CN" w:bidi="hi-IN"/>
              </w:rPr>
              <w:t xml:space="preserve"> </w:t>
            </w:r>
            <w:r w:rsidR="00A82AB6" w:rsidRPr="00C4474B">
              <w:rPr>
                <w:rFonts w:ascii="Comic Sans MS" w:eastAsia="SimSun" w:hAnsi="Comic Sans MS" w:cs="Mangal"/>
                <w:b/>
                <w:kern w:val="3"/>
                <w:sz w:val="24"/>
                <w:szCs w:val="24"/>
                <w:lang w:eastAsia="zh-CN" w:bidi="hi-IN"/>
              </w:rPr>
              <w:t>est son voisin. Il a 10 ans. Il est le dernier d’une famille recomposée avec des grands frères de plus de 20 ans du côté de son père et un frère de 16 ans du côté de sa mère. Mais lui, du haut de ses dix ans se sent enfant unique, il est le seul enfant de ses parents ensemble. Et c</w:t>
            </w:r>
            <w:r w:rsidR="00A91F2C" w:rsidRPr="00C4474B">
              <w:rPr>
                <w:rFonts w:ascii="Comic Sans MS" w:eastAsia="SimSun" w:hAnsi="Comic Sans MS" w:cs="Mangal"/>
                <w:b/>
                <w:kern w:val="3"/>
                <w:sz w:val="24"/>
                <w:szCs w:val="24"/>
                <w:lang w:eastAsia="zh-CN" w:bidi="hi-IN"/>
              </w:rPr>
              <w:t>ela ne se passe pas très bien. S</w:t>
            </w:r>
            <w:r w:rsidR="00A82AB6" w:rsidRPr="00C4474B">
              <w:rPr>
                <w:rFonts w:ascii="Comic Sans MS" w:eastAsia="SimSun" w:hAnsi="Comic Sans MS" w:cs="Mangal"/>
                <w:b/>
                <w:kern w:val="3"/>
                <w:sz w:val="24"/>
                <w:szCs w:val="24"/>
                <w:lang w:eastAsia="zh-CN" w:bidi="hi-IN"/>
              </w:rPr>
              <w:t xml:space="preserve">es parents se disputent sans cesse au sujet des enfants qu’ils ne partagent pas. Tout est sujet à discussion. </w:t>
            </w:r>
          </w:p>
          <w:p w14:paraId="6A9DF02D" w14:textId="77777777" w:rsidR="00A82AB6" w:rsidRPr="00C4474B" w:rsidRDefault="00A82AB6" w:rsidP="00A82AB6">
            <w:pPr>
              <w:jc w:val="both"/>
              <w:rPr>
                <w:rFonts w:ascii="Comic Sans MS" w:eastAsia="SimSun" w:hAnsi="Comic Sans MS" w:cs="Mangal"/>
                <w:b/>
                <w:kern w:val="3"/>
                <w:sz w:val="24"/>
                <w:szCs w:val="24"/>
                <w:lang w:eastAsia="zh-CN" w:bidi="hi-IN"/>
              </w:rPr>
            </w:pPr>
          </w:p>
          <w:p w14:paraId="4813E2B7" w14:textId="77777777" w:rsidR="00667DAB" w:rsidRPr="00C4474B" w:rsidRDefault="00A91F2C" w:rsidP="00A82AB6">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Arthur</w:t>
            </w:r>
            <w:r w:rsidR="00267734" w:rsidRPr="00C4474B">
              <w:rPr>
                <w:rFonts w:ascii="Comic Sans MS" w:eastAsia="SimSun" w:hAnsi="Comic Sans MS" w:cs="Mangal"/>
                <w:b/>
                <w:kern w:val="3"/>
                <w:sz w:val="24"/>
                <w:szCs w:val="24"/>
                <w:lang w:eastAsia="zh-CN" w:bidi="hi-IN"/>
              </w:rPr>
              <w:t xml:space="preserve">, quant à lui, ne </w:t>
            </w:r>
            <w:r w:rsidR="00A82AB6" w:rsidRPr="00C4474B">
              <w:rPr>
                <w:rFonts w:ascii="Comic Sans MS" w:eastAsia="SimSun" w:hAnsi="Comic Sans MS" w:cs="Mangal"/>
                <w:b/>
                <w:kern w:val="3"/>
                <w:sz w:val="24"/>
                <w:szCs w:val="24"/>
                <w:lang w:eastAsia="zh-CN" w:bidi="hi-IN"/>
              </w:rPr>
              <w:t>se sent pas bien dans sa fami</w:t>
            </w:r>
            <w:r w:rsidRPr="00C4474B">
              <w:rPr>
                <w:rFonts w:ascii="Comic Sans MS" w:eastAsia="SimSun" w:hAnsi="Comic Sans MS" w:cs="Mangal"/>
                <w:b/>
                <w:kern w:val="3"/>
                <w:sz w:val="24"/>
                <w:szCs w:val="24"/>
                <w:lang w:eastAsia="zh-CN" w:bidi="hi-IN"/>
              </w:rPr>
              <w:t>lle. De toute façon, pour lui, l</w:t>
            </w:r>
            <w:r w:rsidR="00A82AB6" w:rsidRPr="00C4474B">
              <w:rPr>
                <w:rFonts w:ascii="Comic Sans MS" w:eastAsia="SimSun" w:hAnsi="Comic Sans MS" w:cs="Mangal"/>
                <w:b/>
                <w:kern w:val="3"/>
                <w:sz w:val="24"/>
                <w:szCs w:val="24"/>
                <w:lang w:eastAsia="zh-CN" w:bidi="hi-IN"/>
              </w:rPr>
              <w:t xml:space="preserve">a famille n’a </w:t>
            </w:r>
            <w:r w:rsidRPr="00C4474B">
              <w:rPr>
                <w:rFonts w:ascii="Comic Sans MS" w:eastAsia="SimSun" w:hAnsi="Comic Sans MS" w:cs="Mangal"/>
                <w:b/>
                <w:kern w:val="3"/>
                <w:sz w:val="24"/>
                <w:szCs w:val="24"/>
                <w:lang w:eastAsia="zh-CN" w:bidi="hi-IN"/>
              </w:rPr>
              <w:t xml:space="preserve">plus </w:t>
            </w:r>
            <w:r w:rsidR="00A82AB6" w:rsidRPr="00C4474B">
              <w:rPr>
                <w:rFonts w:ascii="Comic Sans MS" w:eastAsia="SimSun" w:hAnsi="Comic Sans MS" w:cs="Mangal"/>
                <w:b/>
                <w:kern w:val="3"/>
                <w:sz w:val="24"/>
                <w:szCs w:val="24"/>
                <w:lang w:eastAsia="zh-CN" w:bidi="hi-IN"/>
              </w:rPr>
              <w:t xml:space="preserve">aucune importance.  </w:t>
            </w:r>
            <w:r w:rsidR="003D538D" w:rsidRPr="00C4474B">
              <w:rPr>
                <w:rFonts w:ascii="Comic Sans MS" w:eastAsia="SimSun" w:hAnsi="Comic Sans MS" w:cs="Mangal"/>
                <w:b/>
                <w:kern w:val="3"/>
                <w:sz w:val="24"/>
                <w:szCs w:val="24"/>
                <w:lang w:eastAsia="zh-CN" w:bidi="hi-IN"/>
              </w:rPr>
              <w:t xml:space="preserve"> </w:t>
            </w:r>
            <w:r w:rsidR="00667DAB" w:rsidRPr="00C4474B">
              <w:rPr>
                <w:rFonts w:ascii="Comic Sans MS" w:eastAsia="SimSun" w:hAnsi="Comic Sans MS" w:cs="Mangal"/>
                <w:b/>
                <w:kern w:val="3"/>
                <w:sz w:val="24"/>
                <w:szCs w:val="24"/>
                <w:lang w:eastAsia="zh-CN" w:bidi="hi-IN"/>
              </w:rPr>
              <w:t xml:space="preserve"> </w:t>
            </w:r>
          </w:p>
          <w:p w14:paraId="3DED5455" w14:textId="77777777" w:rsidR="00667DAB" w:rsidRPr="00C4474B" w:rsidRDefault="00667DAB" w:rsidP="00667DAB">
            <w:pPr>
              <w:jc w:val="both"/>
              <w:rPr>
                <w:rFonts w:ascii="Comic Sans MS" w:eastAsia="SimSun" w:hAnsi="Comic Sans MS" w:cs="Mangal"/>
                <w:b/>
                <w:kern w:val="3"/>
                <w:sz w:val="24"/>
                <w:szCs w:val="24"/>
                <w:lang w:eastAsia="zh-CN" w:bidi="hi-IN"/>
              </w:rPr>
            </w:pPr>
          </w:p>
          <w:p w14:paraId="54C91027" w14:textId="77777777" w:rsidR="005472BA" w:rsidRPr="00C4474B" w:rsidRDefault="005472BA" w:rsidP="00667DAB">
            <w:pPr>
              <w:jc w:val="both"/>
              <w:rPr>
                <w:rFonts w:ascii="Comic Sans MS" w:eastAsia="SimSun" w:hAnsi="Comic Sans MS" w:cs="Mangal"/>
                <w:b/>
                <w:kern w:val="3"/>
                <w:sz w:val="24"/>
                <w:szCs w:val="24"/>
                <w:lang w:eastAsia="zh-CN" w:bidi="hi-IN"/>
              </w:rPr>
            </w:pPr>
          </w:p>
          <w:p w14:paraId="407D88C0" w14:textId="77777777" w:rsidR="005472BA" w:rsidRPr="00C4474B" w:rsidRDefault="005472BA" w:rsidP="00667DAB">
            <w:pPr>
              <w:jc w:val="both"/>
              <w:rPr>
                <w:rFonts w:ascii="Comic Sans MS" w:eastAsia="SimSun" w:hAnsi="Comic Sans MS" w:cs="Mangal"/>
                <w:b/>
                <w:kern w:val="3"/>
                <w:sz w:val="24"/>
                <w:szCs w:val="24"/>
                <w:lang w:eastAsia="zh-CN" w:bidi="hi-IN"/>
              </w:rPr>
            </w:pPr>
          </w:p>
          <w:p w14:paraId="2AF40CC3" w14:textId="77777777" w:rsidR="005472BA" w:rsidRPr="00C4474B" w:rsidRDefault="003D538D" w:rsidP="003D538D">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Qui a raison ?</w:t>
            </w:r>
          </w:p>
          <w:p w14:paraId="6F9A549A" w14:textId="77777777" w:rsidR="00667DAB" w:rsidRPr="00C4474B" w:rsidRDefault="003D538D" w:rsidP="003D538D">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w:t>
            </w:r>
          </w:p>
        </w:tc>
      </w:tr>
    </w:tbl>
    <w:p w14:paraId="0BE5F7B2" w14:textId="77777777" w:rsidR="00667DAB" w:rsidRPr="00C4474B" w:rsidRDefault="00667DAB">
      <w:pPr>
        <w:rPr>
          <w:rFonts w:ascii="Comic Sans MS" w:eastAsia="SimSun" w:hAnsi="Comic Sans MS" w:cs="Mangal"/>
          <w:b/>
          <w:kern w:val="3"/>
          <w:sz w:val="24"/>
          <w:szCs w:val="24"/>
          <w:lang w:eastAsia="zh-CN" w:bidi="hi-IN"/>
        </w:rPr>
      </w:pPr>
    </w:p>
    <w:p w14:paraId="105C0E2E" w14:textId="77777777" w:rsidR="00667DAB" w:rsidRPr="00C4474B" w:rsidRDefault="00C4474B">
      <w:pPr>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 xml:space="preserve">Sur base de la situation ci-dessus, imagine quelques questions sur lesquelles nous pourrions nous baser pour ce chapitre sur la famille. </w:t>
      </w:r>
    </w:p>
    <w:p w14:paraId="3698BC20" w14:textId="77777777" w:rsidR="00665FEF" w:rsidRPr="00C4474B" w:rsidRDefault="00665FEF">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br w:type="page"/>
      </w:r>
    </w:p>
    <w:p w14:paraId="1C75E10F" w14:textId="77777777" w:rsidR="00903828" w:rsidRPr="00C4474B" w:rsidRDefault="00903828" w:rsidP="00C4474B">
      <w:pPr>
        <w:widowControl w:val="0"/>
        <w:pBdr>
          <w:top w:val="single" w:sz="4" w:space="1" w:color="auto"/>
          <w:left w:val="single" w:sz="4" w:space="4" w:color="auto"/>
          <w:bottom w:val="single" w:sz="4" w:space="1" w:color="auto"/>
          <w:right w:val="single" w:sz="4" w:space="4" w:color="auto"/>
        </w:pBdr>
        <w:suppressAutoHyphens/>
        <w:autoSpaceDN w:val="0"/>
        <w:spacing w:after="0" w:line="240" w:lineRule="auto"/>
        <w:jc w:val="center"/>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Partie A :</w:t>
      </w:r>
      <w:r w:rsidR="00547214">
        <w:rPr>
          <w:rFonts w:ascii="Comic Sans MS" w:eastAsia="SimSun" w:hAnsi="Comic Sans MS" w:cs="Mangal"/>
          <w:b/>
          <w:kern w:val="3"/>
          <w:sz w:val="24"/>
          <w:szCs w:val="24"/>
          <w:lang w:eastAsia="zh-CN" w:bidi="hi-IN"/>
        </w:rPr>
        <w:t xml:space="preserve"> Evolution des familles dans le temps en Belgique</w:t>
      </w:r>
    </w:p>
    <w:p w14:paraId="7147B039" w14:textId="77777777" w:rsidR="00903828" w:rsidRPr="00C4474B" w:rsidRDefault="00903828" w:rsidP="00903828">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1</w:t>
      </w:r>
    </w:p>
    <w:p w14:paraId="66406840" w14:textId="77777777" w:rsidR="00656CB2" w:rsidRPr="00C4474B" w:rsidRDefault="00903828" w:rsidP="00C4474B">
      <w:pPr>
        <w:widowControl w:val="0"/>
        <w:suppressAutoHyphens/>
        <w:autoSpaceDN w:val="0"/>
        <w:spacing w:after="0" w:line="240" w:lineRule="auto"/>
        <w:jc w:val="both"/>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Consignes : </w:t>
      </w:r>
      <w:r w:rsidRPr="00C4474B">
        <w:rPr>
          <w:rFonts w:ascii="Comic Sans MS" w:eastAsia="SimSun" w:hAnsi="Comic Sans MS" w:cs="Mangal"/>
          <w:bCs/>
          <w:kern w:val="3"/>
          <w:sz w:val="24"/>
          <w:szCs w:val="24"/>
          <w:lang w:eastAsia="zh-CN" w:bidi="hi-IN"/>
        </w:rPr>
        <w:t xml:space="preserve">observe ce document et, à l’aide de celui-ci, réponds aux questions ci-dessous. </w:t>
      </w:r>
    </w:p>
    <w:tbl>
      <w:tblPr>
        <w:tblStyle w:val="Grille"/>
        <w:tblW w:w="0" w:type="auto"/>
        <w:tblLook w:val="04A0" w:firstRow="1" w:lastRow="0" w:firstColumn="1" w:lastColumn="0" w:noHBand="0" w:noVBand="1"/>
      </w:tblPr>
      <w:tblGrid>
        <w:gridCol w:w="9288"/>
      </w:tblGrid>
      <w:tr w:rsidR="00656CB2" w:rsidRPr="00C4474B" w14:paraId="4A338B72" w14:textId="77777777" w:rsidTr="00656CB2">
        <w:tc>
          <w:tcPr>
            <w:tcW w:w="9062" w:type="dxa"/>
          </w:tcPr>
          <w:p w14:paraId="4FEC4EAB" w14:textId="77777777" w:rsidR="00656CB2" w:rsidRPr="00C4474B" w:rsidRDefault="00656CB2" w:rsidP="00E8092C">
            <w:pPr>
              <w:widowControl w:val="0"/>
              <w:suppressAutoHyphens/>
              <w:autoSpaceDN w:val="0"/>
              <w:jc w:val="both"/>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1 :</w:t>
            </w:r>
            <w:r w:rsidR="00903828" w:rsidRPr="00C4474B">
              <w:rPr>
                <w:rFonts w:ascii="Comic Sans MS" w:eastAsia="SimSun" w:hAnsi="Comic Sans MS" w:cs="Mangal"/>
                <w:b/>
                <w:kern w:val="3"/>
                <w:sz w:val="24"/>
                <w:szCs w:val="24"/>
                <w:lang w:eastAsia="zh-CN" w:bidi="hi-IN"/>
              </w:rPr>
              <w:t xml:space="preserve"> évolution du nombre de mariages et de </w:t>
            </w:r>
            <w:r w:rsidR="00E8092C" w:rsidRPr="00C4474B">
              <w:rPr>
                <w:rFonts w:ascii="Comic Sans MS" w:eastAsia="SimSun" w:hAnsi="Comic Sans MS" w:cs="Mangal"/>
                <w:b/>
                <w:kern w:val="3"/>
                <w:sz w:val="24"/>
                <w:szCs w:val="24"/>
                <w:lang w:eastAsia="zh-CN" w:bidi="hi-IN"/>
              </w:rPr>
              <w:t>divorces</w:t>
            </w:r>
            <w:r w:rsidR="00903828" w:rsidRPr="00C4474B">
              <w:rPr>
                <w:rFonts w:ascii="Comic Sans MS" w:eastAsia="SimSun" w:hAnsi="Comic Sans MS" w:cs="Mangal"/>
                <w:b/>
                <w:kern w:val="3"/>
                <w:sz w:val="24"/>
                <w:szCs w:val="24"/>
                <w:lang w:eastAsia="zh-CN" w:bidi="hi-IN"/>
              </w:rPr>
              <w:t xml:space="preserve"> en Belgique</w:t>
            </w:r>
            <w:r w:rsidR="00903828" w:rsidRPr="00C4474B">
              <w:rPr>
                <w:rStyle w:val="Marquenotebasdepage"/>
                <w:rFonts w:ascii="Comic Sans MS" w:eastAsia="SimSun" w:hAnsi="Comic Sans MS" w:cs="Mangal"/>
                <w:b/>
                <w:kern w:val="3"/>
                <w:sz w:val="24"/>
                <w:szCs w:val="24"/>
                <w:lang w:eastAsia="zh-CN" w:bidi="hi-IN"/>
              </w:rPr>
              <w:footnoteReference w:id="1"/>
            </w:r>
            <w:r w:rsidR="00903828" w:rsidRPr="00C4474B">
              <w:rPr>
                <w:rFonts w:ascii="Comic Sans MS" w:eastAsia="SimSun" w:hAnsi="Comic Sans MS" w:cs="Mangal"/>
                <w:b/>
                <w:kern w:val="3"/>
                <w:sz w:val="24"/>
                <w:szCs w:val="24"/>
                <w:lang w:eastAsia="zh-CN" w:bidi="hi-IN"/>
              </w:rPr>
              <w:t xml:space="preserve"> </w:t>
            </w:r>
            <w:r w:rsidRPr="00C4474B">
              <w:rPr>
                <w:rFonts w:ascii="Comic Sans MS" w:eastAsia="SimSun" w:hAnsi="Comic Sans MS" w:cs="Mangal"/>
                <w:b/>
                <w:kern w:val="3"/>
                <w:sz w:val="24"/>
                <w:szCs w:val="24"/>
                <w:lang w:eastAsia="zh-CN" w:bidi="hi-IN"/>
              </w:rPr>
              <w:t xml:space="preserve"> </w:t>
            </w:r>
          </w:p>
          <w:p w14:paraId="3792D3C8" w14:textId="77777777" w:rsidR="00656CB2" w:rsidRPr="00C4474B" w:rsidRDefault="00656CB2" w:rsidP="00A1661D">
            <w:pPr>
              <w:widowControl w:val="0"/>
              <w:suppressAutoHyphens/>
              <w:autoSpaceDN w:val="0"/>
              <w:textAlignment w:val="baseline"/>
              <w:rPr>
                <w:rFonts w:ascii="Comic Sans MS" w:eastAsia="SimSun" w:hAnsi="Comic Sans MS" w:cs="Mangal"/>
                <w:b/>
                <w:kern w:val="3"/>
                <w:sz w:val="24"/>
                <w:szCs w:val="24"/>
                <w:lang w:eastAsia="zh-CN" w:bidi="hi-IN"/>
              </w:rPr>
            </w:pPr>
          </w:p>
          <w:p w14:paraId="16D37B72" w14:textId="77777777" w:rsidR="00656CB2" w:rsidRPr="00C4474B" w:rsidRDefault="00656CB2" w:rsidP="00A1661D">
            <w:pPr>
              <w:widowControl w:val="0"/>
              <w:suppressAutoHyphens/>
              <w:autoSpaceDN w:val="0"/>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drawing>
                <wp:inline distT="0" distB="0" distL="0" distR="0" wp14:anchorId="217A2062" wp14:editId="65390B18">
                  <wp:extent cx="5760720" cy="358584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riage et divorc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585845"/>
                          </a:xfrm>
                          <a:prstGeom prst="rect">
                            <a:avLst/>
                          </a:prstGeom>
                        </pic:spPr>
                      </pic:pic>
                    </a:graphicData>
                  </a:graphic>
                </wp:inline>
              </w:drawing>
            </w:r>
          </w:p>
        </w:tc>
      </w:tr>
    </w:tbl>
    <w:p w14:paraId="367975BF" w14:textId="77777777" w:rsidR="00656CB2" w:rsidRPr="00C4474B" w:rsidRDefault="00656CB2" w:rsidP="00A1661D">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6CA6F85A" w14:textId="77777777" w:rsidR="00656CB2" w:rsidRPr="00C4474B" w:rsidRDefault="00656CB2" w:rsidP="00A1661D">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p>
    <w:p w14:paraId="5C9277F9" w14:textId="77777777" w:rsidR="00903828" w:rsidRPr="00C4474B" w:rsidRDefault="00903828" w:rsidP="00F903B4">
      <w:pPr>
        <w:pStyle w:val="Paragraphedeliste"/>
        <w:widowControl w:val="0"/>
        <w:numPr>
          <w:ilvl w:val="0"/>
          <w:numId w:val="5"/>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Le nombre de mariages ne cesse d’évoluer depuis les années 1830. Vrai – Faux. Explique. </w:t>
      </w:r>
    </w:p>
    <w:p w14:paraId="7A117F38"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C4A798A"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0254FB8"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p>
    <w:p w14:paraId="526FFC3E" w14:textId="77777777" w:rsidR="00903828" w:rsidRPr="00C4474B" w:rsidRDefault="00903828" w:rsidP="00F903B4">
      <w:pPr>
        <w:pStyle w:val="Paragraphedeliste"/>
        <w:widowControl w:val="0"/>
        <w:numPr>
          <w:ilvl w:val="0"/>
          <w:numId w:val="5"/>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Le divorce est un phénomène actuel. Vrai – Faux. Explique. </w:t>
      </w:r>
    </w:p>
    <w:p w14:paraId="2D2CAB6B"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5B8F9FF"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45B621C"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00CFA80A" w14:textId="77777777" w:rsidR="00903828" w:rsidRPr="00C4474B" w:rsidRDefault="00903828" w:rsidP="00F903B4">
      <w:pPr>
        <w:pStyle w:val="Paragraphedeliste"/>
        <w:widowControl w:val="0"/>
        <w:numPr>
          <w:ilvl w:val="0"/>
          <w:numId w:val="5"/>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Il y a aujourd’hui plus de divorces que de mariages. Vrai – Faux. Explique. </w:t>
      </w:r>
    </w:p>
    <w:p w14:paraId="396E2F45"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22CAC9F" w14:textId="30AC435B" w:rsidR="00D447C6" w:rsidRDefault="00E8092C" w:rsidP="00D447C6">
      <w:pPr>
        <w:widowControl w:val="0"/>
        <w:autoSpaceDE w:val="0"/>
        <w:autoSpaceDN w:val="0"/>
        <w:adjustRightInd w:val="0"/>
        <w:spacing w:after="0" w:line="240" w:lineRule="auto"/>
        <w:rPr>
          <w:rFonts w:ascii="Times" w:hAnsi="Times" w:cs="Times"/>
          <w:color w:val="1B5FA7"/>
          <w:sz w:val="48"/>
          <w:szCs w:val="48"/>
          <w:lang w:val="fr-FR"/>
        </w:rPr>
      </w:pPr>
      <w:r w:rsidRPr="00C4474B">
        <w:rPr>
          <w:rFonts w:ascii="Comic Sans MS" w:eastAsia="SimSun" w:hAnsi="Comic Sans MS" w:cs="Mangal"/>
          <w:bCs/>
          <w:kern w:val="3"/>
          <w:sz w:val="24"/>
          <w:szCs w:val="24"/>
          <w:lang w:eastAsia="zh-CN" w:bidi="hi-IN"/>
        </w:rPr>
        <w:t>…………………..………………….…………………..………………………………...…………………..………………….</w:t>
      </w:r>
      <w:r w:rsidR="00D447C6">
        <w:rPr>
          <w:rFonts w:ascii="Times" w:hAnsi="Times" w:cs="Times"/>
          <w:color w:val="1B5FA7"/>
          <w:sz w:val="48"/>
          <w:szCs w:val="48"/>
          <w:lang w:val="fr-FR"/>
        </w:rPr>
        <w:t xml:space="preserve">Les </w:t>
      </w:r>
      <w:r w:rsidR="00D447C6">
        <w:rPr>
          <w:rFonts w:ascii="Times" w:hAnsi="Times" w:cs="Times"/>
          <w:color w:val="1B5FA7"/>
          <w:sz w:val="48"/>
          <w:szCs w:val="48"/>
          <w:lang w:val="fr-FR"/>
        </w:rPr>
        <w:lastRenderedPageBreak/>
        <w:t>Belges se marient de plus en plus tard et divorcent de moins en moins</w:t>
      </w:r>
      <w:r w:rsidR="00D447C6">
        <w:rPr>
          <w:rStyle w:val="Marquenotebasdepage"/>
          <w:rFonts w:ascii="Times" w:hAnsi="Times" w:cs="Times"/>
          <w:color w:val="1B5FA7"/>
          <w:sz w:val="48"/>
          <w:szCs w:val="48"/>
          <w:lang w:val="fr-FR"/>
        </w:rPr>
        <w:footnoteReference w:id="2"/>
      </w:r>
    </w:p>
    <w:p w14:paraId="16E7428E" w14:textId="77777777" w:rsidR="00D447C6" w:rsidRDefault="00D447C6" w:rsidP="00D447C6">
      <w:pPr>
        <w:widowControl w:val="0"/>
        <w:autoSpaceDE w:val="0"/>
        <w:autoSpaceDN w:val="0"/>
        <w:adjustRightInd w:val="0"/>
        <w:spacing w:after="0" w:line="240" w:lineRule="auto"/>
        <w:rPr>
          <w:rFonts w:ascii="Times" w:hAnsi="Times" w:cs="Times"/>
          <w:color w:val="FFFFFF"/>
          <w:sz w:val="20"/>
          <w:szCs w:val="20"/>
          <w:lang w:val="fr-FR"/>
        </w:rPr>
      </w:pPr>
      <w:r>
        <w:rPr>
          <w:rFonts w:ascii="Times" w:hAnsi="Times" w:cs="Times"/>
          <w:color w:val="FFFFFF"/>
          <w:sz w:val="20"/>
          <w:szCs w:val="20"/>
          <w:lang w:val="fr-FR"/>
        </w:rPr>
        <w:t>POPULATION</w:t>
      </w:r>
    </w:p>
    <w:p w14:paraId="40F0FF8D" w14:textId="77777777" w:rsidR="00D447C6" w:rsidRDefault="00D447C6" w:rsidP="00D447C6">
      <w:pPr>
        <w:widowControl w:val="0"/>
        <w:autoSpaceDE w:val="0"/>
        <w:autoSpaceDN w:val="0"/>
        <w:adjustRightInd w:val="0"/>
        <w:spacing w:after="0" w:line="240" w:lineRule="auto"/>
        <w:rPr>
          <w:rFonts w:ascii="Times" w:hAnsi="Times" w:cs="Times"/>
          <w:color w:val="1A1A19"/>
          <w:sz w:val="24"/>
          <w:szCs w:val="24"/>
          <w:lang w:val="fr-FR"/>
        </w:rPr>
      </w:pPr>
      <w:r>
        <w:rPr>
          <w:rFonts w:ascii="Times" w:hAnsi="Times" w:cs="Times"/>
          <w:color w:val="1A1A19"/>
          <w:sz w:val="24"/>
          <w:szCs w:val="24"/>
          <w:lang w:val="fr-FR"/>
        </w:rPr>
        <w:t>6 novembre 2018</w:t>
      </w:r>
    </w:p>
    <w:p w14:paraId="7888A660" w14:textId="274323F7" w:rsidR="00D447C6" w:rsidRDefault="00D447C6" w:rsidP="00D447C6">
      <w:pPr>
        <w:widowControl w:val="0"/>
        <w:autoSpaceDE w:val="0"/>
        <w:autoSpaceDN w:val="0"/>
        <w:adjustRightInd w:val="0"/>
        <w:spacing w:after="0" w:line="240" w:lineRule="auto"/>
        <w:rPr>
          <w:rFonts w:ascii="Times" w:hAnsi="Times" w:cs="Times"/>
          <w:color w:val="1A1A19"/>
          <w:sz w:val="26"/>
          <w:szCs w:val="26"/>
          <w:lang w:val="fr-FR"/>
        </w:rPr>
      </w:pPr>
    </w:p>
    <w:p w14:paraId="2D63AF21" w14:textId="77777777" w:rsidR="00D447C6" w:rsidRDefault="00D447C6" w:rsidP="00D447C6">
      <w:pPr>
        <w:widowControl w:val="0"/>
        <w:autoSpaceDE w:val="0"/>
        <w:autoSpaceDN w:val="0"/>
        <w:adjustRightInd w:val="0"/>
        <w:spacing w:after="0" w:line="240" w:lineRule="auto"/>
        <w:rPr>
          <w:rFonts w:ascii="Times" w:hAnsi="Times" w:cs="Times"/>
          <w:color w:val="1B5FA7"/>
          <w:sz w:val="40"/>
          <w:szCs w:val="40"/>
          <w:lang w:val="fr-FR"/>
        </w:rPr>
      </w:pPr>
      <w:r>
        <w:rPr>
          <w:rFonts w:ascii="Times" w:hAnsi="Times" w:cs="Times"/>
          <w:color w:val="1B5FA7"/>
          <w:sz w:val="40"/>
          <w:szCs w:val="40"/>
          <w:lang w:val="fr-FR"/>
        </w:rPr>
        <w:t>Mariages et divorces 2017</w:t>
      </w:r>
    </w:p>
    <w:p w14:paraId="6442615F"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lang w:val="fr-FR"/>
        </w:rPr>
      </w:pPr>
      <w:r>
        <w:rPr>
          <w:rFonts w:ascii="Times" w:hAnsi="Times" w:cs="Times"/>
          <w:color w:val="1A1A19"/>
          <w:sz w:val="28"/>
          <w:szCs w:val="28"/>
          <w:lang w:val="fr-FR"/>
        </w:rPr>
        <w:t xml:space="preserve">En 2017, 23.059 divorces ont été enregistrés. Le nombre de divorces a diminué de 2,2 % par rapport à 2016. C’est ce qui ressort des nouveaux chiffres de </w:t>
      </w:r>
      <w:proofErr w:type="spellStart"/>
      <w:r>
        <w:rPr>
          <w:rFonts w:ascii="Times" w:hAnsi="Times" w:cs="Times"/>
          <w:color w:val="1A1A19"/>
          <w:sz w:val="28"/>
          <w:szCs w:val="28"/>
          <w:lang w:val="fr-FR"/>
        </w:rPr>
        <w:t>Statbel</w:t>
      </w:r>
      <w:proofErr w:type="spellEnd"/>
      <w:r>
        <w:rPr>
          <w:rFonts w:ascii="Times" w:hAnsi="Times" w:cs="Times"/>
          <w:color w:val="1A1A19"/>
          <w:sz w:val="28"/>
          <w:szCs w:val="28"/>
          <w:lang w:val="fr-FR"/>
        </w:rPr>
        <w:t>, l'office belge de statistique. Par ailleurs, 44.319 mariages ont été célébrés en 2017, soit une légère baisse (-0,9 %) par rapport à 2016.</w:t>
      </w:r>
    </w:p>
    <w:p w14:paraId="619E784A"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lang w:val="fr-FR"/>
        </w:rPr>
      </w:pPr>
      <w:r>
        <w:rPr>
          <w:rFonts w:ascii="Times" w:hAnsi="Times" w:cs="Times"/>
          <w:color w:val="1A1A19"/>
          <w:sz w:val="28"/>
          <w:szCs w:val="28"/>
          <w:lang w:val="fr-FR"/>
        </w:rPr>
        <w:t>Autres résultats:</w:t>
      </w:r>
    </w:p>
    <w:p w14:paraId="1779959D" w14:textId="77777777" w:rsidR="00D447C6" w:rsidRDefault="00D447C6" w:rsidP="00D447C6">
      <w:pPr>
        <w:widowControl w:val="0"/>
        <w:numPr>
          <w:ilvl w:val="0"/>
          <w:numId w:val="54"/>
        </w:numPr>
        <w:tabs>
          <w:tab w:val="left" w:pos="220"/>
          <w:tab w:val="left" w:pos="720"/>
        </w:tabs>
        <w:autoSpaceDE w:val="0"/>
        <w:autoSpaceDN w:val="0"/>
        <w:adjustRightInd w:val="0"/>
        <w:spacing w:after="0" w:line="240" w:lineRule="auto"/>
        <w:ind w:hanging="720"/>
        <w:rPr>
          <w:rFonts w:ascii="Times" w:hAnsi="Times" w:cs="Times"/>
          <w:color w:val="1A1A19"/>
          <w:sz w:val="28"/>
          <w:szCs w:val="28"/>
          <w:lang w:val="fr-FR"/>
        </w:rPr>
      </w:pPr>
      <w:r>
        <w:rPr>
          <w:rFonts w:ascii="Times" w:hAnsi="Times" w:cs="Times"/>
          <w:color w:val="1A1A19"/>
          <w:kern w:val="1"/>
          <w:sz w:val="28"/>
          <w:szCs w:val="28"/>
          <w:lang w:val="fr-FR"/>
        </w:rPr>
        <w:tab/>
      </w:r>
      <w:r>
        <w:rPr>
          <w:rFonts w:ascii="Times" w:hAnsi="Times" w:cs="Times"/>
          <w:color w:val="1A1A19"/>
          <w:kern w:val="1"/>
          <w:sz w:val="28"/>
          <w:szCs w:val="28"/>
          <w:lang w:val="fr-FR"/>
        </w:rPr>
        <w:tab/>
      </w:r>
      <w:r>
        <w:rPr>
          <w:rFonts w:ascii="Times" w:hAnsi="Times" w:cs="Times"/>
          <w:color w:val="1A1A19"/>
          <w:sz w:val="28"/>
          <w:szCs w:val="28"/>
          <w:lang w:val="fr-FR"/>
        </w:rPr>
        <w:t>L’âge moyen au premier mariage progresse encore au fil du temps pour atteindre 33,7 ans pour le premier conjoint et 31,4 ans pour le second. L’écart d’âge entre les deux mariés reste quant à lui relativement stable à 2,3 ans.</w:t>
      </w:r>
    </w:p>
    <w:p w14:paraId="2E6D5CA3" w14:textId="77777777" w:rsidR="00D447C6" w:rsidRDefault="00D447C6" w:rsidP="00D447C6">
      <w:pPr>
        <w:widowControl w:val="0"/>
        <w:numPr>
          <w:ilvl w:val="0"/>
          <w:numId w:val="54"/>
        </w:numPr>
        <w:tabs>
          <w:tab w:val="left" w:pos="220"/>
          <w:tab w:val="left" w:pos="720"/>
        </w:tabs>
        <w:autoSpaceDE w:val="0"/>
        <w:autoSpaceDN w:val="0"/>
        <w:adjustRightInd w:val="0"/>
        <w:spacing w:after="0" w:line="240" w:lineRule="auto"/>
        <w:ind w:hanging="720"/>
        <w:rPr>
          <w:rFonts w:ascii="Times" w:hAnsi="Times" w:cs="Times"/>
          <w:color w:val="1A1A19"/>
          <w:sz w:val="28"/>
          <w:szCs w:val="28"/>
          <w:lang w:val="fr-FR"/>
        </w:rPr>
      </w:pPr>
      <w:r>
        <w:rPr>
          <w:rFonts w:ascii="Times" w:hAnsi="Times" w:cs="Times"/>
          <w:color w:val="1A1A19"/>
          <w:kern w:val="1"/>
          <w:sz w:val="28"/>
          <w:szCs w:val="28"/>
          <w:lang w:val="fr-FR"/>
        </w:rPr>
        <w:tab/>
      </w:r>
      <w:r>
        <w:rPr>
          <w:rFonts w:ascii="Times" w:hAnsi="Times" w:cs="Times"/>
          <w:color w:val="1A1A19"/>
          <w:kern w:val="1"/>
          <w:sz w:val="28"/>
          <w:szCs w:val="28"/>
          <w:lang w:val="fr-FR"/>
        </w:rPr>
        <w:tab/>
      </w:r>
      <w:r>
        <w:rPr>
          <w:rFonts w:ascii="Times" w:hAnsi="Times" w:cs="Times"/>
          <w:color w:val="1A1A19"/>
          <w:sz w:val="28"/>
          <w:szCs w:val="28"/>
          <w:lang w:val="fr-FR"/>
        </w:rPr>
        <w:t>108 couples ont divorcé après plus de 50 ans de mariage.</w:t>
      </w:r>
    </w:p>
    <w:p w14:paraId="3487A053" w14:textId="77777777" w:rsidR="00D447C6" w:rsidRDefault="00D447C6" w:rsidP="00D447C6">
      <w:pPr>
        <w:widowControl w:val="0"/>
        <w:numPr>
          <w:ilvl w:val="0"/>
          <w:numId w:val="54"/>
        </w:numPr>
        <w:tabs>
          <w:tab w:val="left" w:pos="220"/>
          <w:tab w:val="left" w:pos="720"/>
        </w:tabs>
        <w:autoSpaceDE w:val="0"/>
        <w:autoSpaceDN w:val="0"/>
        <w:adjustRightInd w:val="0"/>
        <w:spacing w:after="0" w:line="240" w:lineRule="auto"/>
        <w:ind w:hanging="720"/>
        <w:rPr>
          <w:rFonts w:ascii="Times" w:hAnsi="Times" w:cs="Times"/>
          <w:color w:val="1A1A19"/>
          <w:sz w:val="28"/>
          <w:szCs w:val="28"/>
          <w:lang w:val="fr-FR"/>
        </w:rPr>
      </w:pPr>
      <w:r>
        <w:rPr>
          <w:rFonts w:ascii="Times" w:hAnsi="Times" w:cs="Times"/>
          <w:color w:val="1A1A19"/>
          <w:kern w:val="1"/>
          <w:sz w:val="28"/>
          <w:szCs w:val="28"/>
          <w:lang w:val="fr-FR"/>
        </w:rPr>
        <w:tab/>
      </w:r>
      <w:r>
        <w:rPr>
          <w:rFonts w:ascii="Times" w:hAnsi="Times" w:cs="Times"/>
          <w:color w:val="1A1A19"/>
          <w:kern w:val="1"/>
          <w:sz w:val="28"/>
          <w:szCs w:val="28"/>
          <w:lang w:val="fr-FR"/>
        </w:rPr>
        <w:tab/>
      </w:r>
      <w:r>
        <w:rPr>
          <w:rFonts w:ascii="Times" w:hAnsi="Times" w:cs="Times"/>
          <w:color w:val="1A1A19"/>
          <w:sz w:val="28"/>
          <w:szCs w:val="28"/>
          <w:lang w:val="fr-FR"/>
        </w:rPr>
        <w:t>Les mois de juillet et septembre sont les plus plébiscités pour se passer la bague au doigt. Depuis 2014, le nombre de mariages lors de ces deux mois augmente, au détriment du mois d’août.</w:t>
      </w:r>
    </w:p>
    <w:p w14:paraId="521E5217" w14:textId="77777777" w:rsidR="00D447C6" w:rsidRDefault="00D447C6" w:rsidP="00D447C6">
      <w:pPr>
        <w:widowControl w:val="0"/>
        <w:numPr>
          <w:ilvl w:val="0"/>
          <w:numId w:val="54"/>
        </w:numPr>
        <w:tabs>
          <w:tab w:val="left" w:pos="220"/>
          <w:tab w:val="left" w:pos="720"/>
        </w:tabs>
        <w:autoSpaceDE w:val="0"/>
        <w:autoSpaceDN w:val="0"/>
        <w:adjustRightInd w:val="0"/>
        <w:spacing w:after="0" w:line="240" w:lineRule="auto"/>
        <w:ind w:hanging="720"/>
        <w:rPr>
          <w:rFonts w:ascii="Times" w:hAnsi="Times" w:cs="Times"/>
          <w:color w:val="1A1A19"/>
          <w:sz w:val="28"/>
          <w:szCs w:val="28"/>
          <w:lang w:val="fr-FR"/>
        </w:rPr>
      </w:pPr>
      <w:r>
        <w:rPr>
          <w:rFonts w:ascii="Times" w:hAnsi="Times" w:cs="Times"/>
          <w:color w:val="1A1A19"/>
          <w:kern w:val="1"/>
          <w:sz w:val="28"/>
          <w:szCs w:val="28"/>
          <w:lang w:val="fr-FR"/>
        </w:rPr>
        <w:tab/>
      </w:r>
      <w:r>
        <w:rPr>
          <w:rFonts w:ascii="Times" w:hAnsi="Times" w:cs="Times"/>
          <w:color w:val="1A1A19"/>
          <w:kern w:val="1"/>
          <w:sz w:val="28"/>
          <w:szCs w:val="28"/>
          <w:lang w:val="fr-FR"/>
        </w:rPr>
        <w:tab/>
      </w:r>
      <w:r>
        <w:rPr>
          <w:rFonts w:ascii="Times" w:hAnsi="Times" w:cs="Times"/>
          <w:color w:val="1A1A19"/>
          <w:sz w:val="28"/>
          <w:szCs w:val="28"/>
          <w:lang w:val="fr-FR"/>
        </w:rPr>
        <w:t>Le nombre de mariages entre personnes de même sexe reste stable: 2,5 % du nombre total de mariages. On observe autant de mariages entre femmes qu’entre hommes. En ce qui concerne les divorces de couples de même sexe, les divorces féminins sont un peu plus fréquents, mais leur nombre diminue, tandis que le nombre de divorces masculins augmente.</w:t>
      </w:r>
    </w:p>
    <w:p w14:paraId="70401033"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lang w:val="fr-FR"/>
        </w:rPr>
      </w:pPr>
      <w:r>
        <w:rPr>
          <w:rFonts w:ascii="Times" w:hAnsi="Times" w:cs="Times"/>
          <w:color w:val="1A1A19"/>
          <w:sz w:val="28"/>
          <w:szCs w:val="28"/>
          <w:lang w:val="fr-FR"/>
        </w:rPr>
        <w:t>Les mariages: observations globales et locales</w:t>
      </w:r>
    </w:p>
    <w:p w14:paraId="64BA582E"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lang w:val="fr-FR"/>
        </w:rPr>
      </w:pPr>
      <w:r>
        <w:rPr>
          <w:rFonts w:ascii="Times" w:hAnsi="Times" w:cs="Times"/>
          <w:color w:val="1A1A19"/>
          <w:sz w:val="28"/>
          <w:szCs w:val="28"/>
          <w:lang w:val="fr-FR"/>
        </w:rPr>
        <w:t>En 2017, 44.319 mariages ont été célébrés, en Belgique ou à l’étranger. Cela constitue une légère baisse de -0,9 % par rapport à 2016. 43.207 mariages ont été célébrés entre personnes de sexe différent et 1.112 entre personnes de même sexe.</w:t>
      </w:r>
    </w:p>
    <w:p w14:paraId="5BD5CD07"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lang w:val="fr-FR"/>
        </w:rPr>
      </w:pPr>
      <w:r>
        <w:rPr>
          <w:rFonts w:ascii="Times" w:hAnsi="Times" w:cs="Times"/>
          <w:color w:val="1A1A19"/>
          <w:sz w:val="28"/>
          <w:szCs w:val="28"/>
          <w:lang w:val="fr-FR"/>
        </w:rPr>
        <w:t>La proportion des mariages entre personnes de sexe identique reste stable à 2,5%. De manière générale, on observe autant de mariages entre femmes qu’entre hommes.</w:t>
      </w:r>
    </w:p>
    <w:p w14:paraId="34276A19"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lang w:val="fr-FR"/>
        </w:rPr>
      </w:pPr>
      <w:r>
        <w:rPr>
          <w:rFonts w:ascii="Times" w:hAnsi="Times" w:cs="Times"/>
          <w:color w:val="1A1A19"/>
          <w:sz w:val="28"/>
          <w:szCs w:val="28"/>
          <w:lang w:val="fr-FR"/>
        </w:rPr>
        <w:t>Le nombre de mariages est donc assez stable, bien qu’on observe certaines divergences géographiques.</w:t>
      </w:r>
    </w:p>
    <w:p w14:paraId="671E11C7" w14:textId="77777777" w:rsidR="00D447C6" w:rsidRDefault="00D447C6" w:rsidP="00D447C6">
      <w:pPr>
        <w:widowControl w:val="0"/>
        <w:numPr>
          <w:ilvl w:val="0"/>
          <w:numId w:val="55"/>
        </w:numPr>
        <w:tabs>
          <w:tab w:val="left" w:pos="220"/>
          <w:tab w:val="left" w:pos="720"/>
        </w:tabs>
        <w:autoSpaceDE w:val="0"/>
        <w:autoSpaceDN w:val="0"/>
        <w:adjustRightInd w:val="0"/>
        <w:spacing w:after="0" w:line="240" w:lineRule="auto"/>
        <w:ind w:hanging="720"/>
        <w:rPr>
          <w:rFonts w:ascii="Times" w:hAnsi="Times" w:cs="Times"/>
          <w:color w:val="1A1A19"/>
          <w:sz w:val="28"/>
          <w:szCs w:val="28"/>
          <w:lang w:val="fr-FR"/>
        </w:rPr>
      </w:pPr>
      <w:r>
        <w:rPr>
          <w:rFonts w:ascii="Times" w:hAnsi="Times" w:cs="Times"/>
          <w:color w:val="1A1A19"/>
          <w:kern w:val="1"/>
          <w:sz w:val="28"/>
          <w:szCs w:val="28"/>
          <w:lang w:val="fr-FR"/>
        </w:rPr>
        <w:tab/>
      </w:r>
      <w:r>
        <w:rPr>
          <w:rFonts w:ascii="Times" w:hAnsi="Times" w:cs="Times"/>
          <w:color w:val="1A1A19"/>
          <w:kern w:val="1"/>
          <w:sz w:val="28"/>
          <w:szCs w:val="28"/>
          <w:lang w:val="fr-FR"/>
        </w:rPr>
        <w:tab/>
      </w:r>
      <w:r>
        <w:rPr>
          <w:rFonts w:ascii="Times" w:hAnsi="Times" w:cs="Times"/>
          <w:color w:val="1A1A19"/>
          <w:sz w:val="28"/>
          <w:szCs w:val="28"/>
          <w:lang w:val="fr-FR"/>
        </w:rPr>
        <w:t>En Région flamande, le nombre de mariages est relativement stable (+0,1 %), tout comme en Région de Bruxelles-Capitale (-0,6 %). La Wallonie affiche quant à elle une légère baisse (-1,3 %).</w:t>
      </w:r>
    </w:p>
    <w:p w14:paraId="079CF130" w14:textId="77777777" w:rsidR="00D447C6" w:rsidRDefault="00D447C6" w:rsidP="00D447C6">
      <w:pPr>
        <w:widowControl w:val="0"/>
        <w:numPr>
          <w:ilvl w:val="0"/>
          <w:numId w:val="55"/>
        </w:numPr>
        <w:tabs>
          <w:tab w:val="left" w:pos="220"/>
          <w:tab w:val="left" w:pos="720"/>
        </w:tabs>
        <w:autoSpaceDE w:val="0"/>
        <w:autoSpaceDN w:val="0"/>
        <w:adjustRightInd w:val="0"/>
        <w:spacing w:after="0" w:line="240" w:lineRule="auto"/>
        <w:ind w:hanging="720"/>
        <w:rPr>
          <w:rFonts w:ascii="Times" w:hAnsi="Times" w:cs="Times"/>
          <w:color w:val="1A1A19"/>
          <w:sz w:val="28"/>
          <w:szCs w:val="28"/>
          <w:lang w:val="fr-FR"/>
        </w:rPr>
      </w:pPr>
      <w:r>
        <w:rPr>
          <w:rFonts w:ascii="Times" w:hAnsi="Times" w:cs="Times"/>
          <w:color w:val="1A1A19"/>
          <w:kern w:val="1"/>
          <w:sz w:val="28"/>
          <w:szCs w:val="28"/>
          <w:lang w:val="fr-FR"/>
        </w:rPr>
        <w:tab/>
      </w:r>
      <w:r>
        <w:rPr>
          <w:rFonts w:ascii="Times" w:hAnsi="Times" w:cs="Times"/>
          <w:color w:val="1A1A19"/>
          <w:kern w:val="1"/>
          <w:sz w:val="28"/>
          <w:szCs w:val="28"/>
          <w:lang w:val="fr-FR"/>
        </w:rPr>
        <w:tab/>
      </w:r>
      <w:r>
        <w:rPr>
          <w:rFonts w:ascii="Times" w:hAnsi="Times" w:cs="Times"/>
          <w:color w:val="1A1A19"/>
          <w:sz w:val="28"/>
          <w:szCs w:val="28"/>
          <w:lang w:val="fr-FR"/>
        </w:rPr>
        <w:t>Le nombre de mariages augmente dans les provinces d’Anvers (+2,5 %) et du Limbourg (+1,6 %), mais diminue dans les provinces du Brabant flamand (-2,1 %) et de Flandre occidentale (-1,7 %).</w:t>
      </w:r>
    </w:p>
    <w:p w14:paraId="2ADD7583" w14:textId="77777777" w:rsidR="00D447C6" w:rsidRDefault="00D447C6" w:rsidP="00D447C6">
      <w:pPr>
        <w:widowControl w:val="0"/>
        <w:numPr>
          <w:ilvl w:val="0"/>
          <w:numId w:val="55"/>
        </w:numPr>
        <w:tabs>
          <w:tab w:val="left" w:pos="220"/>
          <w:tab w:val="left" w:pos="720"/>
        </w:tabs>
        <w:autoSpaceDE w:val="0"/>
        <w:autoSpaceDN w:val="0"/>
        <w:adjustRightInd w:val="0"/>
        <w:spacing w:after="0" w:line="240" w:lineRule="auto"/>
        <w:ind w:hanging="720"/>
        <w:rPr>
          <w:rFonts w:ascii="Times" w:hAnsi="Times" w:cs="Times"/>
          <w:color w:val="1A1A19"/>
          <w:sz w:val="28"/>
          <w:szCs w:val="28"/>
          <w:lang w:val="fr-FR"/>
        </w:rPr>
      </w:pPr>
      <w:r>
        <w:rPr>
          <w:rFonts w:ascii="Times" w:hAnsi="Times" w:cs="Times"/>
          <w:color w:val="1A1A19"/>
          <w:kern w:val="1"/>
          <w:sz w:val="28"/>
          <w:szCs w:val="28"/>
          <w:lang w:val="fr-FR"/>
        </w:rPr>
        <w:lastRenderedPageBreak/>
        <w:tab/>
      </w:r>
      <w:r>
        <w:rPr>
          <w:rFonts w:ascii="Times" w:hAnsi="Times" w:cs="Times"/>
          <w:color w:val="1A1A19"/>
          <w:kern w:val="1"/>
          <w:sz w:val="28"/>
          <w:szCs w:val="28"/>
          <w:lang w:val="fr-FR"/>
        </w:rPr>
        <w:tab/>
      </w:r>
      <w:r>
        <w:rPr>
          <w:rFonts w:ascii="Times" w:hAnsi="Times" w:cs="Times"/>
          <w:color w:val="1A1A19"/>
          <w:sz w:val="28"/>
          <w:szCs w:val="28"/>
          <w:lang w:val="fr-FR"/>
        </w:rPr>
        <w:t>En Wallonie, la baisse est la plus frappante dans les provinces de Luxembourg (-4,8 %) et de Namur (-4,3 %).</w:t>
      </w:r>
    </w:p>
    <w:p w14:paraId="0CF1E97A" w14:textId="77777777" w:rsidR="00D447C6" w:rsidRDefault="00D447C6" w:rsidP="00D447C6">
      <w:pPr>
        <w:widowControl w:val="0"/>
        <w:numPr>
          <w:ilvl w:val="0"/>
          <w:numId w:val="55"/>
        </w:numPr>
        <w:tabs>
          <w:tab w:val="left" w:pos="220"/>
          <w:tab w:val="left" w:pos="720"/>
        </w:tabs>
        <w:autoSpaceDE w:val="0"/>
        <w:autoSpaceDN w:val="0"/>
        <w:adjustRightInd w:val="0"/>
        <w:spacing w:after="0" w:line="240" w:lineRule="auto"/>
        <w:ind w:hanging="720"/>
        <w:rPr>
          <w:rFonts w:ascii="Times" w:hAnsi="Times" w:cs="Times"/>
          <w:color w:val="1A1A19"/>
          <w:sz w:val="28"/>
          <w:szCs w:val="28"/>
          <w:lang w:val="fr-FR"/>
        </w:rPr>
      </w:pPr>
      <w:r>
        <w:rPr>
          <w:rFonts w:ascii="Times" w:hAnsi="Times" w:cs="Times"/>
          <w:color w:val="1A1A19"/>
          <w:kern w:val="1"/>
          <w:sz w:val="28"/>
          <w:szCs w:val="28"/>
          <w:lang w:val="fr-FR"/>
        </w:rPr>
        <w:tab/>
      </w:r>
      <w:r>
        <w:rPr>
          <w:rFonts w:ascii="Times" w:hAnsi="Times" w:cs="Times"/>
          <w:color w:val="1A1A19"/>
          <w:kern w:val="1"/>
          <w:sz w:val="28"/>
          <w:szCs w:val="28"/>
          <w:lang w:val="fr-FR"/>
        </w:rPr>
        <w:tab/>
      </w:r>
      <w:r>
        <w:rPr>
          <w:rFonts w:ascii="Times" w:hAnsi="Times" w:cs="Times"/>
          <w:color w:val="1A1A19"/>
          <w:sz w:val="28"/>
          <w:szCs w:val="28"/>
          <w:lang w:val="fr-FR"/>
        </w:rPr>
        <w:t>Les mariages célébrés à l’étranger continuent également de diminuer (-5,9 % par rapport à 2016; -8,4 % entre 2015 et 2016).</w:t>
      </w:r>
    </w:p>
    <w:p w14:paraId="37969A5A"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lang w:val="fr-FR"/>
        </w:rPr>
        <w:t>Le taux brut de nuptialité</w:t>
      </w:r>
      <w:r>
        <w:rPr>
          <w:rFonts w:ascii="Times" w:hAnsi="Times" w:cs="Times"/>
          <w:color w:val="1B5FA7"/>
          <w:u w:val="single" w:color="1B5FA7"/>
          <w:lang w:val="fr-FR"/>
        </w:rPr>
        <w:t>[1]</w:t>
      </w:r>
      <w:r>
        <w:rPr>
          <w:rFonts w:ascii="Times" w:hAnsi="Times" w:cs="Times"/>
          <w:color w:val="1A1A19"/>
          <w:sz w:val="28"/>
          <w:szCs w:val="28"/>
          <w:u w:color="1B5FA7"/>
          <w:lang w:val="fr-FR"/>
        </w:rPr>
        <w:t xml:space="preserve"> reste stable à 3,9 ‰.</w:t>
      </w:r>
    </w:p>
    <w:p w14:paraId="27AC4EE8"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Les divorces: observations globales et locales</w:t>
      </w:r>
    </w:p>
    <w:p w14:paraId="185BD674"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23.059 divorces ont été enregistrés en 2017. Cela constitue une baisse de 2,2 % par rapport à 2016. 329 divorces de couples homosexuels ont été prononcés.</w:t>
      </w:r>
    </w:p>
    <w:p w14:paraId="163ECE26"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Les divorces féminins restent majoritaires, mais sont toutefois en baisse, mettant ainsi fin à la tendance à la hausse depuis 2014. Chez les hommes, l’évolution est inversée: malgré la tendance à la baisse des dernières années, on constate désormais une hausse des divorces masculins.</w:t>
      </w:r>
    </w:p>
    <w:p w14:paraId="02774F84" w14:textId="77777777" w:rsidR="00D447C6" w:rsidRDefault="00D447C6" w:rsidP="00D447C6">
      <w:pPr>
        <w:widowControl w:val="0"/>
        <w:autoSpaceDE w:val="0"/>
        <w:autoSpaceDN w:val="0"/>
        <w:adjustRightInd w:val="0"/>
        <w:spacing w:after="0" w:line="240" w:lineRule="auto"/>
        <w:rPr>
          <w:rFonts w:ascii="Times" w:hAnsi="Times" w:cs="Times"/>
          <w:color w:val="1B5FA7"/>
          <w:sz w:val="48"/>
          <w:szCs w:val="48"/>
          <w:u w:color="1B5FA7"/>
          <w:lang w:val="fr-FR"/>
        </w:rPr>
      </w:pPr>
      <w:r>
        <w:rPr>
          <w:rFonts w:ascii="Times" w:hAnsi="Times" w:cs="Times"/>
          <w:color w:val="1B5FA7"/>
          <w:sz w:val="48"/>
          <w:szCs w:val="48"/>
          <w:u w:color="1B5FA7"/>
          <w:lang w:val="fr-FR"/>
        </w:rPr>
        <w:t>Évolution des divorces homosexuels depuis 2014 - Belgique</w:t>
      </w:r>
    </w:p>
    <w:tbl>
      <w:tblPr>
        <w:tblW w:w="12560" w:type="dxa"/>
        <w:tblInd w:w="-1201" w:type="dxa"/>
        <w:tblBorders>
          <w:top w:val="nil"/>
          <w:left w:val="single" w:sz="8" w:space="0" w:color="FFFFFF"/>
          <w:right w:val="single" w:sz="8" w:space="0" w:color="FFFFFF"/>
        </w:tblBorders>
        <w:tblLayout w:type="fixed"/>
        <w:tblLook w:val="0000" w:firstRow="0" w:lastRow="0" w:firstColumn="0" w:lastColumn="0" w:noHBand="0" w:noVBand="0"/>
      </w:tblPr>
      <w:tblGrid>
        <w:gridCol w:w="1223"/>
        <w:gridCol w:w="1623"/>
        <w:gridCol w:w="2103"/>
        <w:gridCol w:w="1522"/>
        <w:gridCol w:w="2464"/>
        <w:gridCol w:w="1522"/>
        <w:gridCol w:w="2103"/>
      </w:tblGrid>
      <w:tr w:rsidR="00D447C6" w14:paraId="6DB06665" w14:textId="77777777" w:rsidTr="00D447C6">
        <w:tblPrEx>
          <w:tblCellMar>
            <w:top w:w="0" w:type="dxa"/>
            <w:bottom w:w="0" w:type="dxa"/>
          </w:tblCellMar>
        </w:tblPrEx>
        <w:tc>
          <w:tcPr>
            <w:tcW w:w="1223" w:type="dxa"/>
            <w:vMerge w:val="restart"/>
            <w:tcBorders>
              <w:right w:val="single" w:sz="8" w:space="0" w:color="FFFFFF"/>
            </w:tcBorders>
            <w:shd w:val="clear" w:color="auto" w:fill="1B5FA7"/>
            <w:tcMar>
              <w:top w:w="200" w:type="nil"/>
              <w:left w:w="240" w:type="nil"/>
              <w:bottom w:w="240" w:type="nil"/>
              <w:right w:w="200" w:type="nil"/>
            </w:tcMar>
            <w:vAlign w:val="center"/>
          </w:tcPr>
          <w:p w14:paraId="363227E9"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bookmarkStart w:id="0" w:name="_GoBack"/>
            <w:bookmarkEnd w:id="0"/>
            <w:r>
              <w:rPr>
                <w:rFonts w:ascii="Times" w:hAnsi="Times" w:cs="Times"/>
                <w:color w:val="FFFFFF"/>
                <w:sz w:val="28"/>
                <w:szCs w:val="28"/>
                <w:u w:color="1B5FA7"/>
                <w:lang w:val="fr-FR"/>
              </w:rPr>
              <w:t>Année</w:t>
            </w:r>
          </w:p>
        </w:tc>
        <w:tc>
          <w:tcPr>
            <w:tcW w:w="1623" w:type="dxa"/>
            <w:vMerge w:val="restart"/>
            <w:tcBorders>
              <w:right w:val="single" w:sz="8" w:space="0" w:color="FFFFFF"/>
            </w:tcBorders>
            <w:shd w:val="clear" w:color="auto" w:fill="1B5FA7"/>
            <w:tcMar>
              <w:top w:w="200" w:type="nil"/>
              <w:left w:w="240" w:type="nil"/>
              <w:bottom w:w="240" w:type="nil"/>
              <w:right w:w="200" w:type="nil"/>
            </w:tcMar>
            <w:vAlign w:val="center"/>
          </w:tcPr>
          <w:p w14:paraId="3D31EEE3"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r>
              <w:rPr>
                <w:rFonts w:ascii="Times" w:hAnsi="Times" w:cs="Times"/>
                <w:color w:val="FFFFFF"/>
                <w:sz w:val="28"/>
                <w:szCs w:val="28"/>
                <w:u w:color="1B5FA7"/>
                <w:lang w:val="fr-FR"/>
              </w:rPr>
              <w:t>Tous les divorces</w:t>
            </w:r>
          </w:p>
        </w:tc>
        <w:tc>
          <w:tcPr>
            <w:tcW w:w="2103" w:type="dxa"/>
            <w:vMerge w:val="restart"/>
            <w:tcBorders>
              <w:right w:val="single" w:sz="8" w:space="0" w:color="FFFFFF"/>
            </w:tcBorders>
            <w:shd w:val="clear" w:color="auto" w:fill="1B5FA7"/>
            <w:tcMar>
              <w:top w:w="200" w:type="nil"/>
              <w:left w:w="240" w:type="nil"/>
              <w:bottom w:w="240" w:type="nil"/>
              <w:right w:w="200" w:type="nil"/>
            </w:tcMar>
            <w:vAlign w:val="center"/>
          </w:tcPr>
          <w:p w14:paraId="3FA651C2"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r>
              <w:rPr>
                <w:rFonts w:ascii="Times" w:hAnsi="Times" w:cs="Times"/>
                <w:color w:val="FFFFFF"/>
                <w:sz w:val="28"/>
                <w:szCs w:val="28"/>
                <w:u w:color="1B5FA7"/>
                <w:lang w:val="fr-FR"/>
              </w:rPr>
              <w:t>Divorces homosexuels</w:t>
            </w:r>
          </w:p>
        </w:tc>
        <w:tc>
          <w:tcPr>
            <w:tcW w:w="7611" w:type="dxa"/>
            <w:gridSpan w:val="4"/>
            <w:shd w:val="clear" w:color="auto" w:fill="1B5FA7"/>
            <w:tcMar>
              <w:top w:w="200" w:type="nil"/>
              <w:left w:w="240" w:type="nil"/>
              <w:bottom w:w="240" w:type="nil"/>
              <w:right w:w="200" w:type="nil"/>
            </w:tcMar>
            <w:vAlign w:val="center"/>
          </w:tcPr>
          <w:p w14:paraId="6A9B4A67"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r>
              <w:rPr>
                <w:rFonts w:ascii="Times" w:hAnsi="Times" w:cs="Times"/>
                <w:color w:val="FFFFFF"/>
                <w:sz w:val="28"/>
                <w:szCs w:val="28"/>
                <w:u w:color="1B5FA7"/>
                <w:lang w:val="fr-FR"/>
              </w:rPr>
              <w:t>Divorces homosexuels</w:t>
            </w:r>
          </w:p>
        </w:tc>
      </w:tr>
      <w:tr w:rsidR="00D447C6" w14:paraId="19AAA9FB" w14:textId="77777777" w:rsidTr="00D447C6">
        <w:tblPrEx>
          <w:tblBorders>
            <w:top w:val="none" w:sz="0" w:space="0" w:color="auto"/>
          </w:tblBorders>
          <w:tblCellMar>
            <w:top w:w="0" w:type="dxa"/>
            <w:bottom w:w="0" w:type="dxa"/>
          </w:tblCellMar>
        </w:tblPrEx>
        <w:tc>
          <w:tcPr>
            <w:tcW w:w="1223" w:type="dxa"/>
            <w:vMerge/>
            <w:tcBorders>
              <w:right w:val="single" w:sz="8" w:space="0" w:color="FFFFFF"/>
            </w:tcBorders>
            <w:shd w:val="clear" w:color="auto" w:fill="1B5FA7"/>
            <w:tcMar>
              <w:top w:w="200" w:type="nil"/>
              <w:left w:w="240" w:type="nil"/>
              <w:bottom w:w="240" w:type="nil"/>
              <w:right w:w="200" w:type="nil"/>
            </w:tcMar>
            <w:vAlign w:val="center"/>
          </w:tcPr>
          <w:p w14:paraId="23551E9D"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p>
        </w:tc>
        <w:tc>
          <w:tcPr>
            <w:tcW w:w="1623" w:type="dxa"/>
            <w:vMerge/>
            <w:tcBorders>
              <w:right w:val="single" w:sz="8" w:space="0" w:color="FFFFFF"/>
            </w:tcBorders>
            <w:shd w:val="clear" w:color="auto" w:fill="1B5FA7"/>
            <w:tcMar>
              <w:top w:w="200" w:type="nil"/>
              <w:left w:w="240" w:type="nil"/>
              <w:bottom w:w="240" w:type="nil"/>
              <w:right w:w="200" w:type="nil"/>
            </w:tcMar>
            <w:vAlign w:val="center"/>
          </w:tcPr>
          <w:p w14:paraId="1384327F"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p>
        </w:tc>
        <w:tc>
          <w:tcPr>
            <w:tcW w:w="2103" w:type="dxa"/>
            <w:vMerge/>
            <w:tcBorders>
              <w:right w:val="single" w:sz="8" w:space="0" w:color="FFFFFF"/>
            </w:tcBorders>
            <w:shd w:val="clear" w:color="auto" w:fill="1B5FA7"/>
            <w:tcMar>
              <w:top w:w="200" w:type="nil"/>
              <w:left w:w="240" w:type="nil"/>
              <w:bottom w:w="240" w:type="nil"/>
              <w:right w:w="200" w:type="nil"/>
            </w:tcMar>
            <w:vAlign w:val="center"/>
          </w:tcPr>
          <w:p w14:paraId="5191F439"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p>
        </w:tc>
        <w:tc>
          <w:tcPr>
            <w:tcW w:w="3986" w:type="dxa"/>
            <w:gridSpan w:val="2"/>
            <w:tcBorders>
              <w:right w:val="single" w:sz="8" w:space="0" w:color="FFFFFF"/>
            </w:tcBorders>
            <w:shd w:val="clear" w:color="auto" w:fill="1B5FA7"/>
            <w:tcMar>
              <w:top w:w="200" w:type="nil"/>
              <w:left w:w="240" w:type="nil"/>
              <w:bottom w:w="240" w:type="nil"/>
              <w:right w:w="200" w:type="nil"/>
            </w:tcMar>
            <w:vAlign w:val="center"/>
          </w:tcPr>
          <w:p w14:paraId="6753107D"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r>
              <w:rPr>
                <w:rFonts w:ascii="Times" w:hAnsi="Times" w:cs="Times"/>
                <w:color w:val="FFFFFF"/>
                <w:sz w:val="28"/>
                <w:szCs w:val="28"/>
                <w:u w:color="1B5FA7"/>
                <w:lang w:val="fr-FR"/>
              </w:rPr>
              <w:t>Féminins</w:t>
            </w:r>
          </w:p>
        </w:tc>
        <w:tc>
          <w:tcPr>
            <w:tcW w:w="3625" w:type="dxa"/>
            <w:gridSpan w:val="2"/>
            <w:shd w:val="clear" w:color="auto" w:fill="1B5FA7"/>
            <w:tcMar>
              <w:top w:w="200" w:type="nil"/>
              <w:left w:w="240" w:type="nil"/>
              <w:bottom w:w="240" w:type="nil"/>
              <w:right w:w="200" w:type="nil"/>
            </w:tcMar>
            <w:vAlign w:val="center"/>
          </w:tcPr>
          <w:p w14:paraId="08F17736"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r>
              <w:rPr>
                <w:rFonts w:ascii="Times" w:hAnsi="Times" w:cs="Times"/>
                <w:color w:val="FFFFFF"/>
                <w:sz w:val="28"/>
                <w:szCs w:val="28"/>
                <w:u w:color="1B5FA7"/>
                <w:lang w:val="fr-FR"/>
              </w:rPr>
              <w:t>Masculins</w:t>
            </w:r>
          </w:p>
        </w:tc>
      </w:tr>
      <w:tr w:rsidR="00D447C6" w14:paraId="1E1DEDBE" w14:textId="77777777" w:rsidTr="00D447C6">
        <w:tblPrEx>
          <w:tblBorders>
            <w:top w:val="none" w:sz="0" w:space="0" w:color="auto"/>
          </w:tblBorders>
          <w:tblCellMar>
            <w:top w:w="0" w:type="dxa"/>
            <w:bottom w:w="0" w:type="dxa"/>
          </w:tblCellMar>
        </w:tblPrEx>
        <w:tc>
          <w:tcPr>
            <w:tcW w:w="1223" w:type="dxa"/>
            <w:vMerge/>
            <w:tcBorders>
              <w:right w:val="single" w:sz="8" w:space="0" w:color="FFFFFF"/>
            </w:tcBorders>
            <w:shd w:val="clear" w:color="auto" w:fill="1B5FA7"/>
            <w:tcMar>
              <w:top w:w="200" w:type="nil"/>
              <w:left w:w="240" w:type="nil"/>
              <w:bottom w:w="240" w:type="nil"/>
              <w:right w:w="200" w:type="nil"/>
            </w:tcMar>
            <w:vAlign w:val="center"/>
          </w:tcPr>
          <w:p w14:paraId="4347CC96"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p>
        </w:tc>
        <w:tc>
          <w:tcPr>
            <w:tcW w:w="1623" w:type="dxa"/>
            <w:vMerge/>
            <w:tcBorders>
              <w:right w:val="single" w:sz="8" w:space="0" w:color="FFFFFF"/>
            </w:tcBorders>
            <w:shd w:val="clear" w:color="auto" w:fill="1B5FA7"/>
            <w:tcMar>
              <w:top w:w="200" w:type="nil"/>
              <w:left w:w="240" w:type="nil"/>
              <w:bottom w:w="240" w:type="nil"/>
              <w:right w:w="200" w:type="nil"/>
            </w:tcMar>
            <w:vAlign w:val="center"/>
          </w:tcPr>
          <w:p w14:paraId="34807E7E"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p>
        </w:tc>
        <w:tc>
          <w:tcPr>
            <w:tcW w:w="2103" w:type="dxa"/>
            <w:vMerge/>
            <w:tcBorders>
              <w:right w:val="single" w:sz="8" w:space="0" w:color="FFFFFF"/>
            </w:tcBorders>
            <w:shd w:val="clear" w:color="auto" w:fill="1B5FA7"/>
            <w:tcMar>
              <w:top w:w="200" w:type="nil"/>
              <w:left w:w="240" w:type="nil"/>
              <w:bottom w:w="240" w:type="nil"/>
              <w:right w:w="200" w:type="nil"/>
            </w:tcMar>
            <w:vAlign w:val="center"/>
          </w:tcPr>
          <w:p w14:paraId="4081861C"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p>
        </w:tc>
        <w:tc>
          <w:tcPr>
            <w:tcW w:w="1522" w:type="dxa"/>
            <w:tcBorders>
              <w:right w:val="single" w:sz="8" w:space="0" w:color="FFFFFF"/>
            </w:tcBorders>
            <w:shd w:val="clear" w:color="auto" w:fill="1B5FA7"/>
            <w:tcMar>
              <w:top w:w="200" w:type="nil"/>
              <w:left w:w="240" w:type="nil"/>
              <w:bottom w:w="240" w:type="nil"/>
              <w:right w:w="200" w:type="nil"/>
            </w:tcMar>
            <w:vAlign w:val="center"/>
          </w:tcPr>
          <w:p w14:paraId="4402ADF3"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r>
              <w:rPr>
                <w:rFonts w:ascii="Times" w:hAnsi="Times" w:cs="Times"/>
                <w:color w:val="FFFFFF"/>
                <w:sz w:val="28"/>
                <w:szCs w:val="28"/>
                <w:u w:color="1B5FA7"/>
                <w:lang w:val="fr-FR"/>
              </w:rPr>
              <w:t>Divorces</w:t>
            </w:r>
          </w:p>
        </w:tc>
        <w:tc>
          <w:tcPr>
            <w:tcW w:w="2464" w:type="dxa"/>
            <w:tcBorders>
              <w:right w:val="single" w:sz="8" w:space="0" w:color="FFFFFF"/>
            </w:tcBorders>
            <w:shd w:val="clear" w:color="auto" w:fill="1B5FA7"/>
            <w:tcMar>
              <w:top w:w="200" w:type="nil"/>
              <w:left w:w="240" w:type="nil"/>
              <w:bottom w:w="240" w:type="nil"/>
              <w:right w:w="200" w:type="nil"/>
            </w:tcMar>
            <w:vAlign w:val="center"/>
          </w:tcPr>
          <w:p w14:paraId="35D80B96"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r>
              <w:rPr>
                <w:rFonts w:ascii="Times" w:hAnsi="Times" w:cs="Times"/>
                <w:color w:val="FFFFFF"/>
                <w:sz w:val="28"/>
                <w:szCs w:val="28"/>
                <w:u w:color="1B5FA7"/>
                <w:lang w:val="fr-FR"/>
              </w:rPr>
              <w:t>Part des divorces homosexuels</w:t>
            </w:r>
          </w:p>
        </w:tc>
        <w:tc>
          <w:tcPr>
            <w:tcW w:w="1522" w:type="dxa"/>
            <w:tcBorders>
              <w:right w:val="single" w:sz="8" w:space="0" w:color="FFFFFF"/>
            </w:tcBorders>
            <w:shd w:val="clear" w:color="auto" w:fill="1B5FA7"/>
            <w:tcMar>
              <w:top w:w="200" w:type="nil"/>
              <w:left w:w="240" w:type="nil"/>
              <w:bottom w:w="240" w:type="nil"/>
              <w:right w:w="200" w:type="nil"/>
            </w:tcMar>
            <w:vAlign w:val="center"/>
          </w:tcPr>
          <w:p w14:paraId="3C4137D5"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r>
              <w:rPr>
                <w:rFonts w:ascii="Times" w:hAnsi="Times" w:cs="Times"/>
                <w:color w:val="FFFFFF"/>
                <w:sz w:val="28"/>
                <w:szCs w:val="28"/>
                <w:u w:color="1B5FA7"/>
                <w:lang w:val="fr-FR"/>
              </w:rPr>
              <w:t>Divorces</w:t>
            </w:r>
          </w:p>
        </w:tc>
        <w:tc>
          <w:tcPr>
            <w:tcW w:w="2103" w:type="dxa"/>
            <w:shd w:val="clear" w:color="auto" w:fill="1B5FA7"/>
            <w:tcMar>
              <w:top w:w="200" w:type="nil"/>
              <w:left w:w="240" w:type="nil"/>
              <w:bottom w:w="240" w:type="nil"/>
              <w:right w:w="200" w:type="nil"/>
            </w:tcMar>
            <w:vAlign w:val="center"/>
          </w:tcPr>
          <w:p w14:paraId="2D07C504" w14:textId="77777777" w:rsidR="00D447C6" w:rsidRDefault="00D447C6">
            <w:pPr>
              <w:widowControl w:val="0"/>
              <w:autoSpaceDE w:val="0"/>
              <w:autoSpaceDN w:val="0"/>
              <w:adjustRightInd w:val="0"/>
              <w:spacing w:after="0" w:line="240" w:lineRule="auto"/>
              <w:rPr>
                <w:rFonts w:ascii="Times" w:hAnsi="Times" w:cs="Times"/>
                <w:color w:val="FFFFFF"/>
                <w:sz w:val="28"/>
                <w:szCs w:val="28"/>
                <w:u w:color="1B5FA7"/>
                <w:lang w:val="fr-FR"/>
              </w:rPr>
            </w:pPr>
            <w:r>
              <w:rPr>
                <w:rFonts w:ascii="Times" w:hAnsi="Times" w:cs="Times"/>
                <w:color w:val="FFFFFF"/>
                <w:sz w:val="28"/>
                <w:szCs w:val="28"/>
                <w:u w:color="1B5FA7"/>
                <w:lang w:val="fr-FR"/>
              </w:rPr>
              <w:t>Part des divorces homosexuels</w:t>
            </w:r>
          </w:p>
        </w:tc>
      </w:tr>
      <w:tr w:rsidR="00D447C6" w14:paraId="20638E73" w14:textId="77777777" w:rsidTr="00D447C6">
        <w:tblPrEx>
          <w:tblBorders>
            <w:top w:val="none" w:sz="0" w:space="0" w:color="auto"/>
          </w:tblBorders>
          <w:tblCellMar>
            <w:top w:w="0" w:type="dxa"/>
            <w:bottom w:w="0" w:type="dxa"/>
          </w:tblCellMar>
        </w:tblPrEx>
        <w:tc>
          <w:tcPr>
            <w:tcW w:w="1223" w:type="dxa"/>
            <w:tcBorders>
              <w:right w:val="single" w:sz="8" w:space="0" w:color="FFFFFF"/>
            </w:tcBorders>
            <w:tcMar>
              <w:top w:w="200" w:type="nil"/>
              <w:left w:w="160" w:type="nil"/>
              <w:bottom w:w="160" w:type="nil"/>
              <w:right w:w="200" w:type="nil"/>
            </w:tcMar>
            <w:vAlign w:val="center"/>
          </w:tcPr>
          <w:p w14:paraId="7D3649D7" w14:textId="77777777" w:rsidR="00D447C6" w:rsidRDefault="00D447C6">
            <w:pPr>
              <w:widowControl w:val="0"/>
              <w:autoSpaceDE w:val="0"/>
              <w:autoSpaceDN w:val="0"/>
              <w:adjustRightInd w:val="0"/>
              <w:spacing w:after="0" w:line="240" w:lineRule="auto"/>
              <w:rPr>
                <w:rFonts w:ascii="Times" w:hAnsi="Times" w:cs="Times"/>
                <w:color w:val="1B5FA7"/>
                <w:sz w:val="28"/>
                <w:szCs w:val="28"/>
                <w:u w:color="1B5FA7"/>
                <w:lang w:val="fr-FR"/>
              </w:rPr>
            </w:pPr>
            <w:r>
              <w:rPr>
                <w:rFonts w:ascii="Times" w:hAnsi="Times" w:cs="Times"/>
                <w:color w:val="1B5FA7"/>
                <w:sz w:val="28"/>
                <w:szCs w:val="28"/>
                <w:u w:color="1B5FA7"/>
                <w:lang w:val="fr-FR"/>
              </w:rPr>
              <w:t>2014</w:t>
            </w:r>
          </w:p>
        </w:tc>
        <w:tc>
          <w:tcPr>
            <w:tcW w:w="1623" w:type="dxa"/>
            <w:tcBorders>
              <w:right w:val="single" w:sz="8" w:space="0" w:color="FFFFFF"/>
            </w:tcBorders>
            <w:tcMar>
              <w:top w:w="200" w:type="nil"/>
              <w:left w:w="160" w:type="nil"/>
              <w:bottom w:w="160" w:type="nil"/>
              <w:right w:w="200" w:type="nil"/>
            </w:tcMar>
          </w:tcPr>
          <w:p w14:paraId="26BBC9AC"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25.066</w:t>
            </w:r>
          </w:p>
        </w:tc>
        <w:tc>
          <w:tcPr>
            <w:tcW w:w="2103" w:type="dxa"/>
            <w:tcBorders>
              <w:right w:val="single" w:sz="8" w:space="0" w:color="FFFFFF"/>
            </w:tcBorders>
            <w:tcMar>
              <w:top w:w="200" w:type="nil"/>
              <w:left w:w="160" w:type="nil"/>
              <w:bottom w:w="160" w:type="nil"/>
              <w:right w:w="200" w:type="nil"/>
            </w:tcMar>
          </w:tcPr>
          <w:p w14:paraId="0D349C09"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320</w:t>
            </w:r>
          </w:p>
        </w:tc>
        <w:tc>
          <w:tcPr>
            <w:tcW w:w="1522" w:type="dxa"/>
            <w:tcBorders>
              <w:right w:val="single" w:sz="8" w:space="0" w:color="FFFFFF"/>
            </w:tcBorders>
            <w:tcMar>
              <w:top w:w="200" w:type="nil"/>
              <w:left w:w="160" w:type="nil"/>
              <w:bottom w:w="160" w:type="nil"/>
              <w:right w:w="200" w:type="nil"/>
            </w:tcMar>
          </w:tcPr>
          <w:p w14:paraId="3652C2DD"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186</w:t>
            </w:r>
          </w:p>
        </w:tc>
        <w:tc>
          <w:tcPr>
            <w:tcW w:w="2464" w:type="dxa"/>
            <w:tcBorders>
              <w:right w:val="single" w:sz="8" w:space="0" w:color="FFFFFF"/>
            </w:tcBorders>
            <w:tcMar>
              <w:top w:w="200" w:type="nil"/>
              <w:left w:w="160" w:type="nil"/>
              <w:bottom w:w="160" w:type="nil"/>
              <w:right w:w="200" w:type="nil"/>
            </w:tcMar>
          </w:tcPr>
          <w:p w14:paraId="200A579A"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58,1%</w:t>
            </w:r>
          </w:p>
        </w:tc>
        <w:tc>
          <w:tcPr>
            <w:tcW w:w="1522" w:type="dxa"/>
            <w:tcBorders>
              <w:right w:val="single" w:sz="8" w:space="0" w:color="FFFFFF"/>
            </w:tcBorders>
            <w:tcMar>
              <w:top w:w="200" w:type="nil"/>
              <w:left w:w="160" w:type="nil"/>
              <w:bottom w:w="160" w:type="nil"/>
              <w:right w:w="200" w:type="nil"/>
            </w:tcMar>
          </w:tcPr>
          <w:p w14:paraId="47CF7514"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134</w:t>
            </w:r>
          </w:p>
        </w:tc>
        <w:tc>
          <w:tcPr>
            <w:tcW w:w="2103" w:type="dxa"/>
            <w:tcMar>
              <w:top w:w="200" w:type="nil"/>
              <w:left w:w="160" w:type="nil"/>
              <w:bottom w:w="160" w:type="nil"/>
              <w:right w:w="200" w:type="nil"/>
            </w:tcMar>
          </w:tcPr>
          <w:p w14:paraId="7CCB5AB3"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41,9%</w:t>
            </w:r>
          </w:p>
        </w:tc>
      </w:tr>
      <w:tr w:rsidR="00D447C6" w14:paraId="06501983" w14:textId="77777777" w:rsidTr="00D447C6">
        <w:tblPrEx>
          <w:tblBorders>
            <w:top w:val="none" w:sz="0" w:space="0" w:color="auto"/>
          </w:tblBorders>
          <w:tblCellMar>
            <w:top w:w="0" w:type="dxa"/>
            <w:bottom w:w="0" w:type="dxa"/>
          </w:tblCellMar>
        </w:tblPrEx>
        <w:tc>
          <w:tcPr>
            <w:tcW w:w="1223" w:type="dxa"/>
            <w:tcBorders>
              <w:right w:val="single" w:sz="8" w:space="0" w:color="FFFFFF"/>
            </w:tcBorders>
            <w:shd w:val="clear" w:color="auto" w:fill="F6F9FB"/>
            <w:tcMar>
              <w:top w:w="200" w:type="nil"/>
              <w:left w:w="160" w:type="nil"/>
              <w:bottom w:w="160" w:type="nil"/>
              <w:right w:w="200" w:type="nil"/>
            </w:tcMar>
            <w:vAlign w:val="center"/>
          </w:tcPr>
          <w:p w14:paraId="265C8A5A" w14:textId="77777777" w:rsidR="00D447C6" w:rsidRDefault="00D447C6">
            <w:pPr>
              <w:widowControl w:val="0"/>
              <w:autoSpaceDE w:val="0"/>
              <w:autoSpaceDN w:val="0"/>
              <w:adjustRightInd w:val="0"/>
              <w:spacing w:after="0" w:line="240" w:lineRule="auto"/>
              <w:rPr>
                <w:rFonts w:ascii="Times" w:hAnsi="Times" w:cs="Times"/>
                <w:color w:val="1B5FA7"/>
                <w:sz w:val="28"/>
                <w:szCs w:val="28"/>
                <w:u w:color="1B5FA7"/>
                <w:lang w:val="fr-FR"/>
              </w:rPr>
            </w:pPr>
            <w:r>
              <w:rPr>
                <w:rFonts w:ascii="Times" w:hAnsi="Times" w:cs="Times"/>
                <w:color w:val="1B5FA7"/>
                <w:sz w:val="28"/>
                <w:szCs w:val="28"/>
                <w:u w:color="1B5FA7"/>
                <w:lang w:val="fr-FR"/>
              </w:rPr>
              <w:t>2015</w:t>
            </w:r>
          </w:p>
        </w:tc>
        <w:tc>
          <w:tcPr>
            <w:tcW w:w="1623" w:type="dxa"/>
            <w:tcBorders>
              <w:right w:val="single" w:sz="8" w:space="0" w:color="FFFFFF"/>
            </w:tcBorders>
            <w:shd w:val="clear" w:color="auto" w:fill="F6F9FB"/>
            <w:tcMar>
              <w:top w:w="200" w:type="nil"/>
              <w:left w:w="160" w:type="nil"/>
              <w:bottom w:w="160" w:type="nil"/>
              <w:right w:w="200" w:type="nil"/>
            </w:tcMar>
          </w:tcPr>
          <w:p w14:paraId="4734577E"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24.667</w:t>
            </w:r>
          </w:p>
        </w:tc>
        <w:tc>
          <w:tcPr>
            <w:tcW w:w="2103" w:type="dxa"/>
            <w:tcBorders>
              <w:right w:val="single" w:sz="8" w:space="0" w:color="FFFFFF"/>
            </w:tcBorders>
            <w:shd w:val="clear" w:color="auto" w:fill="F6F9FB"/>
            <w:tcMar>
              <w:top w:w="200" w:type="nil"/>
              <w:left w:w="160" w:type="nil"/>
              <w:bottom w:w="160" w:type="nil"/>
              <w:right w:w="200" w:type="nil"/>
            </w:tcMar>
          </w:tcPr>
          <w:p w14:paraId="3E0D4A79"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334</w:t>
            </w:r>
          </w:p>
        </w:tc>
        <w:tc>
          <w:tcPr>
            <w:tcW w:w="1522" w:type="dxa"/>
            <w:tcBorders>
              <w:right w:val="single" w:sz="8" w:space="0" w:color="FFFFFF"/>
            </w:tcBorders>
            <w:shd w:val="clear" w:color="auto" w:fill="F6F9FB"/>
            <w:tcMar>
              <w:top w:w="200" w:type="nil"/>
              <w:left w:w="160" w:type="nil"/>
              <w:bottom w:w="160" w:type="nil"/>
              <w:right w:w="200" w:type="nil"/>
            </w:tcMar>
          </w:tcPr>
          <w:p w14:paraId="1EEEEBA9"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201</w:t>
            </w:r>
          </w:p>
        </w:tc>
        <w:tc>
          <w:tcPr>
            <w:tcW w:w="2464" w:type="dxa"/>
            <w:tcBorders>
              <w:right w:val="single" w:sz="8" w:space="0" w:color="FFFFFF"/>
            </w:tcBorders>
            <w:shd w:val="clear" w:color="auto" w:fill="F6F9FB"/>
            <w:tcMar>
              <w:top w:w="200" w:type="nil"/>
              <w:left w:w="160" w:type="nil"/>
              <w:bottom w:w="160" w:type="nil"/>
              <w:right w:w="200" w:type="nil"/>
            </w:tcMar>
          </w:tcPr>
          <w:p w14:paraId="4ED374DB"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60,2%</w:t>
            </w:r>
          </w:p>
        </w:tc>
        <w:tc>
          <w:tcPr>
            <w:tcW w:w="1522" w:type="dxa"/>
            <w:tcBorders>
              <w:right w:val="single" w:sz="8" w:space="0" w:color="FFFFFF"/>
            </w:tcBorders>
            <w:shd w:val="clear" w:color="auto" w:fill="F6F9FB"/>
            <w:tcMar>
              <w:top w:w="200" w:type="nil"/>
              <w:left w:w="160" w:type="nil"/>
              <w:bottom w:w="160" w:type="nil"/>
              <w:right w:w="200" w:type="nil"/>
            </w:tcMar>
          </w:tcPr>
          <w:p w14:paraId="2136D3D2"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133</w:t>
            </w:r>
          </w:p>
        </w:tc>
        <w:tc>
          <w:tcPr>
            <w:tcW w:w="2103" w:type="dxa"/>
            <w:shd w:val="clear" w:color="auto" w:fill="F6F9FB"/>
            <w:tcMar>
              <w:top w:w="200" w:type="nil"/>
              <w:left w:w="160" w:type="nil"/>
              <w:bottom w:w="160" w:type="nil"/>
              <w:right w:w="200" w:type="nil"/>
            </w:tcMar>
          </w:tcPr>
          <w:p w14:paraId="4F68E618"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39,8%</w:t>
            </w:r>
          </w:p>
        </w:tc>
      </w:tr>
      <w:tr w:rsidR="00D447C6" w14:paraId="0EE5DF4A" w14:textId="77777777" w:rsidTr="00D447C6">
        <w:tblPrEx>
          <w:tblBorders>
            <w:top w:val="none" w:sz="0" w:space="0" w:color="auto"/>
          </w:tblBorders>
          <w:tblCellMar>
            <w:top w:w="0" w:type="dxa"/>
            <w:bottom w:w="0" w:type="dxa"/>
          </w:tblCellMar>
        </w:tblPrEx>
        <w:tc>
          <w:tcPr>
            <w:tcW w:w="1223" w:type="dxa"/>
            <w:tcBorders>
              <w:right w:val="single" w:sz="8" w:space="0" w:color="FFFFFF"/>
            </w:tcBorders>
            <w:tcMar>
              <w:top w:w="200" w:type="nil"/>
              <w:left w:w="160" w:type="nil"/>
              <w:bottom w:w="160" w:type="nil"/>
              <w:right w:w="200" w:type="nil"/>
            </w:tcMar>
            <w:vAlign w:val="center"/>
          </w:tcPr>
          <w:p w14:paraId="49EF748E" w14:textId="77777777" w:rsidR="00D447C6" w:rsidRDefault="00D447C6">
            <w:pPr>
              <w:widowControl w:val="0"/>
              <w:autoSpaceDE w:val="0"/>
              <w:autoSpaceDN w:val="0"/>
              <w:adjustRightInd w:val="0"/>
              <w:spacing w:after="0" w:line="240" w:lineRule="auto"/>
              <w:rPr>
                <w:rFonts w:ascii="Times" w:hAnsi="Times" w:cs="Times"/>
                <w:color w:val="1B5FA7"/>
                <w:sz w:val="28"/>
                <w:szCs w:val="28"/>
                <w:u w:color="1B5FA7"/>
                <w:lang w:val="fr-FR"/>
              </w:rPr>
            </w:pPr>
            <w:r>
              <w:rPr>
                <w:rFonts w:ascii="Times" w:hAnsi="Times" w:cs="Times"/>
                <w:color w:val="1B5FA7"/>
                <w:sz w:val="28"/>
                <w:szCs w:val="28"/>
                <w:u w:color="1B5FA7"/>
                <w:lang w:val="fr-FR"/>
              </w:rPr>
              <w:t>2016</w:t>
            </w:r>
          </w:p>
        </w:tc>
        <w:tc>
          <w:tcPr>
            <w:tcW w:w="1623" w:type="dxa"/>
            <w:tcBorders>
              <w:right w:val="single" w:sz="8" w:space="0" w:color="FFFFFF"/>
            </w:tcBorders>
            <w:tcMar>
              <w:top w:w="200" w:type="nil"/>
              <w:left w:w="160" w:type="nil"/>
              <w:bottom w:w="160" w:type="nil"/>
              <w:right w:w="200" w:type="nil"/>
            </w:tcMar>
          </w:tcPr>
          <w:p w14:paraId="02574DBF"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23.583</w:t>
            </w:r>
          </w:p>
        </w:tc>
        <w:tc>
          <w:tcPr>
            <w:tcW w:w="2103" w:type="dxa"/>
            <w:tcBorders>
              <w:right w:val="single" w:sz="8" w:space="0" w:color="FFFFFF"/>
            </w:tcBorders>
            <w:tcMar>
              <w:top w:w="200" w:type="nil"/>
              <w:left w:w="160" w:type="nil"/>
              <w:bottom w:w="160" w:type="nil"/>
              <w:right w:w="200" w:type="nil"/>
            </w:tcMar>
          </w:tcPr>
          <w:p w14:paraId="6A4E49E9"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335</w:t>
            </w:r>
          </w:p>
        </w:tc>
        <w:tc>
          <w:tcPr>
            <w:tcW w:w="1522" w:type="dxa"/>
            <w:tcBorders>
              <w:right w:val="single" w:sz="8" w:space="0" w:color="FFFFFF"/>
            </w:tcBorders>
            <w:tcMar>
              <w:top w:w="200" w:type="nil"/>
              <w:left w:w="160" w:type="nil"/>
              <w:bottom w:w="160" w:type="nil"/>
              <w:right w:w="200" w:type="nil"/>
            </w:tcMar>
          </w:tcPr>
          <w:p w14:paraId="58767252"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210</w:t>
            </w:r>
          </w:p>
        </w:tc>
        <w:tc>
          <w:tcPr>
            <w:tcW w:w="2464" w:type="dxa"/>
            <w:tcBorders>
              <w:right w:val="single" w:sz="8" w:space="0" w:color="FFFFFF"/>
            </w:tcBorders>
            <w:tcMar>
              <w:top w:w="200" w:type="nil"/>
              <w:left w:w="160" w:type="nil"/>
              <w:bottom w:w="160" w:type="nil"/>
              <w:right w:w="200" w:type="nil"/>
            </w:tcMar>
          </w:tcPr>
          <w:p w14:paraId="530C9C3D"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62,7%</w:t>
            </w:r>
          </w:p>
        </w:tc>
        <w:tc>
          <w:tcPr>
            <w:tcW w:w="1522" w:type="dxa"/>
            <w:tcBorders>
              <w:right w:val="single" w:sz="8" w:space="0" w:color="FFFFFF"/>
            </w:tcBorders>
            <w:tcMar>
              <w:top w:w="200" w:type="nil"/>
              <w:left w:w="160" w:type="nil"/>
              <w:bottom w:w="160" w:type="nil"/>
              <w:right w:w="200" w:type="nil"/>
            </w:tcMar>
          </w:tcPr>
          <w:p w14:paraId="25D2B1F2"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125</w:t>
            </w:r>
          </w:p>
        </w:tc>
        <w:tc>
          <w:tcPr>
            <w:tcW w:w="2103" w:type="dxa"/>
            <w:tcMar>
              <w:top w:w="200" w:type="nil"/>
              <w:left w:w="160" w:type="nil"/>
              <w:bottom w:w="160" w:type="nil"/>
              <w:right w:w="200" w:type="nil"/>
            </w:tcMar>
          </w:tcPr>
          <w:p w14:paraId="1F0145F7"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37,3%</w:t>
            </w:r>
          </w:p>
        </w:tc>
      </w:tr>
      <w:tr w:rsidR="00D447C6" w14:paraId="02ABDF7E" w14:textId="77777777" w:rsidTr="00D447C6">
        <w:tblPrEx>
          <w:tblCellMar>
            <w:top w:w="0" w:type="dxa"/>
            <w:bottom w:w="0" w:type="dxa"/>
          </w:tblCellMar>
        </w:tblPrEx>
        <w:tc>
          <w:tcPr>
            <w:tcW w:w="1223" w:type="dxa"/>
            <w:tcBorders>
              <w:right w:val="single" w:sz="8" w:space="0" w:color="FFFFFF"/>
            </w:tcBorders>
            <w:shd w:val="clear" w:color="auto" w:fill="F6F9FB"/>
            <w:tcMar>
              <w:top w:w="200" w:type="nil"/>
              <w:left w:w="160" w:type="nil"/>
              <w:bottom w:w="160" w:type="nil"/>
              <w:right w:w="200" w:type="nil"/>
            </w:tcMar>
            <w:vAlign w:val="center"/>
          </w:tcPr>
          <w:p w14:paraId="23B3C318" w14:textId="77777777" w:rsidR="00D447C6" w:rsidRDefault="00D447C6">
            <w:pPr>
              <w:widowControl w:val="0"/>
              <w:autoSpaceDE w:val="0"/>
              <w:autoSpaceDN w:val="0"/>
              <w:adjustRightInd w:val="0"/>
              <w:spacing w:after="0" w:line="240" w:lineRule="auto"/>
              <w:rPr>
                <w:rFonts w:ascii="Times" w:hAnsi="Times" w:cs="Times"/>
                <w:color w:val="1B5FA7"/>
                <w:sz w:val="28"/>
                <w:szCs w:val="28"/>
                <w:u w:color="1B5FA7"/>
                <w:lang w:val="fr-FR"/>
              </w:rPr>
            </w:pPr>
            <w:r>
              <w:rPr>
                <w:rFonts w:ascii="Times" w:hAnsi="Times" w:cs="Times"/>
                <w:color w:val="1B5FA7"/>
                <w:sz w:val="28"/>
                <w:szCs w:val="28"/>
                <w:u w:color="1B5FA7"/>
                <w:lang w:val="fr-FR"/>
              </w:rPr>
              <w:t>2017</w:t>
            </w:r>
          </w:p>
        </w:tc>
        <w:tc>
          <w:tcPr>
            <w:tcW w:w="1623" w:type="dxa"/>
            <w:tcBorders>
              <w:right w:val="single" w:sz="8" w:space="0" w:color="FFFFFF"/>
            </w:tcBorders>
            <w:shd w:val="clear" w:color="auto" w:fill="F6F9FB"/>
            <w:tcMar>
              <w:top w:w="200" w:type="nil"/>
              <w:left w:w="160" w:type="nil"/>
              <w:bottom w:w="160" w:type="nil"/>
              <w:right w:w="200" w:type="nil"/>
            </w:tcMar>
          </w:tcPr>
          <w:p w14:paraId="425045D0"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23.059</w:t>
            </w:r>
          </w:p>
        </w:tc>
        <w:tc>
          <w:tcPr>
            <w:tcW w:w="2103" w:type="dxa"/>
            <w:tcBorders>
              <w:right w:val="single" w:sz="8" w:space="0" w:color="FFFFFF"/>
            </w:tcBorders>
            <w:shd w:val="clear" w:color="auto" w:fill="F6F9FB"/>
            <w:tcMar>
              <w:top w:w="200" w:type="nil"/>
              <w:left w:w="160" w:type="nil"/>
              <w:bottom w:w="160" w:type="nil"/>
              <w:right w:w="200" w:type="nil"/>
            </w:tcMar>
          </w:tcPr>
          <w:p w14:paraId="1C930B17"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329</w:t>
            </w:r>
          </w:p>
        </w:tc>
        <w:tc>
          <w:tcPr>
            <w:tcW w:w="1522" w:type="dxa"/>
            <w:tcBorders>
              <w:right w:val="single" w:sz="8" w:space="0" w:color="FFFFFF"/>
            </w:tcBorders>
            <w:shd w:val="clear" w:color="auto" w:fill="F6F9FB"/>
            <w:tcMar>
              <w:top w:w="200" w:type="nil"/>
              <w:left w:w="160" w:type="nil"/>
              <w:bottom w:w="160" w:type="nil"/>
              <w:right w:w="200" w:type="nil"/>
            </w:tcMar>
          </w:tcPr>
          <w:p w14:paraId="501D329E"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187</w:t>
            </w:r>
          </w:p>
        </w:tc>
        <w:tc>
          <w:tcPr>
            <w:tcW w:w="2464" w:type="dxa"/>
            <w:tcBorders>
              <w:right w:val="single" w:sz="8" w:space="0" w:color="FFFFFF"/>
            </w:tcBorders>
            <w:shd w:val="clear" w:color="auto" w:fill="F6F9FB"/>
            <w:tcMar>
              <w:top w:w="200" w:type="nil"/>
              <w:left w:w="160" w:type="nil"/>
              <w:bottom w:w="160" w:type="nil"/>
              <w:right w:w="200" w:type="nil"/>
            </w:tcMar>
          </w:tcPr>
          <w:p w14:paraId="0B2BB942"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56,8%</w:t>
            </w:r>
          </w:p>
        </w:tc>
        <w:tc>
          <w:tcPr>
            <w:tcW w:w="1522" w:type="dxa"/>
            <w:tcBorders>
              <w:right w:val="single" w:sz="8" w:space="0" w:color="FFFFFF"/>
            </w:tcBorders>
            <w:shd w:val="clear" w:color="auto" w:fill="F6F9FB"/>
            <w:tcMar>
              <w:top w:w="200" w:type="nil"/>
              <w:left w:w="160" w:type="nil"/>
              <w:bottom w:w="160" w:type="nil"/>
              <w:right w:w="200" w:type="nil"/>
            </w:tcMar>
          </w:tcPr>
          <w:p w14:paraId="276ED4FF"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142</w:t>
            </w:r>
          </w:p>
        </w:tc>
        <w:tc>
          <w:tcPr>
            <w:tcW w:w="2103" w:type="dxa"/>
            <w:shd w:val="clear" w:color="auto" w:fill="F6F9FB"/>
            <w:tcMar>
              <w:top w:w="200" w:type="nil"/>
              <w:left w:w="160" w:type="nil"/>
              <w:bottom w:w="160" w:type="nil"/>
              <w:right w:w="200" w:type="nil"/>
            </w:tcMar>
          </w:tcPr>
          <w:p w14:paraId="61EE0111" w14:textId="77777777" w:rsidR="00D447C6" w:rsidRDefault="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43,2%</w:t>
            </w:r>
          </w:p>
        </w:tc>
      </w:tr>
    </w:tbl>
    <w:p w14:paraId="16A990FC"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On observe également des divergences géographiques claires en ce qui concerne les divorces:</w:t>
      </w:r>
    </w:p>
    <w:p w14:paraId="022BCD79" w14:textId="77777777" w:rsidR="00D447C6" w:rsidRDefault="00D447C6" w:rsidP="00D447C6">
      <w:pPr>
        <w:widowControl w:val="0"/>
        <w:numPr>
          <w:ilvl w:val="0"/>
          <w:numId w:val="56"/>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En Région de Bruxelles-Capitale, le nombre de divorces est en hausse (+8,7 %), alors qu'il est en baisse en Flandre (-3,9 %) et en Wallonie (-6,3 %).</w:t>
      </w:r>
    </w:p>
    <w:p w14:paraId="65764EBB" w14:textId="77777777" w:rsidR="00D447C6" w:rsidRDefault="00D447C6" w:rsidP="00D447C6">
      <w:pPr>
        <w:widowControl w:val="0"/>
        <w:numPr>
          <w:ilvl w:val="0"/>
          <w:numId w:val="56"/>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En Flandre, la baisse la plus prononcée est enregistrée dans la province d’Anvers (-8,8 %).</w:t>
      </w:r>
    </w:p>
    <w:p w14:paraId="06B7497C" w14:textId="77777777" w:rsidR="00D447C6" w:rsidRDefault="00D447C6" w:rsidP="00D447C6">
      <w:pPr>
        <w:widowControl w:val="0"/>
        <w:numPr>
          <w:ilvl w:val="0"/>
          <w:numId w:val="56"/>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En Wallonie, le nombre de divorces diminue surtout dans les provinces de Luxembourg (-9 %) et de Hainaut (-8,4 %).</w:t>
      </w:r>
    </w:p>
    <w:p w14:paraId="408AD398"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Le taux brut de divortialité</w:t>
      </w:r>
      <w:r>
        <w:rPr>
          <w:rFonts w:ascii="Times" w:hAnsi="Times" w:cs="Times"/>
          <w:color w:val="1B5FA7"/>
          <w:u w:val="single" w:color="1B5FA7"/>
          <w:lang w:val="fr-FR"/>
        </w:rPr>
        <w:t>[2]</w:t>
      </w:r>
      <w:r>
        <w:rPr>
          <w:rFonts w:ascii="Times" w:hAnsi="Times" w:cs="Times"/>
          <w:color w:val="1A1A19"/>
          <w:sz w:val="28"/>
          <w:szCs w:val="28"/>
          <w:u w:color="1B5FA7"/>
          <w:lang w:val="fr-FR"/>
        </w:rPr>
        <w:t xml:space="preserve"> diminue légèrement à 2 ‰.</w:t>
      </w:r>
    </w:p>
    <w:p w14:paraId="28E434E1"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L’indice conjoncturel de divortialité en baisse</w:t>
      </w:r>
    </w:p>
    <w:p w14:paraId="55CD5A3A"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Au cours des cinquante premières années de mariage, moins d'un mariage sur deux se termine par un divorce. L’indice conjoncturel de divortialité est de 408 pour 1.000 mariages. Cet indice est le rapport entre les mariages contractés et les divorces qui s’ensuivent.</w:t>
      </w:r>
    </w:p>
    <w:p w14:paraId="420B4FA4"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 xml:space="preserve">Le chiffre le plus élevé se situe en Wallonie, avec 429 divorces pour 1.000 mariages. Il est au plus bas en Région flamande, avec 394 divorces pour 1.000 mariages. En Région de Bruxelles-Capitale, ce chiffre est de 422 divorces pour </w:t>
      </w:r>
      <w:r>
        <w:rPr>
          <w:rFonts w:ascii="Times" w:hAnsi="Times" w:cs="Times"/>
          <w:color w:val="1A1A19"/>
          <w:sz w:val="28"/>
          <w:szCs w:val="28"/>
          <w:u w:color="1B5FA7"/>
          <w:lang w:val="fr-FR"/>
        </w:rPr>
        <w:lastRenderedPageBreak/>
        <w:t>1.000 mariages.</w:t>
      </w:r>
    </w:p>
    <w:p w14:paraId="46FB27FC"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Mariages mixtes</w:t>
      </w:r>
    </w:p>
    <w:p w14:paraId="2C39CD7C"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17,4 % des mariages sont contractés entre un conjoint Belge et un conjoint de nationalité étrangère. On les appelle les mariages mixtes.</w:t>
      </w:r>
    </w:p>
    <w:p w14:paraId="408CC6D8"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Ici aussi, on constate des différences géographiques.</w:t>
      </w:r>
    </w:p>
    <w:p w14:paraId="73B51A2B" w14:textId="77777777" w:rsidR="00D447C6" w:rsidRDefault="00D447C6" w:rsidP="00D447C6">
      <w:pPr>
        <w:widowControl w:val="0"/>
        <w:numPr>
          <w:ilvl w:val="0"/>
          <w:numId w:val="57"/>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41,7 % des mariages contractés à l’étranger sont des mariages mixtes. En 2016, ce chiffre était encore de 44,9 %.</w:t>
      </w:r>
    </w:p>
    <w:p w14:paraId="05B9CB53" w14:textId="77777777" w:rsidR="00D447C6" w:rsidRDefault="00D447C6" w:rsidP="00D447C6">
      <w:pPr>
        <w:widowControl w:val="0"/>
        <w:numPr>
          <w:ilvl w:val="0"/>
          <w:numId w:val="57"/>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31,1 % des mariages célébrés dans la Région de Bruxelles-Capitale sont des mariages mixtes. En 2016, ce chiffre s’élevait à 32,7%.</w:t>
      </w:r>
    </w:p>
    <w:p w14:paraId="43B9F19D" w14:textId="77777777" w:rsidR="00D447C6" w:rsidRDefault="00D447C6" w:rsidP="00D447C6">
      <w:pPr>
        <w:widowControl w:val="0"/>
        <w:numPr>
          <w:ilvl w:val="0"/>
          <w:numId w:val="57"/>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27,4% des mariages célébrés dans la Communauté germanophone sont des mariages mixtes, contre 25,5 % en 2016.</w:t>
      </w:r>
    </w:p>
    <w:p w14:paraId="4F76F24B"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Même constatation du côté des divorces. 15,1 % des divorces enregistrés concernent des couples mixtes. D'un point de vue géographique:</w:t>
      </w:r>
    </w:p>
    <w:p w14:paraId="213A146B" w14:textId="77777777" w:rsidR="00D447C6" w:rsidRDefault="00D447C6" w:rsidP="00D447C6">
      <w:pPr>
        <w:widowControl w:val="0"/>
        <w:numPr>
          <w:ilvl w:val="0"/>
          <w:numId w:val="58"/>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35,1 % des divorces à l’étranger concernent des couples mixtes, contre 36,7% en 2016</w:t>
      </w:r>
    </w:p>
    <w:p w14:paraId="4C2E194C" w14:textId="77777777" w:rsidR="00D447C6" w:rsidRDefault="00D447C6" w:rsidP="00D447C6">
      <w:pPr>
        <w:widowControl w:val="0"/>
        <w:numPr>
          <w:ilvl w:val="0"/>
          <w:numId w:val="58"/>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32,2 % des divorces bruxellois concernent des couples mixtes, contre 34,4% en 2016</w:t>
      </w:r>
    </w:p>
    <w:p w14:paraId="1F8D5CF1" w14:textId="77777777" w:rsidR="00D447C6" w:rsidRDefault="00D447C6" w:rsidP="00D447C6">
      <w:pPr>
        <w:widowControl w:val="0"/>
        <w:numPr>
          <w:ilvl w:val="0"/>
          <w:numId w:val="58"/>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23,4% des divorces prononcés en Communauté germanophone concernent des couples mixtes, contre 20,5% en 2016</w:t>
      </w:r>
    </w:p>
    <w:p w14:paraId="0D334559"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Les couples se marient et divorcent de plus en plus tard</w:t>
      </w:r>
    </w:p>
    <w:p w14:paraId="02F818DD"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L’âge moyen au premier mariage progresse encore au fil du temps pour atteindre 33,7 ans pour le premier conjoint et 31,4 ans pour le second. L’écart d’âge entre les deux mariés reste quant à lui relativement stable à 2,3 ans. Ces âges augmentent aussi quel que soit le rang du mariage et le type d’union – entre personnes de sexe différent ou de même sexe. Pour les remariages, l’âge moyen atteint 48,9 ans pour le premier conjoint et 45,3 ans pour le second.</w:t>
      </w:r>
    </w:p>
    <w:p w14:paraId="02DE8C3D"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Pour les mariages entre deux femmes, la première partenaire a en moyenne 39,7 ans, et la seconde en moyenne 34,8 ans. Pour les mariages entre deux hommes, le premier partenaire a en moyenne 43,9 ans, et le second en moyenne 36,5 ans.</w:t>
      </w:r>
    </w:p>
    <w:p w14:paraId="2EB6AB3F"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On divorce également à un âge plus élevé. L’âge moyen au divorce est passé de 46 ans en 2015 à 46,7 ans cette année pour le premier partenaire et de 43,1 à 43,7 ans pour le second.</w:t>
      </w:r>
    </w:p>
    <w:p w14:paraId="30D46B5F"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i/>
          <w:iCs/>
          <w:color w:val="1A1A19"/>
          <w:sz w:val="28"/>
          <w:szCs w:val="28"/>
          <w:u w:color="1B5FA7"/>
          <w:lang w:val="fr-FR"/>
        </w:rPr>
        <w:t>Il n’est jamais trop tard pour changer d’avis</w:t>
      </w:r>
    </w:p>
    <w:p w14:paraId="6027E564"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Phénomène récurrent, il y a chaque année des couples qui divorcent après de longues années de mariage. En 2017, ils étaient 108 couples à divorcer après plus de 50 ans de mariage ; ils étaient 87 en 2016 et 106 en 2015. Ces cas ne représentent toutefois qu’une petite portion des divorces : 0,5% des cas enregistrés en 2017.</w:t>
      </w:r>
    </w:p>
    <w:p w14:paraId="75980AE9"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Les mois de juillet et septembre plébiscités pour se passer la bague au doigt</w:t>
      </w:r>
    </w:p>
    <w:p w14:paraId="64E787D3" w14:textId="77777777" w:rsidR="00D447C6" w:rsidRDefault="00D447C6" w:rsidP="00D447C6">
      <w:pPr>
        <w:widowControl w:val="0"/>
        <w:autoSpaceDE w:val="0"/>
        <w:autoSpaceDN w:val="0"/>
        <w:adjustRightInd w:val="0"/>
        <w:spacing w:after="0" w:line="240" w:lineRule="auto"/>
        <w:rPr>
          <w:rFonts w:ascii="Times" w:hAnsi="Times" w:cs="Times"/>
          <w:color w:val="1A1A19"/>
          <w:sz w:val="28"/>
          <w:szCs w:val="28"/>
          <w:u w:color="1B5FA7"/>
          <w:lang w:val="fr-FR"/>
        </w:rPr>
      </w:pPr>
      <w:r>
        <w:rPr>
          <w:rFonts w:ascii="Times" w:hAnsi="Times" w:cs="Times"/>
          <w:color w:val="1A1A19"/>
          <w:sz w:val="28"/>
          <w:szCs w:val="28"/>
          <w:u w:color="1B5FA7"/>
          <w:lang w:val="fr-FR"/>
        </w:rPr>
        <w:t>Les mois de juillet et septembre semblent de plus en plus populaires, au détriment du mois d’août. On observe en effet une augmentation constante des mariages pour ces deux mois depuis 2014.</w:t>
      </w:r>
    </w:p>
    <w:p w14:paraId="21529B2C" w14:textId="77777777" w:rsidR="00D447C6" w:rsidRDefault="00D447C6" w:rsidP="00D447C6">
      <w:pPr>
        <w:widowControl w:val="0"/>
        <w:numPr>
          <w:ilvl w:val="0"/>
          <w:numId w:val="59"/>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 xml:space="preserve">En 2017, 15,2 % des mariages ont été célébrés en juillet, contre 11,6 % en </w:t>
      </w:r>
      <w:r>
        <w:rPr>
          <w:rFonts w:ascii="Times" w:hAnsi="Times" w:cs="Times"/>
          <w:color w:val="1A1A19"/>
          <w:sz w:val="28"/>
          <w:szCs w:val="28"/>
          <w:u w:color="1B5FA7"/>
          <w:lang w:val="fr-FR"/>
        </w:rPr>
        <w:lastRenderedPageBreak/>
        <w:t>2014.</w:t>
      </w:r>
    </w:p>
    <w:p w14:paraId="7917A193" w14:textId="77777777" w:rsidR="00D447C6" w:rsidRDefault="00D447C6" w:rsidP="00D447C6">
      <w:pPr>
        <w:widowControl w:val="0"/>
        <w:numPr>
          <w:ilvl w:val="0"/>
          <w:numId w:val="59"/>
        </w:numPr>
        <w:tabs>
          <w:tab w:val="left" w:pos="220"/>
          <w:tab w:val="left" w:pos="720"/>
        </w:tabs>
        <w:autoSpaceDE w:val="0"/>
        <w:autoSpaceDN w:val="0"/>
        <w:adjustRightInd w:val="0"/>
        <w:spacing w:after="0" w:line="240" w:lineRule="auto"/>
        <w:ind w:hanging="720"/>
        <w:rPr>
          <w:rFonts w:ascii="Times" w:hAnsi="Times" w:cs="Times"/>
          <w:color w:val="1A1A19"/>
          <w:sz w:val="28"/>
          <w:szCs w:val="28"/>
          <w:u w:color="1B5FA7"/>
          <w:lang w:val="fr-FR"/>
        </w:rPr>
      </w:pPr>
      <w:r>
        <w:rPr>
          <w:rFonts w:ascii="Times" w:hAnsi="Times" w:cs="Times"/>
          <w:color w:val="1A1A19"/>
          <w:kern w:val="1"/>
          <w:sz w:val="28"/>
          <w:szCs w:val="28"/>
          <w:u w:color="1B5FA7"/>
          <w:lang w:val="fr-FR"/>
        </w:rPr>
        <w:tab/>
      </w:r>
      <w:r>
        <w:rPr>
          <w:rFonts w:ascii="Times" w:hAnsi="Times" w:cs="Times"/>
          <w:color w:val="1A1A19"/>
          <w:kern w:val="1"/>
          <w:sz w:val="28"/>
          <w:szCs w:val="28"/>
          <w:u w:color="1B5FA7"/>
          <w:lang w:val="fr-FR"/>
        </w:rPr>
        <w:tab/>
      </w:r>
      <w:r>
        <w:rPr>
          <w:rFonts w:ascii="Times" w:hAnsi="Times" w:cs="Times"/>
          <w:color w:val="1A1A19"/>
          <w:sz w:val="28"/>
          <w:szCs w:val="28"/>
          <w:u w:color="1B5FA7"/>
          <w:lang w:val="fr-FR"/>
        </w:rPr>
        <w:t>En 2017, 14,1 % des mariages ont été célébrés en septembre contre 11,7 % en 2014, bien qu’il puisse y avoir ici un effet de calendrier (5 samedis en septembre 2017).</w:t>
      </w:r>
    </w:p>
    <w:p w14:paraId="53184747"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65735298" w14:textId="77777777" w:rsidR="00903828" w:rsidRPr="00C4474B" w:rsidRDefault="00903828">
      <w:pP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br w:type="page"/>
      </w:r>
    </w:p>
    <w:p w14:paraId="14348F53" w14:textId="77777777" w:rsidR="00903828" w:rsidRPr="00C4474B" w:rsidRDefault="00903828" w:rsidP="00903828">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2</w:t>
      </w:r>
    </w:p>
    <w:p w14:paraId="3F6B3187" w14:textId="77777777" w:rsidR="00903828" w:rsidRPr="00C4474B" w:rsidRDefault="00903828" w:rsidP="00903828">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Consignes : </w:t>
      </w:r>
      <w:r w:rsidRPr="00C4474B">
        <w:rPr>
          <w:rFonts w:ascii="Comic Sans MS" w:eastAsia="SimSun" w:hAnsi="Comic Sans MS" w:cs="Mangal"/>
          <w:bCs/>
          <w:kern w:val="3"/>
          <w:sz w:val="24"/>
          <w:szCs w:val="24"/>
          <w:lang w:eastAsia="zh-CN" w:bidi="hi-IN"/>
        </w:rPr>
        <w:t xml:space="preserve">observe ce document et, à l’aide de celui-ci, réponds aux questions ci-dessous. </w:t>
      </w:r>
    </w:p>
    <w:p w14:paraId="0E57E1BC" w14:textId="77777777" w:rsidR="00903828" w:rsidRPr="00C4474B" w:rsidRDefault="00903828" w:rsidP="00903828">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p>
    <w:tbl>
      <w:tblPr>
        <w:tblStyle w:val="Grille"/>
        <w:tblW w:w="0" w:type="auto"/>
        <w:tblLook w:val="04A0" w:firstRow="1" w:lastRow="0" w:firstColumn="1" w:lastColumn="0" w:noHBand="0" w:noVBand="1"/>
      </w:tblPr>
      <w:tblGrid>
        <w:gridCol w:w="9062"/>
      </w:tblGrid>
      <w:tr w:rsidR="009179C0" w:rsidRPr="00C4474B" w14:paraId="76303702" w14:textId="77777777" w:rsidTr="009179C0">
        <w:tc>
          <w:tcPr>
            <w:tcW w:w="9062" w:type="dxa"/>
          </w:tcPr>
          <w:p w14:paraId="5C7BAD08" w14:textId="77777777" w:rsidR="009179C0" w:rsidRPr="00C4474B" w:rsidRDefault="009179C0" w:rsidP="00A1661D">
            <w:pPr>
              <w:widowControl w:val="0"/>
              <w:suppressAutoHyphens/>
              <w:autoSpaceDN w:val="0"/>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2 : évolution du nombre d’enfants nés en dehors du mariage en Belgique</w:t>
            </w:r>
            <w:r w:rsidR="00903828" w:rsidRPr="00C4474B">
              <w:rPr>
                <w:rStyle w:val="Marquenotebasdepage"/>
                <w:rFonts w:ascii="Comic Sans MS" w:eastAsia="SimSun" w:hAnsi="Comic Sans MS" w:cs="Mangal"/>
                <w:b/>
                <w:kern w:val="3"/>
                <w:sz w:val="24"/>
                <w:szCs w:val="24"/>
                <w:lang w:eastAsia="zh-CN" w:bidi="hi-IN"/>
              </w:rPr>
              <w:footnoteReference w:id="3"/>
            </w:r>
            <w:r w:rsidRPr="00C4474B">
              <w:rPr>
                <w:rFonts w:ascii="Comic Sans MS" w:eastAsia="SimSun" w:hAnsi="Comic Sans MS" w:cs="Mangal"/>
                <w:b/>
                <w:kern w:val="3"/>
                <w:sz w:val="24"/>
                <w:szCs w:val="24"/>
                <w:lang w:eastAsia="zh-CN" w:bidi="hi-IN"/>
              </w:rPr>
              <w:t xml:space="preserve"> </w:t>
            </w:r>
          </w:p>
          <w:p w14:paraId="0FA9ED8B" w14:textId="77777777" w:rsidR="009179C0" w:rsidRPr="00C4474B" w:rsidRDefault="009179C0" w:rsidP="00A1661D">
            <w:pPr>
              <w:widowControl w:val="0"/>
              <w:suppressAutoHyphens/>
              <w:autoSpaceDN w:val="0"/>
              <w:textAlignment w:val="baseline"/>
              <w:rPr>
                <w:rFonts w:ascii="Comic Sans MS" w:eastAsia="SimSun" w:hAnsi="Comic Sans MS" w:cs="Mangal"/>
                <w:b/>
                <w:kern w:val="3"/>
                <w:sz w:val="24"/>
                <w:szCs w:val="24"/>
                <w:lang w:eastAsia="zh-CN" w:bidi="hi-IN"/>
              </w:rPr>
            </w:pPr>
          </w:p>
          <w:p w14:paraId="050A949D" w14:textId="77777777" w:rsidR="009179C0" w:rsidRPr="00C4474B" w:rsidRDefault="009179C0" w:rsidP="00E8092C">
            <w:pPr>
              <w:widowControl w:val="0"/>
              <w:suppressAutoHyphens/>
              <w:autoSpaceDN w:val="0"/>
              <w:jc w:val="center"/>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drawing>
                <wp:inline distT="0" distB="0" distL="0" distR="0" wp14:anchorId="586B7A19" wp14:editId="2E37FDE1">
                  <wp:extent cx="4103370" cy="2373767"/>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nfants nés en dehors du mariag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11307" cy="2378358"/>
                          </a:xfrm>
                          <a:prstGeom prst="rect">
                            <a:avLst/>
                          </a:prstGeom>
                        </pic:spPr>
                      </pic:pic>
                    </a:graphicData>
                  </a:graphic>
                </wp:inline>
              </w:drawing>
            </w:r>
          </w:p>
          <w:p w14:paraId="01F3F779" w14:textId="77777777" w:rsidR="00085B8F" w:rsidRPr="00C4474B" w:rsidRDefault="00085B8F" w:rsidP="00A1661D">
            <w:pPr>
              <w:widowControl w:val="0"/>
              <w:suppressAutoHyphens/>
              <w:autoSpaceDN w:val="0"/>
              <w:textAlignment w:val="baseline"/>
              <w:rPr>
                <w:rFonts w:ascii="Comic Sans MS" w:eastAsia="SimSun" w:hAnsi="Comic Sans MS" w:cs="Mangal"/>
                <w:b/>
                <w:kern w:val="3"/>
                <w:sz w:val="24"/>
                <w:szCs w:val="24"/>
                <w:lang w:eastAsia="zh-CN" w:bidi="hi-IN"/>
              </w:rPr>
            </w:pPr>
          </w:p>
          <w:p w14:paraId="0769856C" w14:textId="77777777" w:rsidR="009179C0" w:rsidRPr="00C4474B" w:rsidRDefault="009179C0" w:rsidP="00A1661D">
            <w:pPr>
              <w:widowControl w:val="0"/>
              <w:suppressAutoHyphens/>
              <w:autoSpaceDN w:val="0"/>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Remarque : </w:t>
            </w:r>
            <w:r w:rsidRPr="00C4474B">
              <w:rPr>
                <w:rFonts w:ascii="Comic Sans MS" w:hAnsi="Comic Sans MS" w:cs="Arial"/>
                <w:sz w:val="24"/>
                <w:szCs w:val="24"/>
                <w:shd w:val="clear" w:color="auto" w:fill="FFFFFF"/>
              </w:rPr>
              <w:t xml:space="preserve">127.198 enfants ont vu le jour dans notre pays en 2009. </w:t>
            </w:r>
          </w:p>
        </w:tc>
      </w:tr>
    </w:tbl>
    <w:p w14:paraId="32BB3018" w14:textId="77777777" w:rsidR="009179C0" w:rsidRPr="00C4474B" w:rsidRDefault="009179C0" w:rsidP="00A1661D">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p>
    <w:p w14:paraId="5230D452" w14:textId="77777777" w:rsidR="009179C0" w:rsidRPr="00C4474B" w:rsidRDefault="009179C0" w:rsidP="00A1661D">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364E3232" w14:textId="77777777" w:rsidR="009179C0" w:rsidRPr="00C4474B" w:rsidRDefault="009179C0" w:rsidP="00A1661D">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p>
    <w:p w14:paraId="70E86AEC" w14:textId="77777777" w:rsidR="00E8092C" w:rsidRPr="00C4474B" w:rsidRDefault="00E8092C" w:rsidP="00F903B4">
      <w:pPr>
        <w:pStyle w:val="Paragraphedeliste"/>
        <w:widowControl w:val="0"/>
        <w:numPr>
          <w:ilvl w:val="0"/>
          <w:numId w:val="4"/>
        </w:numPr>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hAnsi="Comic Sans MS" w:cs="Arial"/>
          <w:b/>
          <w:bCs/>
          <w:sz w:val="24"/>
          <w:szCs w:val="24"/>
          <w:shd w:val="clear" w:color="auto" w:fill="FFFFFF"/>
        </w:rPr>
        <w:t xml:space="preserve">Près la moitié des enfants nés en 2009 sont nés en </w:t>
      </w:r>
      <w:r w:rsidR="009179C0" w:rsidRPr="00C4474B">
        <w:rPr>
          <w:rFonts w:ascii="Comic Sans MS" w:hAnsi="Comic Sans MS" w:cs="Arial"/>
          <w:b/>
          <w:bCs/>
          <w:sz w:val="24"/>
          <w:szCs w:val="24"/>
          <w:shd w:val="clear" w:color="auto" w:fill="FFFFFF"/>
        </w:rPr>
        <w:t>dehors du</w:t>
      </w:r>
      <w:r w:rsidRPr="00C4474B">
        <w:rPr>
          <w:rFonts w:ascii="Comic Sans MS" w:hAnsi="Comic Sans MS" w:cs="Arial"/>
          <w:b/>
          <w:bCs/>
          <w:sz w:val="24"/>
          <w:szCs w:val="24"/>
          <w:shd w:val="clear" w:color="auto" w:fill="FFFFFF"/>
        </w:rPr>
        <w:t xml:space="preserve"> mariage. Vrai – Faux. Explique</w:t>
      </w:r>
      <w:r w:rsidR="009179C0" w:rsidRPr="00C4474B">
        <w:rPr>
          <w:rFonts w:ascii="Comic Sans MS" w:hAnsi="Comic Sans MS" w:cs="Arial"/>
          <w:b/>
          <w:bCs/>
          <w:sz w:val="24"/>
          <w:szCs w:val="24"/>
          <w:shd w:val="clear" w:color="auto" w:fill="FFFFFF"/>
        </w:rPr>
        <w:t>.</w:t>
      </w:r>
    </w:p>
    <w:p w14:paraId="1F5AD9DF"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B64F67B"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B50CEE8" w14:textId="77777777" w:rsidR="009179C0" w:rsidRPr="00C4474B" w:rsidRDefault="009179C0" w:rsidP="00E8092C">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161E8ECC" w14:textId="77777777" w:rsidR="00E8092C" w:rsidRPr="00C4474B" w:rsidRDefault="009179C0" w:rsidP="00F903B4">
      <w:pPr>
        <w:pStyle w:val="Paragraphedeliste"/>
        <w:widowControl w:val="0"/>
        <w:numPr>
          <w:ilvl w:val="0"/>
          <w:numId w:val="4"/>
        </w:numPr>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hAnsi="Comic Sans MS" w:cs="Arial"/>
          <w:b/>
          <w:bCs/>
          <w:sz w:val="24"/>
          <w:szCs w:val="24"/>
          <w:shd w:val="clear" w:color="auto" w:fill="FFFFFF"/>
        </w:rPr>
        <w:t xml:space="preserve">Le pourcentage d’enfants nés en-dehors du mariage </w:t>
      </w:r>
      <w:r w:rsidR="00E8092C" w:rsidRPr="00C4474B">
        <w:rPr>
          <w:rFonts w:ascii="Comic Sans MS" w:hAnsi="Comic Sans MS" w:cs="Arial"/>
          <w:b/>
          <w:bCs/>
          <w:sz w:val="24"/>
          <w:szCs w:val="24"/>
          <w:shd w:val="clear" w:color="auto" w:fill="FFFFFF"/>
        </w:rPr>
        <w:t xml:space="preserve">a diminué depuis les années 60. Vrai – Faux. Explique. </w:t>
      </w:r>
    </w:p>
    <w:p w14:paraId="2D58ECF8"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787BD29" w14:textId="77777777" w:rsidR="00E8092C" w:rsidRPr="00C4474B" w:rsidRDefault="00E8092C"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D70AA48" w14:textId="77777777" w:rsidR="0037543A" w:rsidRPr="00C4474B" w:rsidRDefault="0037543A" w:rsidP="00E8092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26416493" w14:textId="77777777" w:rsidR="00903828" w:rsidRPr="00C4474B" w:rsidRDefault="0037543A" w:rsidP="00F903B4">
      <w:pPr>
        <w:pStyle w:val="Paragraphedeliste"/>
        <w:widowControl w:val="0"/>
        <w:numPr>
          <w:ilvl w:val="0"/>
          <w:numId w:val="4"/>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Aujourd’hui, est-il possible d’</w:t>
      </w:r>
      <w:r w:rsidR="005472BA" w:rsidRPr="00C4474B">
        <w:rPr>
          <w:rFonts w:ascii="Comic Sans MS" w:eastAsia="SimSun" w:hAnsi="Comic Sans MS" w:cs="Mangal"/>
          <w:b/>
          <w:kern w:val="3"/>
          <w:sz w:val="24"/>
          <w:szCs w:val="24"/>
          <w:lang w:eastAsia="zh-CN" w:bidi="hi-IN"/>
        </w:rPr>
        <w:t>avoir</w:t>
      </w:r>
      <w:r w:rsidRPr="00C4474B">
        <w:rPr>
          <w:rFonts w:ascii="Comic Sans MS" w:eastAsia="SimSun" w:hAnsi="Comic Sans MS" w:cs="Mangal"/>
          <w:b/>
          <w:kern w:val="3"/>
          <w:sz w:val="24"/>
          <w:szCs w:val="24"/>
          <w:lang w:eastAsia="zh-CN" w:bidi="hi-IN"/>
        </w:rPr>
        <w:t xml:space="preserve"> des enfants en dehors d’un mariage ? Oui – Non. Explique. </w:t>
      </w:r>
    </w:p>
    <w:p w14:paraId="35BC1BC4"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C82092B"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3A67DBA" w14:textId="77777777" w:rsidR="00903828" w:rsidRPr="00C4474B" w:rsidRDefault="00903828" w:rsidP="00903828">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p>
    <w:tbl>
      <w:tblPr>
        <w:tblStyle w:val="Grille"/>
        <w:tblW w:w="0" w:type="auto"/>
        <w:tblLook w:val="04A0" w:firstRow="1" w:lastRow="0" w:firstColumn="1" w:lastColumn="0" w:noHBand="0" w:noVBand="1"/>
      </w:tblPr>
      <w:tblGrid>
        <w:gridCol w:w="9288"/>
      </w:tblGrid>
      <w:tr w:rsidR="00773E24" w:rsidRPr="00C4474B" w14:paraId="701D66C9" w14:textId="77777777" w:rsidTr="00903828">
        <w:tc>
          <w:tcPr>
            <w:tcW w:w="9062" w:type="dxa"/>
          </w:tcPr>
          <w:p w14:paraId="553230DF" w14:textId="77777777" w:rsidR="00903828" w:rsidRPr="00C4474B" w:rsidRDefault="0037543A" w:rsidP="0037543A">
            <w:pPr>
              <w:widowControl w:val="0"/>
              <w:suppressAutoHyphens/>
              <w:autoSpaceDN w:val="0"/>
              <w:jc w:val="center"/>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Quel lien peux-tu faire entre ces deux premiers graphiques ? </w:t>
            </w:r>
          </w:p>
          <w:p w14:paraId="0189AEDC" w14:textId="77777777" w:rsidR="00903828" w:rsidRPr="00C4474B" w:rsidRDefault="00903828" w:rsidP="00903828">
            <w:pPr>
              <w:widowControl w:val="0"/>
              <w:suppressAutoHyphens/>
              <w:autoSpaceDN w:val="0"/>
              <w:textAlignment w:val="baseline"/>
              <w:rPr>
                <w:rFonts w:ascii="Comic Sans MS" w:eastAsia="SimSun" w:hAnsi="Comic Sans MS" w:cs="Mangal"/>
                <w:b/>
                <w:kern w:val="3"/>
                <w:sz w:val="24"/>
                <w:szCs w:val="24"/>
                <w:lang w:eastAsia="zh-CN" w:bidi="hi-IN"/>
              </w:rPr>
            </w:pPr>
          </w:p>
          <w:p w14:paraId="236B9BDB" w14:textId="77777777" w:rsidR="00E8092C" w:rsidRDefault="00E8092C" w:rsidP="000E6040">
            <w:pPr>
              <w:widowControl w:val="0"/>
              <w:suppressAutoHyphens/>
              <w:autoSpaceDN w:val="0"/>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r w:rsidR="000E6040" w:rsidRPr="00C4474B">
              <w:rPr>
                <w:rFonts w:ascii="Comic Sans MS" w:eastAsia="SimSun" w:hAnsi="Comic Sans MS" w:cs="Mangal"/>
                <w:bCs/>
                <w:kern w:val="3"/>
                <w:sz w:val="24"/>
                <w:szCs w:val="24"/>
                <w:lang w:eastAsia="zh-CN" w:bidi="hi-IN"/>
              </w:rPr>
              <w:t>………..………………….…………………..………………………………...…………………..…………………….…………………..………………….…………………..…</w:t>
            </w:r>
          </w:p>
          <w:p w14:paraId="1A05EB37" w14:textId="260831CF" w:rsidR="000E6040" w:rsidRPr="00C4474B" w:rsidRDefault="000E6040" w:rsidP="000E6040">
            <w:pPr>
              <w:widowControl w:val="0"/>
              <w:suppressAutoHyphens/>
              <w:autoSpaceDN w:val="0"/>
              <w:textAlignment w:val="baseline"/>
              <w:rPr>
                <w:rFonts w:ascii="Comic Sans MS" w:eastAsia="SimSun" w:hAnsi="Comic Sans MS" w:cs="Mangal"/>
                <w:bCs/>
                <w:kern w:val="3"/>
                <w:sz w:val="24"/>
                <w:szCs w:val="24"/>
                <w:lang w:eastAsia="zh-CN" w:bidi="hi-IN"/>
              </w:rPr>
            </w:pPr>
          </w:p>
        </w:tc>
      </w:tr>
    </w:tbl>
    <w:p w14:paraId="32FD0F24" w14:textId="77777777" w:rsidR="00C4474B" w:rsidRDefault="00C4474B" w:rsidP="0037543A">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i/>
          <w:iCs/>
          <w:kern w:val="3"/>
          <w:sz w:val="24"/>
          <w:szCs w:val="24"/>
          <w:lang w:eastAsia="zh-CN" w:bidi="hi-IN"/>
        </w:rPr>
      </w:pPr>
    </w:p>
    <w:p w14:paraId="313A9958" w14:textId="77777777" w:rsidR="00C4474B" w:rsidRDefault="00C4474B" w:rsidP="0037543A">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i/>
          <w:iCs/>
          <w:kern w:val="3"/>
          <w:sz w:val="24"/>
          <w:szCs w:val="24"/>
          <w:lang w:eastAsia="zh-CN" w:bidi="hi-IN"/>
        </w:rPr>
      </w:pPr>
    </w:p>
    <w:p w14:paraId="30198077" w14:textId="77777777" w:rsidR="00903828" w:rsidRPr="00C4474B" w:rsidRDefault="00903828" w:rsidP="0037543A">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3</w:t>
      </w:r>
    </w:p>
    <w:p w14:paraId="5D62113F" w14:textId="77777777" w:rsidR="00903828" w:rsidRPr="00C4474B" w:rsidRDefault="00903828" w:rsidP="00903828">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
          <w:kern w:val="3"/>
          <w:sz w:val="24"/>
          <w:szCs w:val="24"/>
          <w:lang w:eastAsia="zh-CN" w:bidi="hi-IN"/>
        </w:rPr>
        <w:t xml:space="preserve">Consignes : </w:t>
      </w:r>
      <w:r w:rsidRPr="00C4474B">
        <w:rPr>
          <w:rFonts w:ascii="Comic Sans MS" w:eastAsia="SimSun" w:hAnsi="Comic Sans MS" w:cs="Mangal"/>
          <w:bCs/>
          <w:kern w:val="3"/>
          <w:sz w:val="24"/>
          <w:szCs w:val="24"/>
          <w:lang w:eastAsia="zh-CN" w:bidi="hi-IN"/>
        </w:rPr>
        <w:t xml:space="preserve">observe ce document et, à l’aide de celui-ci, réponds aux questions ci-dessous. </w:t>
      </w:r>
    </w:p>
    <w:p w14:paraId="163C8AAF" w14:textId="77777777" w:rsidR="00903828" w:rsidRPr="00C4474B" w:rsidRDefault="00903828" w:rsidP="00903828">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tbl>
      <w:tblPr>
        <w:tblStyle w:val="Grille"/>
        <w:tblW w:w="0" w:type="auto"/>
        <w:tblLook w:val="04A0" w:firstRow="1" w:lastRow="0" w:firstColumn="1" w:lastColumn="0" w:noHBand="0" w:noVBand="1"/>
      </w:tblPr>
      <w:tblGrid>
        <w:gridCol w:w="9216"/>
      </w:tblGrid>
      <w:tr w:rsidR="00773E24" w:rsidRPr="00C4474B" w14:paraId="6D12BBE7" w14:textId="77777777" w:rsidTr="00903828">
        <w:tc>
          <w:tcPr>
            <w:tcW w:w="9062" w:type="dxa"/>
          </w:tcPr>
          <w:p w14:paraId="2BA12B86" w14:textId="77777777" w:rsidR="00903828" w:rsidRPr="00C4474B" w:rsidRDefault="00903828" w:rsidP="00903828">
            <w:pPr>
              <w:widowControl w:val="0"/>
              <w:suppressAutoHyphens/>
              <w:autoSpaceDN w:val="0"/>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Document 3 : </w:t>
            </w:r>
            <w:r w:rsidR="0037543A" w:rsidRPr="00C4474B">
              <w:rPr>
                <w:rFonts w:ascii="Comic Sans MS" w:hAnsi="Comic Sans MS" w:cs="Arial"/>
                <w:b/>
                <w:bCs/>
                <w:sz w:val="24"/>
                <w:szCs w:val="24"/>
              </w:rPr>
              <w:t>n</w:t>
            </w:r>
            <w:r w:rsidRPr="00C4474B">
              <w:rPr>
                <w:rFonts w:ascii="Comic Sans MS" w:hAnsi="Comic Sans MS" w:cs="Arial"/>
                <w:b/>
                <w:bCs/>
                <w:sz w:val="24"/>
                <w:szCs w:val="24"/>
              </w:rPr>
              <w:t>ombre de ménages par type en Wallonie, au 1er janvier 1991, 2001 et 2013</w:t>
            </w:r>
            <w:r w:rsidR="00B10A04" w:rsidRPr="00C4474B">
              <w:rPr>
                <w:rStyle w:val="Marquenotebasdepage"/>
                <w:rFonts w:ascii="Comic Sans MS" w:hAnsi="Comic Sans MS" w:cs="Arial"/>
                <w:b/>
                <w:bCs/>
                <w:sz w:val="24"/>
                <w:szCs w:val="24"/>
              </w:rPr>
              <w:footnoteReference w:id="4"/>
            </w:r>
          </w:p>
          <w:p w14:paraId="610F8640" w14:textId="77777777" w:rsidR="00903828" w:rsidRPr="00C4474B" w:rsidRDefault="00903828" w:rsidP="00903828">
            <w:pPr>
              <w:widowControl w:val="0"/>
              <w:suppressAutoHyphens/>
              <w:autoSpaceDN w:val="0"/>
              <w:textAlignment w:val="baseline"/>
              <w:rPr>
                <w:rFonts w:ascii="Comic Sans MS" w:eastAsia="SimSun" w:hAnsi="Comic Sans MS" w:cs="Mangal"/>
                <w:b/>
                <w:kern w:val="3"/>
                <w:sz w:val="24"/>
                <w:szCs w:val="24"/>
                <w:lang w:eastAsia="zh-CN" w:bidi="hi-IN"/>
              </w:rPr>
            </w:pPr>
          </w:p>
          <w:p w14:paraId="2B9E2589" w14:textId="77777777" w:rsidR="00903828" w:rsidRPr="00C4474B" w:rsidRDefault="00903828" w:rsidP="00903828">
            <w:pPr>
              <w:widowControl w:val="0"/>
              <w:suppressAutoHyphens/>
              <w:autoSpaceDN w:val="0"/>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drawing>
                <wp:inline distT="0" distB="0" distL="0" distR="0" wp14:anchorId="351370B0" wp14:editId="45D6E282">
                  <wp:extent cx="5715495" cy="4812447"/>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ombre de ménages privé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15495" cy="4812447"/>
                          </a:xfrm>
                          <a:prstGeom prst="rect">
                            <a:avLst/>
                          </a:prstGeom>
                        </pic:spPr>
                      </pic:pic>
                    </a:graphicData>
                  </a:graphic>
                </wp:inline>
              </w:drawing>
            </w:r>
          </w:p>
        </w:tc>
      </w:tr>
    </w:tbl>
    <w:p w14:paraId="02BF8389" w14:textId="77777777" w:rsidR="00903828" w:rsidRPr="00C4474B" w:rsidRDefault="00903828" w:rsidP="00903828">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p>
    <w:p w14:paraId="0825C091" w14:textId="77777777" w:rsidR="00773E24" w:rsidRPr="00C4474B" w:rsidRDefault="00773E24" w:rsidP="00903828">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p>
    <w:tbl>
      <w:tblPr>
        <w:tblStyle w:val="Grille"/>
        <w:tblW w:w="0" w:type="auto"/>
        <w:tblLook w:val="04A0" w:firstRow="1" w:lastRow="0" w:firstColumn="1" w:lastColumn="0" w:noHBand="0" w:noVBand="1"/>
      </w:tblPr>
      <w:tblGrid>
        <w:gridCol w:w="9062"/>
      </w:tblGrid>
      <w:tr w:rsidR="00773E24" w:rsidRPr="00C4474B" w14:paraId="0835A0E9" w14:textId="77777777" w:rsidTr="00773E24">
        <w:tc>
          <w:tcPr>
            <w:tcW w:w="9062" w:type="dxa"/>
          </w:tcPr>
          <w:p w14:paraId="2B592B15" w14:textId="77777777" w:rsidR="005472BA" w:rsidRPr="00C4474B" w:rsidRDefault="00773E24" w:rsidP="00A1661D">
            <w:pPr>
              <w:widowControl w:val="0"/>
              <w:suppressAutoHyphens/>
              <w:autoSpaceDN w:val="0"/>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À savoir : </w:t>
            </w:r>
          </w:p>
          <w:p w14:paraId="16D69C23" w14:textId="77777777" w:rsidR="00773E24" w:rsidRPr="00C4474B" w:rsidRDefault="00773E24" w:rsidP="00B10A04">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Le </w:t>
            </w:r>
            <w:r w:rsidRPr="00C4474B">
              <w:rPr>
                <w:rFonts w:ascii="Comic Sans MS" w:eastAsia="SimSun" w:hAnsi="Comic Sans MS" w:cs="Mangal"/>
                <w:bCs/>
                <w:i/>
                <w:iCs/>
                <w:kern w:val="3"/>
                <w:sz w:val="24"/>
                <w:szCs w:val="24"/>
                <w:lang w:eastAsia="zh-CN" w:bidi="hi-IN"/>
              </w:rPr>
              <w:t>ménage</w:t>
            </w:r>
            <w:r w:rsidRPr="00C4474B">
              <w:rPr>
                <w:rFonts w:ascii="Comic Sans MS" w:eastAsia="SimSun" w:hAnsi="Comic Sans MS" w:cs="Mangal"/>
                <w:bCs/>
                <w:kern w:val="3"/>
                <w:sz w:val="24"/>
                <w:szCs w:val="24"/>
                <w:lang w:eastAsia="zh-CN" w:bidi="hi-IN"/>
              </w:rPr>
              <w:t xml:space="preserve"> se définit comme l’ensemble des personnes occupant habituellement un même logement et vivant en commun. Le ménage est constitué, soit par une personne vivant habituellement seule, soit par deux ou plusieurs personnes qui sont unies ou non par des liens de parenté. </w:t>
            </w:r>
          </w:p>
          <w:p w14:paraId="4230BB4D" w14:textId="77777777" w:rsidR="00773E24" w:rsidRPr="00C4474B" w:rsidRDefault="00773E24" w:rsidP="00B10A04">
            <w:pPr>
              <w:widowControl w:val="0"/>
              <w:suppressAutoHyphens/>
              <w:autoSpaceDN w:val="0"/>
              <w:jc w:val="both"/>
              <w:textAlignment w:val="baseline"/>
              <w:rPr>
                <w:rFonts w:ascii="Comic Sans MS" w:eastAsia="SimSun" w:hAnsi="Comic Sans MS" w:cs="Mangal"/>
                <w:bCs/>
                <w:kern w:val="3"/>
                <w:sz w:val="24"/>
                <w:szCs w:val="24"/>
                <w:lang w:eastAsia="zh-CN" w:bidi="hi-IN"/>
              </w:rPr>
            </w:pPr>
          </w:p>
          <w:p w14:paraId="628E4D3A" w14:textId="77777777" w:rsidR="00773E24" w:rsidRPr="00C4474B" w:rsidRDefault="00773E24" w:rsidP="00B10A04">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Tout le monde ne vit pas dans un ménage privé. Environ 1,2 % de la population appartient à ce que l’on appelle un ménage collectif, comme par exemple une maison de retraite, un couvent ou une prison. </w:t>
            </w:r>
          </w:p>
        </w:tc>
      </w:tr>
    </w:tbl>
    <w:p w14:paraId="0C6AC145" w14:textId="77777777" w:rsidR="00B10A04" w:rsidRPr="00C4474B" w:rsidRDefault="00B10A04" w:rsidP="00A82600">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76853780" w14:textId="77777777" w:rsidR="003471E6" w:rsidRPr="00C4474B" w:rsidRDefault="003471E6" w:rsidP="00A1661D">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 xml:space="preserve"> </w:t>
      </w:r>
    </w:p>
    <w:p w14:paraId="6FAF159E" w14:textId="77777777" w:rsidR="003471E6" w:rsidRPr="00C4474B" w:rsidRDefault="0037543A" w:rsidP="00F903B4">
      <w:pPr>
        <w:pStyle w:val="Paragraphedeliste"/>
        <w:widowControl w:val="0"/>
        <w:numPr>
          <w:ilvl w:val="0"/>
          <w:numId w:val="6"/>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quoi traite ce document ? </w:t>
      </w:r>
    </w:p>
    <w:p w14:paraId="2ADD52CC"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7BE3474"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26EEFF8A" w14:textId="77777777" w:rsidR="0037543A" w:rsidRPr="00C4474B" w:rsidRDefault="0037543A" w:rsidP="00F903B4">
      <w:pPr>
        <w:pStyle w:val="Paragraphedeliste"/>
        <w:widowControl w:val="0"/>
        <w:numPr>
          <w:ilvl w:val="0"/>
          <w:numId w:val="6"/>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Sur quelle période s’appuient les données de ce document ?  </w:t>
      </w:r>
    </w:p>
    <w:p w14:paraId="39CE09DB"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05CDD4B"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75A24BB4" w14:textId="77777777" w:rsidR="0037543A" w:rsidRPr="00C4474B" w:rsidRDefault="0037543A" w:rsidP="00F903B4">
      <w:pPr>
        <w:pStyle w:val="Paragraphedeliste"/>
        <w:widowControl w:val="0"/>
        <w:numPr>
          <w:ilvl w:val="0"/>
          <w:numId w:val="6"/>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Sur quel lieu s’appuient les données de ce document ? </w:t>
      </w:r>
    </w:p>
    <w:p w14:paraId="6E3F20D7"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6DBBA0A"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367CD4B2" w14:textId="77777777" w:rsidR="0037543A" w:rsidRPr="00C4474B" w:rsidRDefault="0037543A" w:rsidP="00F903B4">
      <w:pPr>
        <w:pStyle w:val="Paragraphedeliste"/>
        <w:widowControl w:val="0"/>
        <w:numPr>
          <w:ilvl w:val="0"/>
          <w:numId w:val="6"/>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Quelle(s) information(s) principale(s) nous communique-t-il ? </w:t>
      </w:r>
    </w:p>
    <w:p w14:paraId="6DF879F1"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06B051D"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54B01F65" w14:textId="77777777" w:rsidR="0037543A" w:rsidRPr="00C4474B" w:rsidRDefault="0037543A" w:rsidP="00F903B4">
      <w:pPr>
        <w:pStyle w:val="Paragraphedeliste"/>
        <w:numPr>
          <w:ilvl w:val="0"/>
          <w:numId w:val="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Quelle est la différence entre un ménage privé et un ménage collectif ? </w:t>
      </w:r>
    </w:p>
    <w:p w14:paraId="03B15B42"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606A63A" w14:textId="77777777" w:rsidR="0037543A" w:rsidRPr="00C4474B" w:rsidRDefault="0037543A" w:rsidP="0037543A">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823E234" w14:textId="77777777" w:rsidR="00E0624C" w:rsidRPr="00C4474B" w:rsidRDefault="00E0624C" w:rsidP="0037543A">
      <w:pPr>
        <w:rPr>
          <w:rFonts w:ascii="Comic Sans MS" w:eastAsia="SimSun" w:hAnsi="Comic Sans MS" w:cs="Mangal"/>
          <w:bCs/>
          <w:kern w:val="3"/>
          <w:sz w:val="24"/>
          <w:szCs w:val="24"/>
          <w:lang w:eastAsia="zh-CN" w:bidi="hi-IN"/>
        </w:rPr>
      </w:pPr>
    </w:p>
    <w:p w14:paraId="63A9A447" w14:textId="256EAA58" w:rsidR="00E0624C" w:rsidRPr="00C4474B" w:rsidRDefault="00E0624C" w:rsidP="00F903B4">
      <w:pPr>
        <w:pStyle w:val="Paragraphedeliste"/>
        <w:numPr>
          <w:ilvl w:val="0"/>
          <w:numId w:val="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En 2013, 28 408 ménages privés de Wallonie étaient constitués de ménages monoparentaux masculins. Vrai – Faux. </w:t>
      </w:r>
    </w:p>
    <w:p w14:paraId="7E102B41" w14:textId="77777777" w:rsidR="00E0624C" w:rsidRPr="00C4474B" w:rsidRDefault="00E0624C"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D58594B" w14:textId="77777777" w:rsidR="00E0624C" w:rsidRPr="00C4474B" w:rsidRDefault="00E0624C"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16675AD" w14:textId="77777777" w:rsidR="00E0624C" w:rsidRPr="00C4474B" w:rsidRDefault="00E0624C" w:rsidP="00E0624C">
      <w:pPr>
        <w:rPr>
          <w:rFonts w:ascii="Comic Sans MS" w:eastAsia="SimSun" w:hAnsi="Comic Sans MS" w:cs="Mangal"/>
          <w:bCs/>
          <w:kern w:val="3"/>
          <w:sz w:val="24"/>
          <w:szCs w:val="24"/>
          <w:lang w:eastAsia="zh-CN" w:bidi="hi-IN"/>
        </w:rPr>
      </w:pPr>
    </w:p>
    <w:p w14:paraId="62BD491C" w14:textId="7246E93C" w:rsidR="00E0624C" w:rsidRPr="00C4474B" w:rsidRDefault="00E0624C" w:rsidP="00F903B4">
      <w:pPr>
        <w:pStyle w:val="Paragraphedeliste"/>
        <w:numPr>
          <w:ilvl w:val="0"/>
          <w:numId w:val="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En 1991, 10,6 % des ménages privés bruxellois étaient des hommes isolés. Vrai – Faux. </w:t>
      </w:r>
    </w:p>
    <w:p w14:paraId="389B15E4" w14:textId="0B2B885E" w:rsidR="00E0624C" w:rsidRPr="00C4474B" w:rsidRDefault="00E0624C" w:rsidP="000E604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0A3A166" w14:textId="77777777" w:rsidR="00E0624C" w:rsidRPr="00C4474B" w:rsidRDefault="00E0624C" w:rsidP="00F903B4">
      <w:pPr>
        <w:pStyle w:val="Paragraphedeliste"/>
        <w:numPr>
          <w:ilvl w:val="0"/>
          <w:numId w:val="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En 2001, combien de couples mariés avec enfants vivaient en Wallonie ? </w:t>
      </w:r>
    </w:p>
    <w:p w14:paraId="10738A2B" w14:textId="77777777" w:rsidR="00E0624C" w:rsidRPr="00C4474B" w:rsidRDefault="00E0624C"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B884B5E" w14:textId="77777777" w:rsidR="00E0624C" w:rsidRPr="00C4474B" w:rsidRDefault="00E0624C"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76C03461" w14:textId="77777777" w:rsidR="00E0624C" w:rsidRPr="00C4474B" w:rsidRDefault="00E0624C" w:rsidP="00F903B4">
      <w:pPr>
        <w:pStyle w:val="Paragraphedeliste"/>
        <w:widowControl w:val="0"/>
        <w:numPr>
          <w:ilvl w:val="0"/>
          <w:numId w:val="6"/>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Peux-tu voir sur ce document une augmentation ou une diminution des ménages privés wallons ? </w:t>
      </w:r>
    </w:p>
    <w:p w14:paraId="46A66845" w14:textId="77777777" w:rsidR="00E0624C" w:rsidRPr="00C4474B" w:rsidRDefault="00E0624C"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78FB02CB" w14:textId="77777777" w:rsidR="00E0624C" w:rsidRPr="00C4474B" w:rsidRDefault="00E0624C"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0A71CE2" w14:textId="77777777" w:rsidR="00E0624C" w:rsidRPr="00C4474B" w:rsidRDefault="00E0624C"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60BDCC0" w14:textId="77777777" w:rsidR="00E0624C" w:rsidRPr="00C4474B" w:rsidRDefault="00E0624C"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002072A4" w14:textId="4C435034" w:rsidR="00E0624C" w:rsidRPr="00C4474B" w:rsidRDefault="00E0624C" w:rsidP="000E6040">
      <w:pPr>
        <w:pStyle w:val="Paragraphedeliste"/>
        <w:numPr>
          <w:ilvl w:val="0"/>
          <w:numId w:val="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Y a-t-il en Wallonie en 2013 plus de ménages monoparentaux féminins que masculins ? Oui – Non. Explique. </w:t>
      </w:r>
    </w:p>
    <w:p w14:paraId="77DABC97" w14:textId="77777777" w:rsidR="00E0624C" w:rsidRPr="00C4474B" w:rsidRDefault="00E0624C"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D81E3D8" w14:textId="77777777" w:rsidR="00E0624C" w:rsidRDefault="00E0624C"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B0EA86B" w14:textId="77777777" w:rsidR="00547214" w:rsidRDefault="00547214"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1C5FC746" w14:textId="77777777" w:rsidR="00547214" w:rsidRPr="00C4474B" w:rsidRDefault="00547214"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tbl>
      <w:tblPr>
        <w:tblStyle w:val="Grille"/>
        <w:tblW w:w="0" w:type="auto"/>
        <w:tblLook w:val="04A0" w:firstRow="1" w:lastRow="0" w:firstColumn="1" w:lastColumn="0" w:noHBand="0" w:noVBand="1"/>
      </w:tblPr>
      <w:tblGrid>
        <w:gridCol w:w="9212"/>
      </w:tblGrid>
      <w:tr w:rsidR="00547214" w14:paraId="5030A2BE" w14:textId="77777777" w:rsidTr="00547214">
        <w:tc>
          <w:tcPr>
            <w:tcW w:w="9212" w:type="dxa"/>
          </w:tcPr>
          <w:p w14:paraId="216C76F6" w14:textId="77777777" w:rsidR="00547214" w:rsidRPr="00547214" w:rsidRDefault="00547214" w:rsidP="00E0624C">
            <w:pPr>
              <w:widowControl w:val="0"/>
              <w:suppressAutoHyphens/>
              <w:autoSpaceDN w:val="0"/>
              <w:textAlignment w:val="baseline"/>
              <w:rPr>
                <w:rFonts w:ascii="Comic Sans MS" w:eastAsia="SimSun" w:hAnsi="Comic Sans MS" w:cs="Mangal"/>
                <w:b/>
                <w:bCs/>
                <w:kern w:val="3"/>
                <w:sz w:val="24"/>
                <w:szCs w:val="24"/>
                <w:u w:val="single"/>
                <w:lang w:eastAsia="zh-CN" w:bidi="hi-IN"/>
              </w:rPr>
            </w:pPr>
            <w:r w:rsidRPr="00547214">
              <w:rPr>
                <w:rFonts w:ascii="Comic Sans MS" w:eastAsia="SimSun" w:hAnsi="Comic Sans MS" w:cs="Mangal"/>
                <w:b/>
                <w:bCs/>
                <w:kern w:val="3"/>
                <w:sz w:val="24"/>
                <w:szCs w:val="24"/>
                <w:u w:val="single"/>
                <w:lang w:eastAsia="zh-CN" w:bidi="hi-IN"/>
              </w:rPr>
              <w:t xml:space="preserve">Partie A : SYNTHESE </w:t>
            </w:r>
          </w:p>
          <w:p w14:paraId="591C8D7D"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r>
              <w:rPr>
                <w:rFonts w:ascii="Comic Sans MS" w:eastAsia="SimSun" w:hAnsi="Comic Sans MS" w:cs="Mangal"/>
                <w:b/>
                <w:bCs/>
                <w:kern w:val="3"/>
                <w:sz w:val="24"/>
                <w:szCs w:val="24"/>
                <w:lang w:eastAsia="zh-CN" w:bidi="hi-IN"/>
              </w:rPr>
              <w:t>Comment les familles ont-elles évolué en Belgique ces dernières années ?</w:t>
            </w:r>
          </w:p>
          <w:p w14:paraId="376CD13F"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64A439BF"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0B4848C1"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6F1BCAF5"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184617B6"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54085A96"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5F88128B"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023C477A"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5D8EB2CA"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466DD450"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7E76E53D"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32454FBE"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28110C29"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310C3618"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3C840F36"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314851F3" w14:textId="77777777" w:rsid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p w14:paraId="3E7CAE1F" w14:textId="77777777" w:rsidR="00547214" w:rsidRPr="00547214" w:rsidRDefault="00547214" w:rsidP="00E0624C">
            <w:pPr>
              <w:widowControl w:val="0"/>
              <w:suppressAutoHyphens/>
              <w:autoSpaceDN w:val="0"/>
              <w:textAlignment w:val="baseline"/>
              <w:rPr>
                <w:rFonts w:ascii="Comic Sans MS" w:eastAsia="SimSun" w:hAnsi="Comic Sans MS" w:cs="Mangal"/>
                <w:b/>
                <w:bCs/>
                <w:kern w:val="3"/>
                <w:sz w:val="24"/>
                <w:szCs w:val="24"/>
                <w:lang w:eastAsia="zh-CN" w:bidi="hi-IN"/>
              </w:rPr>
            </w:pPr>
          </w:p>
        </w:tc>
      </w:tr>
    </w:tbl>
    <w:p w14:paraId="74E037CD" w14:textId="77777777" w:rsidR="00547214" w:rsidRPr="00C4474B" w:rsidRDefault="00547214" w:rsidP="00E0624C">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58C99913" w14:textId="77777777" w:rsidR="003471E6" w:rsidRPr="00C4474B" w:rsidRDefault="003471E6" w:rsidP="00E0624C">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br w:type="page"/>
      </w:r>
    </w:p>
    <w:p w14:paraId="4902536E" w14:textId="77777777" w:rsidR="00547214" w:rsidRPr="00C4474B" w:rsidRDefault="00547214" w:rsidP="00547214">
      <w:pPr>
        <w:widowControl w:val="0"/>
        <w:pBdr>
          <w:top w:val="single" w:sz="4" w:space="1" w:color="auto"/>
          <w:left w:val="single" w:sz="4" w:space="4" w:color="auto"/>
          <w:bottom w:val="single" w:sz="4" w:space="1" w:color="auto"/>
          <w:right w:val="single" w:sz="4" w:space="4" w:color="auto"/>
        </w:pBdr>
        <w:suppressAutoHyphens/>
        <w:autoSpaceDN w:val="0"/>
        <w:spacing w:after="0" w:line="240" w:lineRule="auto"/>
        <w:jc w:val="center"/>
        <w:textAlignment w:val="baseline"/>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lastRenderedPageBreak/>
        <w:t>Partie B</w:t>
      </w:r>
      <w:r w:rsidRPr="00C4474B">
        <w:rPr>
          <w:rFonts w:ascii="Comic Sans MS" w:eastAsia="SimSun" w:hAnsi="Comic Sans MS" w:cs="Mangal"/>
          <w:b/>
          <w:kern w:val="3"/>
          <w:sz w:val="24"/>
          <w:szCs w:val="24"/>
          <w:lang w:eastAsia="zh-CN" w:bidi="hi-IN"/>
        </w:rPr>
        <w:t> :</w:t>
      </w:r>
      <w:r>
        <w:rPr>
          <w:rFonts w:ascii="Comic Sans MS" w:eastAsia="SimSun" w:hAnsi="Comic Sans MS" w:cs="Mangal"/>
          <w:b/>
          <w:kern w:val="3"/>
          <w:sz w:val="24"/>
          <w:szCs w:val="24"/>
          <w:lang w:eastAsia="zh-CN" w:bidi="hi-IN"/>
        </w:rPr>
        <w:t xml:space="preserve"> Les différents types de ménage en Belgique</w:t>
      </w:r>
    </w:p>
    <w:p w14:paraId="79478184" w14:textId="77777777" w:rsidR="00E0624C" w:rsidRPr="00C4474B" w:rsidRDefault="00E0624C" w:rsidP="00E0624C">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4</w:t>
      </w:r>
    </w:p>
    <w:p w14:paraId="4740ADFF" w14:textId="77777777" w:rsidR="00E0624C" w:rsidRPr="00C4474B" w:rsidRDefault="00E0624C" w:rsidP="00E0624C">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
          <w:kern w:val="3"/>
          <w:sz w:val="24"/>
          <w:szCs w:val="24"/>
          <w:lang w:eastAsia="zh-CN" w:bidi="hi-IN"/>
        </w:rPr>
        <w:t xml:space="preserve">Consignes : </w:t>
      </w:r>
      <w:r w:rsidRPr="00C4474B">
        <w:rPr>
          <w:rFonts w:ascii="Comic Sans MS" w:eastAsia="SimSun" w:hAnsi="Comic Sans MS" w:cs="Mangal"/>
          <w:bCs/>
          <w:kern w:val="3"/>
          <w:sz w:val="24"/>
          <w:szCs w:val="24"/>
          <w:lang w:eastAsia="zh-CN" w:bidi="hi-IN"/>
        </w:rPr>
        <w:t xml:space="preserve">lis ce document et, à l’aide de celui-ci, réponds aux questions ci-dessous. </w:t>
      </w:r>
    </w:p>
    <w:p w14:paraId="175FF205" w14:textId="77777777" w:rsidR="00E0624C" w:rsidRPr="00C4474B" w:rsidRDefault="00E0624C" w:rsidP="00E0624C">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p>
    <w:tbl>
      <w:tblPr>
        <w:tblStyle w:val="Grille"/>
        <w:tblW w:w="0" w:type="auto"/>
        <w:tblLook w:val="04A0" w:firstRow="1" w:lastRow="0" w:firstColumn="1" w:lastColumn="0" w:noHBand="0" w:noVBand="1"/>
      </w:tblPr>
      <w:tblGrid>
        <w:gridCol w:w="9062"/>
      </w:tblGrid>
      <w:tr w:rsidR="00E0624C" w:rsidRPr="00C4474B" w14:paraId="59127E48" w14:textId="77777777" w:rsidTr="00E0624C">
        <w:tc>
          <w:tcPr>
            <w:tcW w:w="9062" w:type="dxa"/>
          </w:tcPr>
          <w:p w14:paraId="56D4703F" w14:textId="77777777" w:rsidR="00E0624C" w:rsidRPr="00C4474B" w:rsidRDefault="00E0624C" w:rsidP="00E0624C">
            <w:pPr>
              <w:widowControl w:val="0"/>
              <w:suppressAutoHyphens/>
              <w:autoSpaceDN w:val="0"/>
              <w:jc w:val="both"/>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4 : les familles monoparentales</w:t>
            </w:r>
            <w:r w:rsidRPr="00C4474B">
              <w:rPr>
                <w:rStyle w:val="Marquenotebasdepage"/>
                <w:rFonts w:ascii="Comic Sans MS" w:eastAsia="SimSun" w:hAnsi="Comic Sans MS" w:cs="Mangal"/>
                <w:b/>
                <w:kern w:val="3"/>
                <w:sz w:val="24"/>
                <w:szCs w:val="24"/>
                <w:lang w:eastAsia="zh-CN" w:bidi="hi-IN"/>
              </w:rPr>
              <w:footnoteReference w:id="5"/>
            </w:r>
            <w:r w:rsidRPr="00C4474B">
              <w:rPr>
                <w:rFonts w:ascii="Comic Sans MS" w:eastAsia="SimSun" w:hAnsi="Comic Sans MS" w:cs="Mangal"/>
                <w:b/>
                <w:kern w:val="3"/>
                <w:sz w:val="24"/>
                <w:szCs w:val="24"/>
                <w:lang w:eastAsia="zh-CN" w:bidi="hi-IN"/>
              </w:rPr>
              <w:t xml:space="preserve"> </w:t>
            </w:r>
          </w:p>
          <w:p w14:paraId="2EE31733" w14:textId="77777777" w:rsidR="00E0624C" w:rsidRPr="00C4474B" w:rsidRDefault="00E0624C" w:rsidP="00E0624C">
            <w:pPr>
              <w:widowControl w:val="0"/>
              <w:suppressAutoHyphens/>
              <w:autoSpaceDN w:val="0"/>
              <w:jc w:val="both"/>
              <w:textAlignment w:val="baseline"/>
              <w:rPr>
                <w:rFonts w:ascii="Comic Sans MS" w:eastAsia="SimSun" w:hAnsi="Comic Sans MS" w:cs="Mangal"/>
                <w:bCs/>
                <w:kern w:val="3"/>
                <w:sz w:val="24"/>
                <w:szCs w:val="24"/>
                <w:lang w:eastAsia="zh-CN" w:bidi="hi-IN"/>
              </w:rPr>
            </w:pPr>
          </w:p>
          <w:p w14:paraId="58FDD219" w14:textId="77777777" w:rsidR="00E0624C" w:rsidRPr="00C4474B" w:rsidRDefault="00E0624C" w:rsidP="00E0624C">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Les familles m</w:t>
            </w:r>
            <w:r w:rsidR="000751D2" w:rsidRPr="00C4474B">
              <w:rPr>
                <w:rFonts w:ascii="Comic Sans MS" w:eastAsia="SimSun" w:hAnsi="Comic Sans MS" w:cs="Mangal"/>
                <w:bCs/>
                <w:kern w:val="3"/>
                <w:sz w:val="24"/>
                <w:szCs w:val="24"/>
                <w:lang w:eastAsia="zh-CN" w:bidi="hi-IN"/>
              </w:rPr>
              <w:t xml:space="preserve">onoparentales représentent (…) </w:t>
            </w:r>
            <w:r w:rsidRPr="00C4474B">
              <w:rPr>
                <w:rFonts w:ascii="Comic Sans MS" w:eastAsia="SimSun" w:hAnsi="Comic Sans MS" w:cs="Mangal"/>
                <w:bCs/>
                <w:kern w:val="3"/>
                <w:sz w:val="24"/>
                <w:szCs w:val="24"/>
                <w:lang w:eastAsia="zh-CN" w:bidi="hi-IN"/>
              </w:rPr>
              <w:t>15 % de tous les ménages belges. Dans 70 % des cas, il s’agit de mères seules avec enfant(s). Ces familles se retrouvent deux fois plus souvent exposées à un risque de pauvreté (40 % des familles monoparentales contre 17 % des couples avec enfants). Cela trouve en partie sa source dans la position fragile des femmes vivant cette situation sur le marché du travail, puisque leur taux d'</w:t>
            </w:r>
            <w:r w:rsidR="000751D2" w:rsidRPr="00C4474B">
              <w:rPr>
                <w:rFonts w:ascii="Comic Sans MS" w:eastAsia="SimSun" w:hAnsi="Comic Sans MS" w:cs="Mangal"/>
                <w:bCs/>
                <w:kern w:val="3"/>
                <w:sz w:val="24"/>
                <w:szCs w:val="24"/>
                <w:lang w:eastAsia="zh-CN" w:bidi="hi-IN"/>
              </w:rPr>
              <w:t>emploi</w:t>
            </w:r>
            <w:r w:rsidRPr="00C4474B">
              <w:rPr>
                <w:rFonts w:ascii="Comic Sans MS" w:eastAsia="SimSun" w:hAnsi="Comic Sans MS" w:cs="Mangal"/>
                <w:bCs/>
                <w:kern w:val="3"/>
                <w:sz w:val="24"/>
                <w:szCs w:val="24"/>
                <w:lang w:eastAsia="zh-CN" w:bidi="hi-IN"/>
              </w:rPr>
              <w:t xml:space="preserve"> est toujours inférieur à celui des mères vivant en couple. Et c’est encore plus flagrant pour les femmes qui ont plu</w:t>
            </w:r>
            <w:r w:rsidR="005472BA" w:rsidRPr="00C4474B">
              <w:rPr>
                <w:rFonts w:ascii="Comic Sans MS" w:eastAsia="SimSun" w:hAnsi="Comic Sans MS" w:cs="Mangal"/>
                <w:bCs/>
                <w:kern w:val="3"/>
                <w:sz w:val="24"/>
                <w:szCs w:val="24"/>
                <w:lang w:eastAsia="zh-CN" w:bidi="hi-IN"/>
              </w:rPr>
              <w:t>s</w:t>
            </w:r>
            <w:r w:rsidRPr="00C4474B">
              <w:rPr>
                <w:rFonts w:ascii="Comic Sans MS" w:eastAsia="SimSun" w:hAnsi="Comic Sans MS" w:cs="Mangal"/>
                <w:bCs/>
                <w:kern w:val="3"/>
                <w:sz w:val="24"/>
                <w:szCs w:val="24"/>
                <w:lang w:eastAsia="zh-CN" w:bidi="hi-IN"/>
              </w:rPr>
              <w:t xml:space="preserve"> d’un enfant ou quand ils </w:t>
            </w:r>
            <w:r w:rsidR="000751D2" w:rsidRPr="00C4474B">
              <w:rPr>
                <w:rFonts w:ascii="Comic Sans MS" w:eastAsia="SimSun" w:hAnsi="Comic Sans MS" w:cs="Mangal"/>
                <w:bCs/>
                <w:kern w:val="3"/>
                <w:sz w:val="24"/>
                <w:szCs w:val="24"/>
                <w:lang w:eastAsia="zh-CN" w:bidi="hi-IN"/>
              </w:rPr>
              <w:t>sont</w:t>
            </w:r>
            <w:r w:rsidRPr="00C4474B">
              <w:rPr>
                <w:rFonts w:ascii="Comic Sans MS" w:eastAsia="SimSun" w:hAnsi="Comic Sans MS" w:cs="Mangal"/>
                <w:bCs/>
                <w:kern w:val="3"/>
                <w:sz w:val="24"/>
                <w:szCs w:val="24"/>
                <w:lang w:eastAsia="zh-CN" w:bidi="hi-IN"/>
              </w:rPr>
              <w:t xml:space="preserve"> en bas âge. </w:t>
            </w:r>
          </w:p>
          <w:p w14:paraId="1C71E95E" w14:textId="77777777" w:rsidR="00E0624C" w:rsidRPr="00C4474B" w:rsidRDefault="00E0624C" w:rsidP="00E0624C">
            <w:pPr>
              <w:widowControl w:val="0"/>
              <w:suppressAutoHyphens/>
              <w:autoSpaceDN w:val="0"/>
              <w:jc w:val="both"/>
              <w:textAlignment w:val="baseline"/>
              <w:rPr>
                <w:rFonts w:ascii="Comic Sans MS" w:eastAsia="SimSun" w:hAnsi="Comic Sans MS" w:cs="Mangal"/>
                <w:bCs/>
                <w:kern w:val="3"/>
                <w:sz w:val="24"/>
                <w:szCs w:val="24"/>
                <w:lang w:eastAsia="zh-CN" w:bidi="hi-IN"/>
              </w:rPr>
            </w:pPr>
          </w:p>
        </w:tc>
      </w:tr>
    </w:tbl>
    <w:p w14:paraId="358386C5" w14:textId="77777777" w:rsidR="00E0624C" w:rsidRPr="00547214" w:rsidRDefault="00E0624C" w:rsidP="005472BA">
      <w:pPr>
        <w:widowControl w:val="0"/>
        <w:suppressAutoHyphens/>
        <w:autoSpaceDN w:val="0"/>
        <w:spacing w:after="0" w:line="240" w:lineRule="auto"/>
        <w:jc w:val="both"/>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11D5FBA7" w14:textId="77777777" w:rsidR="000751D2" w:rsidRPr="00C4474B" w:rsidRDefault="000751D2" w:rsidP="00F903B4">
      <w:pPr>
        <w:pStyle w:val="Paragraphedeliste"/>
        <w:numPr>
          <w:ilvl w:val="0"/>
          <w:numId w:val="7"/>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Quelle famille est illustrée dans ce document ? </w:t>
      </w:r>
    </w:p>
    <w:p w14:paraId="5923DF1A" w14:textId="77777777" w:rsidR="000751D2" w:rsidRPr="00C4474B" w:rsidRDefault="000751D2" w:rsidP="005472BA">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8E67E93" w14:textId="77777777" w:rsidR="000751D2" w:rsidRPr="00C4474B" w:rsidRDefault="000751D2" w:rsidP="00F903B4">
      <w:pPr>
        <w:pStyle w:val="Paragraphedeliste"/>
        <w:numPr>
          <w:ilvl w:val="0"/>
          <w:numId w:val="7"/>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Ces familles sont-elles un phénomène courant en Belgique ? Oui – Non. Explique. </w:t>
      </w:r>
    </w:p>
    <w:p w14:paraId="4D92B627" w14:textId="77777777" w:rsidR="000751D2" w:rsidRPr="00C4474B" w:rsidRDefault="000751D2" w:rsidP="005472BA">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062CD76" w14:textId="77777777" w:rsidR="000751D2" w:rsidRPr="00C4474B" w:rsidRDefault="000751D2" w:rsidP="00C4474B">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970F2CC" w14:textId="77777777" w:rsidR="000751D2" w:rsidRPr="00C4474B" w:rsidRDefault="000751D2" w:rsidP="00F903B4">
      <w:pPr>
        <w:pStyle w:val="Paragraphedeliste"/>
        <w:numPr>
          <w:ilvl w:val="0"/>
          <w:numId w:val="7"/>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Actuellement, rencontre-t-on plu souvent des familles monoparentales composées de mères seules ou de pères seuls ? </w:t>
      </w:r>
    </w:p>
    <w:p w14:paraId="3D1F4829" w14:textId="77777777" w:rsidR="000751D2" w:rsidRPr="00C4474B" w:rsidRDefault="000751D2" w:rsidP="005472BA">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42034BE" w14:textId="77777777" w:rsidR="000751D2" w:rsidRPr="00C4474B" w:rsidRDefault="000751D2" w:rsidP="00C4474B">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29453CA" w14:textId="77777777" w:rsidR="000751D2" w:rsidRPr="00C4474B" w:rsidRDefault="000751D2" w:rsidP="00F903B4">
      <w:pPr>
        <w:pStyle w:val="Paragraphedeliste"/>
        <w:numPr>
          <w:ilvl w:val="0"/>
          <w:numId w:val="7"/>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À quel risque ces familles sont-elles plus souvent exposées ? </w:t>
      </w:r>
    </w:p>
    <w:p w14:paraId="5F5F1C1C" w14:textId="77777777" w:rsidR="000751D2" w:rsidRPr="00C4474B" w:rsidRDefault="000751D2" w:rsidP="000751D2">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EC6530F" w14:textId="77777777" w:rsidR="000751D2" w:rsidRPr="00C4474B" w:rsidRDefault="000751D2" w:rsidP="00C4474B">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96D4E12" w14:textId="3E665C73" w:rsidR="000751D2" w:rsidRPr="00C4474B" w:rsidRDefault="000E6040" w:rsidP="00F903B4">
      <w:pPr>
        <w:pStyle w:val="Paragraphedeliste"/>
        <w:numPr>
          <w:ilvl w:val="0"/>
          <w:numId w:val="7"/>
        </w:numPr>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 xml:space="preserve">Quelles sont les conclusions que tu peux en tirer ? </w:t>
      </w:r>
      <w:r w:rsidR="000751D2" w:rsidRPr="00C4474B">
        <w:rPr>
          <w:rFonts w:ascii="Comic Sans MS" w:eastAsia="SimSun" w:hAnsi="Comic Sans MS" w:cs="Mangal"/>
          <w:b/>
          <w:kern w:val="3"/>
          <w:sz w:val="24"/>
          <w:szCs w:val="24"/>
          <w:lang w:eastAsia="zh-CN" w:bidi="hi-IN"/>
        </w:rPr>
        <w:t xml:space="preserve"> </w:t>
      </w:r>
    </w:p>
    <w:p w14:paraId="715910C2" w14:textId="77777777" w:rsidR="000751D2" w:rsidRPr="00C4474B" w:rsidRDefault="000751D2" w:rsidP="000751D2">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0E4C503" w14:textId="77777777" w:rsidR="000751D2" w:rsidRDefault="000751D2" w:rsidP="000751D2">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D9900ED" w14:textId="77777777" w:rsidR="000E6040" w:rsidRPr="00C4474B" w:rsidRDefault="000E6040" w:rsidP="000E604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797976C" w14:textId="4453E6B2" w:rsidR="000E6040" w:rsidRPr="00C4474B" w:rsidRDefault="000E6040" w:rsidP="000751D2">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366B22B" w14:textId="77777777" w:rsidR="002B2050" w:rsidRPr="00C4474B" w:rsidRDefault="00E00E58" w:rsidP="00E00E58">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br w:type="page"/>
      </w:r>
      <w:r w:rsidR="002B2050" w:rsidRPr="00C4474B">
        <w:rPr>
          <w:rFonts w:ascii="Comic Sans MS" w:eastAsia="SimSun" w:hAnsi="Comic Sans MS" w:cs="Mangal"/>
          <w:b/>
          <w:i/>
          <w:iCs/>
          <w:kern w:val="3"/>
          <w:sz w:val="24"/>
          <w:szCs w:val="24"/>
          <w:lang w:eastAsia="zh-CN" w:bidi="hi-IN"/>
        </w:rPr>
        <w:lastRenderedPageBreak/>
        <w:t>Exercice 5</w:t>
      </w:r>
    </w:p>
    <w:p w14:paraId="75CE10A8" w14:textId="77777777" w:rsidR="000751D2" w:rsidRPr="00547214" w:rsidRDefault="002B2050" w:rsidP="00547214">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
          <w:kern w:val="3"/>
          <w:sz w:val="24"/>
          <w:szCs w:val="24"/>
          <w:lang w:eastAsia="zh-CN" w:bidi="hi-IN"/>
        </w:rPr>
        <w:t xml:space="preserve">Consignes : </w:t>
      </w:r>
      <w:r w:rsidRPr="00C4474B">
        <w:rPr>
          <w:rFonts w:ascii="Comic Sans MS" w:eastAsia="SimSun" w:hAnsi="Comic Sans MS" w:cs="Mangal"/>
          <w:bCs/>
          <w:kern w:val="3"/>
          <w:sz w:val="24"/>
          <w:szCs w:val="24"/>
          <w:lang w:eastAsia="zh-CN" w:bidi="hi-IN"/>
        </w:rPr>
        <w:t xml:space="preserve">lis ce document et, à l’aide de celui-ci, réponds aux questions ci-dessous. </w:t>
      </w:r>
    </w:p>
    <w:tbl>
      <w:tblPr>
        <w:tblStyle w:val="Grille"/>
        <w:tblW w:w="0" w:type="auto"/>
        <w:tblLook w:val="04A0" w:firstRow="1" w:lastRow="0" w:firstColumn="1" w:lastColumn="0" w:noHBand="0" w:noVBand="1"/>
      </w:tblPr>
      <w:tblGrid>
        <w:gridCol w:w="9062"/>
      </w:tblGrid>
      <w:tr w:rsidR="002B2050" w:rsidRPr="00C4474B" w14:paraId="15CBD418" w14:textId="77777777" w:rsidTr="002B2050">
        <w:tc>
          <w:tcPr>
            <w:tcW w:w="9062" w:type="dxa"/>
          </w:tcPr>
          <w:p w14:paraId="7D61FE0E" w14:textId="77777777" w:rsidR="002B2050" w:rsidRPr="00C4474B" w:rsidRDefault="002B2050" w:rsidP="000751D2">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5 : répartition des personnes âgées de 18 à 79 ans en fonction du type de ménages en Belgique selon le Registre National</w:t>
            </w:r>
            <w:r w:rsidR="00DA22E0" w:rsidRPr="00C4474B">
              <w:rPr>
                <w:rStyle w:val="Marquenotebasdepage"/>
                <w:rFonts w:ascii="Comic Sans MS" w:eastAsia="SimSun" w:hAnsi="Comic Sans MS" w:cs="Mangal"/>
                <w:b/>
                <w:kern w:val="3"/>
                <w:sz w:val="24"/>
                <w:szCs w:val="24"/>
                <w:lang w:eastAsia="zh-CN" w:bidi="hi-IN"/>
              </w:rPr>
              <w:footnoteReference w:id="6"/>
            </w:r>
            <w:r w:rsidRPr="00C4474B">
              <w:rPr>
                <w:rFonts w:ascii="Comic Sans MS" w:eastAsia="SimSun" w:hAnsi="Comic Sans MS" w:cs="Mangal"/>
                <w:b/>
                <w:kern w:val="3"/>
                <w:sz w:val="24"/>
                <w:szCs w:val="24"/>
                <w:lang w:eastAsia="zh-CN" w:bidi="hi-IN"/>
              </w:rPr>
              <w:t xml:space="preserve"> </w:t>
            </w:r>
          </w:p>
          <w:p w14:paraId="335C5732" w14:textId="77777777" w:rsidR="002B2050" w:rsidRPr="00C4474B" w:rsidRDefault="002B2050" w:rsidP="000751D2">
            <w:pPr>
              <w:rPr>
                <w:rFonts w:ascii="Comic Sans MS" w:eastAsia="SimSun" w:hAnsi="Comic Sans MS" w:cs="Mangal"/>
                <w:b/>
                <w:kern w:val="3"/>
                <w:sz w:val="24"/>
                <w:szCs w:val="24"/>
                <w:lang w:eastAsia="zh-CN" w:bidi="hi-IN"/>
              </w:rPr>
            </w:pPr>
          </w:p>
          <w:tbl>
            <w:tblPr>
              <w:tblStyle w:val="Grille"/>
              <w:tblW w:w="0" w:type="auto"/>
              <w:tblLook w:val="04A0" w:firstRow="1" w:lastRow="0" w:firstColumn="1" w:lastColumn="0" w:noHBand="0" w:noVBand="1"/>
            </w:tblPr>
            <w:tblGrid>
              <w:gridCol w:w="4418"/>
              <w:gridCol w:w="4418"/>
            </w:tblGrid>
            <w:tr w:rsidR="002B2050" w:rsidRPr="00C4474B" w14:paraId="0D7F7C31" w14:textId="77777777" w:rsidTr="002B2050">
              <w:tc>
                <w:tcPr>
                  <w:tcW w:w="4418" w:type="dxa"/>
                </w:tcPr>
                <w:p w14:paraId="7889F998"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Type de ménage : </w:t>
                  </w:r>
                </w:p>
              </w:tc>
              <w:tc>
                <w:tcPr>
                  <w:tcW w:w="4418" w:type="dxa"/>
                </w:tcPr>
                <w:p w14:paraId="603933A7"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Personnes de 18 à 79 ans, vivant dans un ménage privé </w:t>
                  </w:r>
                </w:p>
              </w:tc>
            </w:tr>
            <w:tr w:rsidR="002B2050" w:rsidRPr="00C4474B" w14:paraId="18F4492E" w14:textId="77777777" w:rsidTr="002B2050">
              <w:tc>
                <w:tcPr>
                  <w:tcW w:w="4418" w:type="dxa"/>
                </w:tcPr>
                <w:p w14:paraId="6ECC1434"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Femme vivant seule</w:t>
                  </w:r>
                </w:p>
              </w:tc>
              <w:tc>
                <w:tcPr>
                  <w:tcW w:w="4418" w:type="dxa"/>
                </w:tcPr>
                <w:p w14:paraId="262FF5C5"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8,2 % </w:t>
                  </w:r>
                </w:p>
              </w:tc>
            </w:tr>
            <w:tr w:rsidR="002B2050" w:rsidRPr="00C4474B" w14:paraId="15933EDA" w14:textId="77777777" w:rsidTr="002B2050">
              <w:tc>
                <w:tcPr>
                  <w:tcW w:w="4418" w:type="dxa"/>
                </w:tcPr>
                <w:p w14:paraId="6EA82F8B"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Homme vivant seul</w:t>
                  </w:r>
                </w:p>
              </w:tc>
              <w:tc>
                <w:tcPr>
                  <w:tcW w:w="4418" w:type="dxa"/>
                </w:tcPr>
                <w:p w14:paraId="4534CC6D"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8,5%</w:t>
                  </w:r>
                </w:p>
              </w:tc>
            </w:tr>
            <w:tr w:rsidR="002B2050" w:rsidRPr="00C4474B" w14:paraId="183892BA" w14:textId="77777777" w:rsidTr="002B2050">
              <w:tc>
                <w:tcPr>
                  <w:tcW w:w="4418" w:type="dxa"/>
                </w:tcPr>
                <w:p w14:paraId="4CDEEF16"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Pas une famille, mais des personnes qui cohabitent </w:t>
                  </w:r>
                </w:p>
              </w:tc>
              <w:tc>
                <w:tcPr>
                  <w:tcW w:w="4418" w:type="dxa"/>
                </w:tcPr>
                <w:p w14:paraId="1F86FA2F"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1,3%</w:t>
                  </w:r>
                </w:p>
              </w:tc>
            </w:tr>
            <w:tr w:rsidR="002B2050" w:rsidRPr="00C4474B" w14:paraId="20124C3D" w14:textId="77777777" w:rsidTr="002B2050">
              <w:tc>
                <w:tcPr>
                  <w:tcW w:w="4418" w:type="dxa"/>
                </w:tcPr>
                <w:p w14:paraId="4D619F25"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Uen famille nucléaire, couple sans enfant </w:t>
                  </w:r>
                </w:p>
              </w:tc>
              <w:tc>
                <w:tcPr>
                  <w:tcW w:w="4418" w:type="dxa"/>
                </w:tcPr>
                <w:p w14:paraId="35232369"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27,7 %</w:t>
                  </w:r>
                </w:p>
              </w:tc>
            </w:tr>
            <w:tr w:rsidR="002B2050" w:rsidRPr="00C4474B" w14:paraId="65667A91" w14:textId="77777777" w:rsidTr="002B2050">
              <w:tc>
                <w:tcPr>
                  <w:tcW w:w="4418" w:type="dxa"/>
                </w:tcPr>
                <w:p w14:paraId="79037282"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Une famille nucléaire, couple avec enfant(s) </w:t>
                  </w:r>
                </w:p>
              </w:tc>
              <w:tc>
                <w:tcPr>
                  <w:tcW w:w="4418" w:type="dxa"/>
                </w:tcPr>
                <w:p w14:paraId="144CE7D4"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42,4 % </w:t>
                  </w:r>
                </w:p>
              </w:tc>
            </w:tr>
            <w:tr w:rsidR="002B2050" w:rsidRPr="00C4474B" w14:paraId="2F921B84" w14:textId="77777777" w:rsidTr="002B2050">
              <w:tc>
                <w:tcPr>
                  <w:tcW w:w="4418" w:type="dxa"/>
                </w:tcPr>
                <w:p w14:paraId="2779029D"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Une famille nucléaire, mère isolée </w:t>
                  </w:r>
                </w:p>
              </w:tc>
              <w:tc>
                <w:tcPr>
                  <w:tcW w:w="4418" w:type="dxa"/>
                </w:tcPr>
                <w:p w14:paraId="68661720"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7,2 % </w:t>
                  </w:r>
                </w:p>
              </w:tc>
            </w:tr>
            <w:tr w:rsidR="002B2050" w:rsidRPr="00C4474B" w14:paraId="71164F1F" w14:textId="77777777" w:rsidTr="002B2050">
              <w:tc>
                <w:tcPr>
                  <w:tcW w:w="4418" w:type="dxa"/>
                </w:tcPr>
                <w:p w14:paraId="13365838"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Une famille nucléaire, père isolé </w:t>
                  </w:r>
                </w:p>
              </w:tc>
              <w:tc>
                <w:tcPr>
                  <w:tcW w:w="4418" w:type="dxa"/>
                </w:tcPr>
                <w:p w14:paraId="26E317D7"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1,5%</w:t>
                  </w:r>
                </w:p>
              </w:tc>
            </w:tr>
            <w:tr w:rsidR="002B2050" w:rsidRPr="00C4474B" w14:paraId="138BBBB4" w14:textId="77777777" w:rsidTr="002B2050">
              <w:tc>
                <w:tcPr>
                  <w:tcW w:w="4418" w:type="dxa"/>
                </w:tcPr>
                <w:p w14:paraId="7FE6450E"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Plus d’une famille nucléaire, famille souche </w:t>
                  </w:r>
                </w:p>
              </w:tc>
              <w:tc>
                <w:tcPr>
                  <w:tcW w:w="4418" w:type="dxa"/>
                </w:tcPr>
                <w:p w14:paraId="3FF42066"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3,2 %</w:t>
                  </w:r>
                </w:p>
              </w:tc>
            </w:tr>
            <w:tr w:rsidR="002B2050" w:rsidRPr="00C4474B" w14:paraId="1BAAAB1B" w14:textId="77777777" w:rsidTr="002B2050">
              <w:tc>
                <w:tcPr>
                  <w:tcW w:w="4418" w:type="dxa"/>
                </w:tcPr>
                <w:p w14:paraId="72ACA947"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Nombre de personnes (=100 %)</w:t>
                  </w:r>
                </w:p>
                <w:p w14:paraId="64E6EE2B"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Nombre de ménages (=100 %) </w:t>
                  </w:r>
                </w:p>
              </w:tc>
              <w:tc>
                <w:tcPr>
                  <w:tcW w:w="4418" w:type="dxa"/>
                </w:tcPr>
                <w:p w14:paraId="0A4BDEB0" w14:textId="77777777" w:rsidR="002B2050" w:rsidRPr="00C4474B" w:rsidRDefault="002B2050" w:rsidP="000751D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7 917 191</w:t>
                  </w:r>
                </w:p>
              </w:tc>
            </w:tr>
          </w:tbl>
          <w:p w14:paraId="7D72E1E1" w14:textId="77777777" w:rsidR="002B2050" w:rsidRPr="00C4474B" w:rsidRDefault="002B2050" w:rsidP="000751D2">
            <w:pPr>
              <w:rPr>
                <w:rFonts w:ascii="Comic Sans MS" w:eastAsia="SimSun" w:hAnsi="Comic Sans MS" w:cs="Mangal"/>
                <w:bCs/>
                <w:kern w:val="3"/>
                <w:sz w:val="24"/>
                <w:szCs w:val="24"/>
                <w:lang w:eastAsia="zh-CN" w:bidi="hi-IN"/>
              </w:rPr>
            </w:pPr>
          </w:p>
          <w:p w14:paraId="3B5061FC" w14:textId="77777777" w:rsidR="002B2050" w:rsidRPr="00C4474B" w:rsidRDefault="002B2050" w:rsidP="000751D2">
            <w:pPr>
              <w:rPr>
                <w:rFonts w:ascii="Comic Sans MS" w:eastAsia="SimSun" w:hAnsi="Comic Sans MS" w:cs="Mangal"/>
                <w:bCs/>
                <w:kern w:val="3"/>
                <w:sz w:val="24"/>
                <w:szCs w:val="24"/>
                <w:lang w:eastAsia="zh-CN" w:bidi="hi-IN"/>
              </w:rPr>
            </w:pPr>
          </w:p>
        </w:tc>
      </w:tr>
    </w:tbl>
    <w:p w14:paraId="47946480" w14:textId="77777777" w:rsidR="00DA22E0" w:rsidRPr="00C4474B" w:rsidRDefault="00DA22E0" w:rsidP="000751D2">
      <w:pPr>
        <w:rPr>
          <w:rFonts w:ascii="Comic Sans MS" w:eastAsia="SimSun" w:hAnsi="Comic Sans MS" w:cs="Mangal"/>
          <w:b/>
          <w:kern w:val="3"/>
          <w:sz w:val="24"/>
          <w:szCs w:val="24"/>
          <w:lang w:eastAsia="zh-CN" w:bidi="hi-IN"/>
        </w:rPr>
      </w:pPr>
    </w:p>
    <w:p w14:paraId="22E05CCA"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14548681"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 xml:space="preserve"> </w:t>
      </w:r>
    </w:p>
    <w:p w14:paraId="09B8C388" w14:textId="77777777" w:rsidR="00DA22E0" w:rsidRPr="00C4474B" w:rsidRDefault="00DA22E0" w:rsidP="00F903B4">
      <w:pPr>
        <w:pStyle w:val="Paragraphedeliste"/>
        <w:widowControl w:val="0"/>
        <w:numPr>
          <w:ilvl w:val="0"/>
          <w:numId w:val="8"/>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quoi traite ce document ? </w:t>
      </w:r>
    </w:p>
    <w:p w14:paraId="1031E285"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4CBBEF0"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7768E6FC" w14:textId="77777777" w:rsidR="00DA22E0" w:rsidRPr="00C4474B" w:rsidRDefault="00DA22E0" w:rsidP="00F903B4">
      <w:pPr>
        <w:pStyle w:val="Paragraphedeliste"/>
        <w:widowControl w:val="0"/>
        <w:numPr>
          <w:ilvl w:val="0"/>
          <w:numId w:val="8"/>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Sur quelle période s’appuient les données de ce document ?  </w:t>
      </w:r>
    </w:p>
    <w:p w14:paraId="0E723DAC"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FB4A728"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607D81CC" w14:textId="77777777" w:rsidR="00DA22E0" w:rsidRPr="00C4474B" w:rsidRDefault="00DA22E0" w:rsidP="00F903B4">
      <w:pPr>
        <w:pStyle w:val="Paragraphedeliste"/>
        <w:widowControl w:val="0"/>
        <w:numPr>
          <w:ilvl w:val="0"/>
          <w:numId w:val="8"/>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Sur quel lieu s’appuient les données de ce document ? </w:t>
      </w:r>
    </w:p>
    <w:p w14:paraId="49E947E6"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57825C3"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3D4D7033" w14:textId="77777777" w:rsidR="00DA22E0" w:rsidRPr="00C4474B" w:rsidRDefault="00DA22E0" w:rsidP="00F903B4">
      <w:pPr>
        <w:pStyle w:val="Paragraphedeliste"/>
        <w:widowControl w:val="0"/>
        <w:numPr>
          <w:ilvl w:val="0"/>
          <w:numId w:val="8"/>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Quelle(s) information(s) principale(s) nous communique-t-il ? </w:t>
      </w:r>
    </w:p>
    <w:p w14:paraId="5ED61D82"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736DAEB" w14:textId="77777777" w:rsidR="00DA22E0" w:rsidRPr="00C4474B" w:rsidRDefault="00DA22E0" w:rsidP="00DA22E0">
      <w:pPr>
        <w:rPr>
          <w:rFonts w:ascii="Comic Sans MS" w:eastAsia="SimSun" w:hAnsi="Comic Sans MS" w:cs="Mangal"/>
          <w:b/>
          <w:kern w:val="3"/>
          <w:sz w:val="24"/>
          <w:szCs w:val="24"/>
          <w:lang w:eastAsia="zh-CN" w:bidi="hi-IN"/>
        </w:rPr>
      </w:pPr>
    </w:p>
    <w:p w14:paraId="6E794947" w14:textId="77777777" w:rsidR="00DA22E0" w:rsidRPr="00C4474B" w:rsidRDefault="00DA22E0" w:rsidP="00F903B4">
      <w:pPr>
        <w:pStyle w:val="Paragraphedeliste"/>
        <w:numPr>
          <w:ilvl w:val="0"/>
          <w:numId w:val="8"/>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 type de ménage obtient le plus grand pourcentage ? </w:t>
      </w:r>
    </w:p>
    <w:p w14:paraId="3DFD15D0"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13AB17E" w14:textId="77777777" w:rsidR="00DA22E0" w:rsidRPr="00C4474B" w:rsidRDefault="00DA22E0" w:rsidP="00DA22E0">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p w14:paraId="33B7FBF3" w14:textId="77777777" w:rsidR="00DA22E0" w:rsidRPr="00C4474B" w:rsidRDefault="00DA22E0" w:rsidP="00F903B4">
      <w:pPr>
        <w:pStyle w:val="Paragraphedeliste"/>
        <w:widowControl w:val="0"/>
        <w:numPr>
          <w:ilvl w:val="0"/>
          <w:numId w:val="8"/>
        </w:numPr>
        <w:suppressAutoHyphens/>
        <w:autoSpaceDN w:val="0"/>
        <w:spacing w:after="0" w:line="240" w:lineRule="auto"/>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 type de ménage obtient le plus petit pourcentage ? </w:t>
      </w:r>
    </w:p>
    <w:p w14:paraId="34497690" w14:textId="77777777" w:rsidR="00DA22E0" w:rsidRPr="00C4474B" w:rsidRDefault="00DA22E0" w:rsidP="00E00E58">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15651A0" w14:textId="77777777" w:rsidR="00E00E58" w:rsidRPr="00C4474B" w:rsidRDefault="00E00E58" w:rsidP="00E00E58">
      <w:pPr>
        <w:widowControl w:val="0"/>
        <w:suppressAutoHyphens/>
        <w:autoSpaceDN w:val="0"/>
        <w:spacing w:after="0" w:line="240" w:lineRule="auto"/>
        <w:textAlignment w:val="baseline"/>
        <w:rPr>
          <w:rFonts w:ascii="Comic Sans MS" w:eastAsia="SimSun" w:hAnsi="Comic Sans MS" w:cs="Mangal"/>
          <w:bCs/>
          <w:kern w:val="3"/>
          <w:sz w:val="24"/>
          <w:szCs w:val="24"/>
          <w:lang w:eastAsia="zh-CN" w:bidi="hi-IN"/>
        </w:rPr>
      </w:pPr>
    </w:p>
    <w:tbl>
      <w:tblPr>
        <w:tblStyle w:val="Grille"/>
        <w:tblW w:w="0" w:type="auto"/>
        <w:tblLook w:val="04A0" w:firstRow="1" w:lastRow="0" w:firstColumn="1" w:lastColumn="0" w:noHBand="0" w:noVBand="1"/>
      </w:tblPr>
      <w:tblGrid>
        <w:gridCol w:w="9062"/>
      </w:tblGrid>
      <w:tr w:rsidR="00DA22E0" w:rsidRPr="00C4474B" w14:paraId="166161B1" w14:textId="77777777" w:rsidTr="00DA22E0">
        <w:tc>
          <w:tcPr>
            <w:tcW w:w="9062" w:type="dxa"/>
          </w:tcPr>
          <w:p w14:paraId="67861C66" w14:textId="77777777" w:rsidR="00DA22E0" w:rsidRPr="00C4474B" w:rsidRDefault="00DA22E0" w:rsidP="00DA22E0">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À savoir</w:t>
            </w:r>
            <w:r w:rsidR="00DE102F" w:rsidRPr="00C4474B">
              <w:rPr>
                <w:rFonts w:ascii="Comic Sans MS" w:eastAsia="SimSun" w:hAnsi="Comic Sans MS" w:cs="Mangal"/>
                <w:b/>
                <w:kern w:val="3"/>
                <w:sz w:val="24"/>
                <w:szCs w:val="24"/>
                <w:lang w:eastAsia="zh-CN" w:bidi="hi-IN"/>
              </w:rPr>
              <w:t xml:space="preserve"> : </w:t>
            </w:r>
          </w:p>
          <w:p w14:paraId="1EFC5484" w14:textId="77777777" w:rsidR="00DA22E0" w:rsidRPr="00C4474B" w:rsidRDefault="00DA22E0" w:rsidP="00DA22E0">
            <w:pPr>
              <w:jc w:val="both"/>
              <w:rPr>
                <w:rFonts w:ascii="Comic Sans MS" w:eastAsia="SimSun" w:hAnsi="Comic Sans MS" w:cs="Mangal"/>
                <w:b/>
                <w:kern w:val="3"/>
                <w:sz w:val="24"/>
                <w:szCs w:val="24"/>
                <w:lang w:eastAsia="zh-CN" w:bidi="hi-IN"/>
              </w:rPr>
            </w:pPr>
          </w:p>
          <w:p w14:paraId="51431AA1" w14:textId="77777777" w:rsidR="00DA22E0" w:rsidRPr="00C4474B" w:rsidRDefault="00DA22E0" w:rsidP="00DA22E0">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Une </w:t>
            </w:r>
            <w:r w:rsidRPr="00C4474B">
              <w:rPr>
                <w:rFonts w:ascii="Comic Sans MS" w:eastAsia="SimSun" w:hAnsi="Comic Sans MS" w:cs="Mangal"/>
                <w:bCs/>
                <w:i/>
                <w:iCs/>
                <w:kern w:val="3"/>
                <w:sz w:val="24"/>
                <w:szCs w:val="24"/>
                <w:lang w:eastAsia="zh-CN" w:bidi="hi-IN"/>
              </w:rPr>
              <w:t>famille nucléaire</w:t>
            </w:r>
            <w:r w:rsidRPr="00C4474B">
              <w:rPr>
                <w:rFonts w:ascii="Comic Sans MS" w:eastAsia="SimSun" w:hAnsi="Comic Sans MS" w:cs="Mangal"/>
                <w:bCs/>
                <w:kern w:val="3"/>
                <w:sz w:val="24"/>
                <w:szCs w:val="24"/>
                <w:lang w:eastAsia="zh-CN" w:bidi="hi-IN"/>
              </w:rPr>
              <w:t xml:space="preserve"> correspond aussi bien à un couple avec ou sans enfant qu’à un parent isolé avec un ou plusieurs enfants. Toutefois, lorsque d’autres personnes, des parents, des beaux-enfants ou des petits-enfants du couple ou du parent isolé cohabitent avec eux, il s’agira non plus d’une famille nucléaire, mais d’une </w:t>
            </w:r>
            <w:r w:rsidRPr="00C4474B">
              <w:rPr>
                <w:rFonts w:ascii="Comic Sans MS" w:eastAsia="SimSun" w:hAnsi="Comic Sans MS" w:cs="Mangal"/>
                <w:bCs/>
                <w:i/>
                <w:iCs/>
                <w:kern w:val="3"/>
                <w:sz w:val="24"/>
                <w:szCs w:val="24"/>
                <w:lang w:eastAsia="zh-CN" w:bidi="hi-IN"/>
              </w:rPr>
              <w:t>famille souche</w:t>
            </w:r>
            <w:r w:rsidR="00DB1128" w:rsidRPr="00C4474B">
              <w:rPr>
                <w:rFonts w:ascii="Comic Sans MS" w:eastAsia="SimSun" w:hAnsi="Comic Sans MS" w:cs="Mangal"/>
                <w:bCs/>
                <w:i/>
                <w:iCs/>
                <w:kern w:val="3"/>
                <w:sz w:val="24"/>
                <w:szCs w:val="24"/>
                <w:lang w:eastAsia="zh-CN" w:bidi="hi-IN"/>
              </w:rPr>
              <w:t xml:space="preserve"> (ou famille élargie)</w:t>
            </w:r>
            <w:r w:rsidRPr="00C4474B">
              <w:rPr>
                <w:rFonts w:ascii="Comic Sans MS" w:eastAsia="SimSun" w:hAnsi="Comic Sans MS" w:cs="Mangal"/>
                <w:bCs/>
                <w:kern w:val="3"/>
                <w:sz w:val="24"/>
                <w:szCs w:val="24"/>
                <w:lang w:eastAsia="zh-CN" w:bidi="hi-IN"/>
              </w:rPr>
              <w:t xml:space="preserve">. </w:t>
            </w:r>
          </w:p>
        </w:tc>
      </w:tr>
    </w:tbl>
    <w:p w14:paraId="30ED768E" w14:textId="77777777" w:rsidR="005472BA" w:rsidRPr="00C4474B" w:rsidRDefault="005472BA" w:rsidP="000751D2">
      <w:pPr>
        <w:rPr>
          <w:rFonts w:ascii="Comic Sans MS" w:eastAsia="SimSun" w:hAnsi="Comic Sans MS" w:cs="Mangal"/>
          <w:b/>
          <w:kern w:val="3"/>
          <w:sz w:val="24"/>
          <w:szCs w:val="24"/>
          <w:lang w:eastAsia="zh-CN" w:bidi="hi-IN"/>
        </w:rPr>
      </w:pPr>
    </w:p>
    <w:tbl>
      <w:tblPr>
        <w:tblStyle w:val="Grille"/>
        <w:tblW w:w="0" w:type="auto"/>
        <w:tblLook w:val="04A0" w:firstRow="1" w:lastRow="0" w:firstColumn="1" w:lastColumn="0" w:noHBand="0" w:noVBand="1"/>
      </w:tblPr>
      <w:tblGrid>
        <w:gridCol w:w="9288"/>
      </w:tblGrid>
      <w:tr w:rsidR="00DA22E0" w:rsidRPr="00C4474B" w14:paraId="71900CE9" w14:textId="77777777" w:rsidTr="00DA22E0">
        <w:tc>
          <w:tcPr>
            <w:tcW w:w="9062" w:type="dxa"/>
          </w:tcPr>
          <w:p w14:paraId="20E9E25B" w14:textId="248A3AE6" w:rsidR="00DA22E0" w:rsidRPr="00C4474B" w:rsidRDefault="00DA22E0" w:rsidP="00DA22E0">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de synthèse : </w:t>
            </w:r>
          </w:p>
          <w:p w14:paraId="479D7C73" w14:textId="77777777" w:rsidR="00DA22E0" w:rsidRPr="00C4474B" w:rsidRDefault="00DA22E0" w:rsidP="00DA22E0">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w:t>
            </w:r>
          </w:p>
          <w:p w14:paraId="7FBC14E0" w14:textId="77777777" w:rsidR="00DB1128" w:rsidRPr="00C4474B" w:rsidRDefault="00DB1128" w:rsidP="00F903B4">
            <w:pPr>
              <w:numPr>
                <w:ilvl w:val="0"/>
                <w:numId w:val="9"/>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Quelle est la différence entre une famille nucléaire et une famille élargie ? </w:t>
            </w:r>
          </w:p>
          <w:p w14:paraId="6D79D20E" w14:textId="77777777" w:rsidR="00DB1128" w:rsidRPr="00C4474B" w:rsidRDefault="00DB1128" w:rsidP="00DB1128">
            <w:pPr>
              <w:widowControl w:val="0"/>
              <w:suppressAutoHyphens/>
              <w:autoSpaceDN w:val="0"/>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57C4683" w14:textId="77777777" w:rsidR="00DB1128" w:rsidRPr="00C4474B" w:rsidRDefault="00DB1128" w:rsidP="00DB1128">
            <w:pPr>
              <w:widowControl w:val="0"/>
              <w:suppressAutoHyphens/>
              <w:autoSpaceDN w:val="0"/>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BAA114B" w14:textId="77777777" w:rsidR="00DB1128" w:rsidRPr="00C4474B" w:rsidRDefault="00DB1128" w:rsidP="00DB1128">
            <w:pPr>
              <w:jc w:val="both"/>
              <w:rPr>
                <w:rFonts w:ascii="Comic Sans MS" w:eastAsia="SimSun" w:hAnsi="Comic Sans MS" w:cs="Mangal"/>
                <w:b/>
                <w:kern w:val="3"/>
                <w:sz w:val="24"/>
                <w:szCs w:val="24"/>
                <w:lang w:eastAsia="zh-CN" w:bidi="hi-IN"/>
              </w:rPr>
            </w:pPr>
          </w:p>
          <w:p w14:paraId="06662DE9" w14:textId="77777777" w:rsidR="00DA22E0" w:rsidRPr="00C4474B" w:rsidRDefault="00DA22E0" w:rsidP="00F903B4">
            <w:pPr>
              <w:numPr>
                <w:ilvl w:val="0"/>
                <w:numId w:val="9"/>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Peut-on répartir tous les habitants et toutes les habitantes de la Belgique dans un seul type de ménage ? Oui – Non. Explique. </w:t>
            </w:r>
          </w:p>
          <w:p w14:paraId="18FBF7F2" w14:textId="0107EC78" w:rsidR="00DA22E0" w:rsidRPr="00C4474B" w:rsidRDefault="00DA22E0" w:rsidP="00DA22E0">
            <w:pPr>
              <w:widowControl w:val="0"/>
              <w:suppressAutoHyphens/>
              <w:autoSpaceDN w:val="0"/>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r w:rsidR="000E6040">
              <w:rPr>
                <w:rFonts w:ascii="Comic Sans MS" w:eastAsia="SimSun" w:hAnsi="Comic Sans MS" w:cs="Mangal"/>
                <w:bCs/>
                <w:kern w:val="3"/>
                <w:sz w:val="24"/>
                <w:szCs w:val="24"/>
                <w:lang w:eastAsia="zh-CN" w:bidi="hi-IN"/>
              </w:rPr>
              <w:t xml:space="preserve"> </w:t>
            </w:r>
            <w:r w:rsidR="000E6040" w:rsidRPr="00C4474B">
              <w:rPr>
                <w:rFonts w:ascii="Comic Sans MS" w:eastAsia="SimSun" w:hAnsi="Comic Sans MS" w:cs="Mangal"/>
                <w:bCs/>
                <w:kern w:val="3"/>
                <w:sz w:val="24"/>
                <w:szCs w:val="24"/>
                <w:lang w:eastAsia="zh-CN" w:bidi="hi-IN"/>
              </w:rPr>
              <w:t>…………………..………………….…………………..………………………………...…………………..………………………………</w:t>
            </w:r>
          </w:p>
          <w:p w14:paraId="1563D084" w14:textId="77777777" w:rsidR="00DB1128" w:rsidRPr="00C4474B" w:rsidRDefault="00DB1128" w:rsidP="00DA22E0">
            <w:pPr>
              <w:widowControl w:val="0"/>
              <w:suppressAutoHyphens/>
              <w:autoSpaceDN w:val="0"/>
              <w:textAlignment w:val="baseline"/>
              <w:rPr>
                <w:rFonts w:ascii="Comic Sans MS" w:eastAsia="SimSun" w:hAnsi="Comic Sans MS" w:cs="Mangal"/>
                <w:bCs/>
                <w:kern w:val="3"/>
                <w:sz w:val="24"/>
                <w:szCs w:val="24"/>
                <w:lang w:eastAsia="zh-CN" w:bidi="hi-IN"/>
              </w:rPr>
            </w:pPr>
          </w:p>
          <w:p w14:paraId="31430403" w14:textId="77777777" w:rsidR="00DA22E0" w:rsidRPr="00C4474B" w:rsidRDefault="00DA22E0" w:rsidP="00F903B4">
            <w:pPr>
              <w:numPr>
                <w:ilvl w:val="0"/>
                <w:numId w:val="9"/>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Y a-t-il un type de ménage qui </w:t>
            </w:r>
            <w:r w:rsidR="00DB1128" w:rsidRPr="00C4474B">
              <w:rPr>
                <w:rFonts w:ascii="Comic Sans MS" w:eastAsia="SimSun" w:hAnsi="Comic Sans MS" w:cs="Mangal"/>
                <w:b/>
                <w:kern w:val="3"/>
                <w:sz w:val="24"/>
                <w:szCs w:val="24"/>
                <w:lang w:eastAsia="zh-CN" w:bidi="hi-IN"/>
              </w:rPr>
              <w:t>est actuellement plus fréquent en Belgique</w:t>
            </w:r>
            <w:r w:rsidRPr="00C4474B">
              <w:rPr>
                <w:rFonts w:ascii="Comic Sans MS" w:eastAsia="SimSun" w:hAnsi="Comic Sans MS" w:cs="Mangal"/>
                <w:b/>
                <w:kern w:val="3"/>
                <w:sz w:val="24"/>
                <w:szCs w:val="24"/>
                <w:lang w:eastAsia="zh-CN" w:bidi="hi-IN"/>
              </w:rPr>
              <w:t xml:space="preserve">? Oui – Non. Explique.  </w:t>
            </w:r>
          </w:p>
          <w:p w14:paraId="6BA7EF0A" w14:textId="159B8CF4" w:rsidR="000E6040" w:rsidRPr="000E6040" w:rsidRDefault="00DB1128" w:rsidP="00DA22E0">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r w:rsidR="000E6040" w:rsidRPr="00C4474B">
              <w:rPr>
                <w:rFonts w:ascii="Comic Sans MS" w:eastAsia="SimSun" w:hAnsi="Comic Sans MS" w:cs="Mangal"/>
                <w:bCs/>
                <w:kern w:val="3"/>
                <w:sz w:val="24"/>
                <w:szCs w:val="24"/>
                <w:lang w:eastAsia="zh-CN" w:bidi="hi-IN"/>
              </w:rPr>
              <w:t>…………………..………………….…………………..………………………………...…………………..………………………………</w:t>
            </w:r>
            <w:r w:rsidR="000E6040">
              <w:rPr>
                <w:rFonts w:ascii="Comic Sans MS" w:eastAsia="SimSun" w:hAnsi="Comic Sans MS" w:cs="Mangal"/>
                <w:bCs/>
                <w:kern w:val="3"/>
                <w:sz w:val="24"/>
                <w:szCs w:val="24"/>
                <w:lang w:eastAsia="zh-CN" w:bidi="hi-IN"/>
              </w:rPr>
              <w:t>………………</w:t>
            </w:r>
          </w:p>
          <w:p w14:paraId="44974609" w14:textId="223B8D43" w:rsidR="00DB1128" w:rsidRPr="00C4474B" w:rsidRDefault="00DB1128" w:rsidP="00DB1128">
            <w:pPr>
              <w:widowControl w:val="0"/>
              <w:suppressAutoHyphens/>
              <w:autoSpaceDN w:val="0"/>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
                <w:kern w:val="3"/>
                <w:sz w:val="24"/>
                <w:szCs w:val="24"/>
                <w:lang w:eastAsia="zh-CN" w:bidi="hi-IN"/>
              </w:rPr>
              <w:t xml:space="preserve">Y a-t-il un type de ménage qui est meilleur qu’un autre ? Oui – Non. Explique. </w:t>
            </w:r>
            <w:r w:rsidR="000E6040" w:rsidRPr="00C4474B">
              <w:rPr>
                <w:rFonts w:ascii="Comic Sans MS" w:eastAsia="SimSun" w:hAnsi="Comic Sans MS" w:cs="Mangal"/>
                <w:bCs/>
                <w:kern w:val="3"/>
                <w:sz w:val="24"/>
                <w:szCs w:val="24"/>
                <w:lang w:eastAsia="zh-CN" w:bidi="hi-IN"/>
              </w:rPr>
              <w:t>…………………..………………….…………………</w:t>
            </w:r>
            <w:r w:rsidR="000E6040">
              <w:rPr>
                <w:rFonts w:ascii="Comic Sans MS" w:eastAsia="SimSun" w:hAnsi="Comic Sans MS" w:cs="Mangal"/>
                <w:bCs/>
                <w:kern w:val="3"/>
                <w:sz w:val="24"/>
                <w:szCs w:val="24"/>
                <w:lang w:eastAsia="zh-CN" w:bidi="hi-IN"/>
              </w:rPr>
              <w:t>..………………………………...…………………..……………</w:t>
            </w:r>
          </w:p>
          <w:p w14:paraId="7A6696D7" w14:textId="6FC884C2" w:rsidR="00DB1128" w:rsidRPr="00C4474B" w:rsidRDefault="00DB1128" w:rsidP="00DB1128">
            <w:pPr>
              <w:widowControl w:val="0"/>
              <w:suppressAutoHyphens/>
              <w:autoSpaceDN w:val="0"/>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r w:rsidR="000E6040" w:rsidRPr="00C4474B">
              <w:rPr>
                <w:rFonts w:ascii="Comic Sans MS" w:eastAsia="SimSun" w:hAnsi="Comic Sans MS" w:cs="Mangal"/>
                <w:bCs/>
                <w:kern w:val="3"/>
                <w:sz w:val="24"/>
                <w:szCs w:val="24"/>
                <w:lang w:eastAsia="zh-CN" w:bidi="hi-IN"/>
              </w:rPr>
              <w:t>…………………………………..………………….…………………..………………………………...…………………..…………………………………………………..………………….…………………..………………………………...…………………..…………………………………………………..………………….…………………..………………………………...…………………..………………………………</w:t>
            </w:r>
          </w:p>
          <w:p w14:paraId="4CB5B290" w14:textId="77777777" w:rsidR="00DB1128" w:rsidRPr="00C4474B" w:rsidRDefault="00DB1128" w:rsidP="00DB1128">
            <w:pPr>
              <w:jc w:val="both"/>
              <w:rPr>
                <w:rFonts w:ascii="Comic Sans MS" w:eastAsia="SimSun" w:hAnsi="Comic Sans MS" w:cs="Mangal"/>
                <w:b/>
                <w:kern w:val="3"/>
                <w:sz w:val="24"/>
                <w:szCs w:val="24"/>
                <w:lang w:eastAsia="zh-CN" w:bidi="hi-IN"/>
              </w:rPr>
            </w:pPr>
          </w:p>
        </w:tc>
      </w:tr>
    </w:tbl>
    <w:p w14:paraId="0CA342E6" w14:textId="77777777" w:rsidR="005472BA" w:rsidRPr="00C4474B" w:rsidRDefault="005472BA" w:rsidP="00DA22E0">
      <w:pPr>
        <w:jc w:val="both"/>
        <w:rPr>
          <w:rFonts w:ascii="Comic Sans MS" w:eastAsia="SimSun" w:hAnsi="Comic Sans MS" w:cs="Mangal"/>
          <w:b/>
          <w:kern w:val="3"/>
          <w:sz w:val="24"/>
          <w:szCs w:val="24"/>
          <w:lang w:eastAsia="zh-CN" w:bidi="hi-IN"/>
        </w:rPr>
      </w:pPr>
    </w:p>
    <w:p w14:paraId="6E4A2DF2" w14:textId="77777777" w:rsidR="005472BA" w:rsidRPr="00C4474B" w:rsidRDefault="005472BA" w:rsidP="005472BA">
      <w:pPr>
        <w:pBdr>
          <w:bottom w:val="single" w:sz="4" w:space="1" w:color="auto"/>
        </w:pBdr>
        <w:jc w:val="center"/>
        <w:rPr>
          <w:rFonts w:ascii="Comic Sans MS" w:eastAsia="SimSun" w:hAnsi="Comic Sans MS" w:cs="Mangal"/>
          <w:b/>
          <w:i/>
          <w:kern w:val="3"/>
          <w:sz w:val="24"/>
          <w:szCs w:val="24"/>
          <w:lang w:eastAsia="zh-CN" w:bidi="hi-IN"/>
        </w:rPr>
      </w:pPr>
      <w:r w:rsidRPr="00C4474B">
        <w:rPr>
          <w:rFonts w:ascii="Comic Sans MS" w:eastAsia="SimSun" w:hAnsi="Comic Sans MS" w:cs="Mangal"/>
          <w:b/>
          <w:i/>
          <w:kern w:val="3"/>
          <w:sz w:val="24"/>
          <w:szCs w:val="24"/>
          <w:lang w:eastAsia="zh-CN" w:bidi="hi-IN"/>
        </w:rPr>
        <w:lastRenderedPageBreak/>
        <w:t>Récapitulatif</w:t>
      </w:r>
    </w:p>
    <w:p w14:paraId="2ED18631" w14:textId="77777777" w:rsidR="005472BA" w:rsidRPr="00C4474B" w:rsidRDefault="005472BA" w:rsidP="00DA22E0">
      <w:pPr>
        <w:jc w:val="both"/>
        <w:rPr>
          <w:rFonts w:ascii="Comic Sans MS" w:eastAsia="SimSun" w:hAnsi="Comic Sans MS" w:cs="Mangal"/>
          <w:b/>
          <w:kern w:val="3"/>
          <w:sz w:val="24"/>
          <w:szCs w:val="24"/>
          <w:lang w:eastAsia="zh-CN" w:bidi="hi-IN"/>
        </w:rPr>
      </w:pPr>
    </w:p>
    <w:p w14:paraId="3715C138" w14:textId="77777777" w:rsidR="007716F4" w:rsidRPr="00C4474B" w:rsidRDefault="005472BA" w:rsidP="00DA22E0">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Consigne</w:t>
      </w:r>
      <w:r w:rsidR="00DB1128" w:rsidRPr="00C4474B">
        <w:rPr>
          <w:rFonts w:ascii="Comic Sans MS" w:eastAsia="SimSun" w:hAnsi="Comic Sans MS" w:cs="Mangal"/>
          <w:b/>
          <w:kern w:val="3"/>
          <w:sz w:val="24"/>
          <w:szCs w:val="24"/>
          <w:lang w:eastAsia="zh-CN" w:bidi="hi-IN"/>
        </w:rPr>
        <w:t xml:space="preserve"> : </w:t>
      </w:r>
      <w:r w:rsidR="00DB1128" w:rsidRPr="00C4474B">
        <w:rPr>
          <w:rFonts w:ascii="Comic Sans MS" w:eastAsia="SimSun" w:hAnsi="Comic Sans MS" w:cs="Mangal"/>
          <w:kern w:val="3"/>
          <w:sz w:val="24"/>
          <w:szCs w:val="24"/>
          <w:lang w:eastAsia="zh-CN" w:bidi="hi-IN"/>
        </w:rPr>
        <w:t>complétons ensemble ce tableau</w:t>
      </w:r>
      <w:r w:rsidRPr="00C4474B">
        <w:rPr>
          <w:rFonts w:ascii="Comic Sans MS" w:eastAsia="SimSun" w:hAnsi="Comic Sans MS" w:cs="Mangal"/>
          <w:b/>
          <w:kern w:val="3"/>
          <w:sz w:val="24"/>
          <w:szCs w:val="24"/>
          <w:lang w:eastAsia="zh-CN" w:bidi="hi-IN"/>
        </w:rPr>
        <w:t xml:space="preserve">. </w:t>
      </w:r>
    </w:p>
    <w:p w14:paraId="58A25CC1" w14:textId="77777777" w:rsidR="007716F4" w:rsidRPr="00C4474B" w:rsidRDefault="007716F4">
      <w:pPr>
        <w:rPr>
          <w:rFonts w:ascii="Comic Sans MS" w:eastAsia="SimSun" w:hAnsi="Comic Sans MS" w:cs="Mangal"/>
          <w:b/>
          <w:kern w:val="3"/>
          <w:sz w:val="24"/>
          <w:szCs w:val="24"/>
          <w:lang w:eastAsia="zh-CN" w:bidi="hi-IN"/>
        </w:rPr>
      </w:pPr>
    </w:p>
    <w:tbl>
      <w:tblPr>
        <w:tblStyle w:val="Grille"/>
        <w:tblW w:w="0" w:type="auto"/>
        <w:tblLook w:val="04A0" w:firstRow="1" w:lastRow="0" w:firstColumn="1" w:lastColumn="0" w:noHBand="0" w:noVBand="1"/>
      </w:tblPr>
      <w:tblGrid>
        <w:gridCol w:w="3020"/>
        <w:gridCol w:w="3021"/>
        <w:gridCol w:w="3021"/>
      </w:tblGrid>
      <w:tr w:rsidR="007716F4" w:rsidRPr="00C4474B" w14:paraId="402253D1" w14:textId="77777777" w:rsidTr="007716F4">
        <w:tc>
          <w:tcPr>
            <w:tcW w:w="3020" w:type="dxa"/>
          </w:tcPr>
          <w:p w14:paraId="67CD4907" w14:textId="77777777" w:rsidR="007716F4" w:rsidRPr="00C4474B" w:rsidRDefault="007716F4">
            <w:pPr>
              <w:rPr>
                <w:rFonts w:ascii="Comic Sans MS" w:eastAsia="SimSun" w:hAnsi="Comic Sans MS" w:cs="Mangal"/>
                <w:b/>
                <w:kern w:val="3"/>
                <w:sz w:val="24"/>
                <w:szCs w:val="24"/>
                <w:lang w:eastAsia="zh-CN" w:bidi="hi-IN"/>
              </w:rPr>
            </w:pPr>
          </w:p>
        </w:tc>
        <w:tc>
          <w:tcPr>
            <w:tcW w:w="3021" w:type="dxa"/>
          </w:tcPr>
          <w:p w14:paraId="4977877B" w14:textId="77777777" w:rsidR="007716F4" w:rsidRPr="00C4474B" w:rsidRDefault="007716F4">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Parenté </w:t>
            </w:r>
          </w:p>
        </w:tc>
        <w:tc>
          <w:tcPr>
            <w:tcW w:w="3021" w:type="dxa"/>
          </w:tcPr>
          <w:p w14:paraId="09954FC8" w14:textId="77777777" w:rsidR="007716F4" w:rsidRPr="00C4474B" w:rsidRDefault="007716F4">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Corésidence </w:t>
            </w:r>
          </w:p>
        </w:tc>
      </w:tr>
      <w:tr w:rsidR="007716F4" w:rsidRPr="00C4474B" w14:paraId="0D115E7B" w14:textId="77777777" w:rsidTr="007716F4">
        <w:tc>
          <w:tcPr>
            <w:tcW w:w="3020" w:type="dxa"/>
          </w:tcPr>
          <w:p w14:paraId="7FF6608C" w14:textId="77777777" w:rsidR="007716F4" w:rsidRPr="00C4474B" w:rsidRDefault="00DB1128">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Famille nucléaire</w:t>
            </w:r>
          </w:p>
        </w:tc>
        <w:tc>
          <w:tcPr>
            <w:tcW w:w="3021" w:type="dxa"/>
          </w:tcPr>
          <w:p w14:paraId="29E2E315" w14:textId="77777777" w:rsidR="007716F4" w:rsidRPr="00C4474B" w:rsidRDefault="007716F4">
            <w:pPr>
              <w:rPr>
                <w:rFonts w:ascii="Comic Sans MS" w:eastAsia="SimSun" w:hAnsi="Comic Sans MS" w:cs="Mangal"/>
                <w:b/>
                <w:kern w:val="3"/>
                <w:sz w:val="24"/>
                <w:szCs w:val="24"/>
                <w:lang w:eastAsia="zh-CN" w:bidi="hi-IN"/>
              </w:rPr>
            </w:pPr>
          </w:p>
        </w:tc>
        <w:tc>
          <w:tcPr>
            <w:tcW w:w="3021" w:type="dxa"/>
          </w:tcPr>
          <w:p w14:paraId="002E58CD" w14:textId="77777777" w:rsidR="007716F4" w:rsidRPr="00C4474B" w:rsidRDefault="007716F4">
            <w:pPr>
              <w:rPr>
                <w:rFonts w:ascii="Comic Sans MS" w:eastAsia="SimSun" w:hAnsi="Comic Sans MS" w:cs="Mangal"/>
                <w:b/>
                <w:kern w:val="3"/>
                <w:sz w:val="24"/>
                <w:szCs w:val="24"/>
                <w:lang w:eastAsia="zh-CN" w:bidi="hi-IN"/>
              </w:rPr>
            </w:pPr>
          </w:p>
        </w:tc>
      </w:tr>
      <w:tr w:rsidR="007716F4" w:rsidRPr="00C4474B" w14:paraId="4DCB8CB5" w14:textId="77777777" w:rsidTr="007716F4">
        <w:tc>
          <w:tcPr>
            <w:tcW w:w="3020" w:type="dxa"/>
          </w:tcPr>
          <w:p w14:paraId="6E625C64" w14:textId="77777777" w:rsidR="007716F4" w:rsidRPr="00C4474B" w:rsidRDefault="007716F4">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Famille </w:t>
            </w:r>
            <w:r w:rsidR="00DB1128" w:rsidRPr="00C4474B">
              <w:rPr>
                <w:rFonts w:ascii="Comic Sans MS" w:eastAsia="SimSun" w:hAnsi="Comic Sans MS" w:cs="Mangal"/>
                <w:b/>
                <w:kern w:val="3"/>
                <w:sz w:val="24"/>
                <w:szCs w:val="24"/>
                <w:lang w:eastAsia="zh-CN" w:bidi="hi-IN"/>
              </w:rPr>
              <w:t xml:space="preserve">souche ou </w:t>
            </w:r>
            <w:r w:rsidRPr="00C4474B">
              <w:rPr>
                <w:rFonts w:ascii="Comic Sans MS" w:eastAsia="SimSun" w:hAnsi="Comic Sans MS" w:cs="Mangal"/>
                <w:b/>
                <w:kern w:val="3"/>
                <w:sz w:val="24"/>
                <w:szCs w:val="24"/>
                <w:lang w:eastAsia="zh-CN" w:bidi="hi-IN"/>
              </w:rPr>
              <w:t xml:space="preserve">élargie </w:t>
            </w:r>
          </w:p>
        </w:tc>
        <w:tc>
          <w:tcPr>
            <w:tcW w:w="3021" w:type="dxa"/>
          </w:tcPr>
          <w:p w14:paraId="4E7F4A06" w14:textId="77777777" w:rsidR="007716F4" w:rsidRPr="00C4474B" w:rsidRDefault="007716F4">
            <w:pPr>
              <w:rPr>
                <w:rFonts w:ascii="Comic Sans MS" w:eastAsia="SimSun" w:hAnsi="Comic Sans MS" w:cs="Mangal"/>
                <w:b/>
                <w:kern w:val="3"/>
                <w:sz w:val="24"/>
                <w:szCs w:val="24"/>
                <w:lang w:eastAsia="zh-CN" w:bidi="hi-IN"/>
              </w:rPr>
            </w:pPr>
          </w:p>
        </w:tc>
        <w:tc>
          <w:tcPr>
            <w:tcW w:w="3021" w:type="dxa"/>
          </w:tcPr>
          <w:p w14:paraId="0447B3DB" w14:textId="77777777" w:rsidR="007716F4" w:rsidRPr="00C4474B" w:rsidRDefault="007716F4">
            <w:pPr>
              <w:rPr>
                <w:rFonts w:ascii="Comic Sans MS" w:eastAsia="SimSun" w:hAnsi="Comic Sans MS" w:cs="Mangal"/>
                <w:b/>
                <w:kern w:val="3"/>
                <w:sz w:val="24"/>
                <w:szCs w:val="24"/>
                <w:lang w:eastAsia="zh-CN" w:bidi="hi-IN"/>
              </w:rPr>
            </w:pPr>
          </w:p>
        </w:tc>
      </w:tr>
      <w:tr w:rsidR="007716F4" w:rsidRPr="00C4474B" w14:paraId="2220D35E" w14:textId="77777777" w:rsidTr="007716F4">
        <w:tc>
          <w:tcPr>
            <w:tcW w:w="3020" w:type="dxa"/>
          </w:tcPr>
          <w:p w14:paraId="14E1E5C8" w14:textId="77777777" w:rsidR="007716F4" w:rsidRPr="00C4474B" w:rsidRDefault="007716F4">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Ménage </w:t>
            </w:r>
          </w:p>
        </w:tc>
        <w:tc>
          <w:tcPr>
            <w:tcW w:w="3021" w:type="dxa"/>
          </w:tcPr>
          <w:p w14:paraId="3938DDF5" w14:textId="77777777" w:rsidR="007716F4" w:rsidRPr="00C4474B" w:rsidRDefault="007716F4">
            <w:pPr>
              <w:rPr>
                <w:rFonts w:ascii="Comic Sans MS" w:eastAsia="SimSun" w:hAnsi="Comic Sans MS" w:cs="Mangal"/>
                <w:b/>
                <w:kern w:val="3"/>
                <w:sz w:val="24"/>
                <w:szCs w:val="24"/>
                <w:lang w:eastAsia="zh-CN" w:bidi="hi-IN"/>
              </w:rPr>
            </w:pPr>
          </w:p>
        </w:tc>
        <w:tc>
          <w:tcPr>
            <w:tcW w:w="3021" w:type="dxa"/>
          </w:tcPr>
          <w:p w14:paraId="55A7D19A" w14:textId="77777777" w:rsidR="007716F4" w:rsidRPr="00C4474B" w:rsidRDefault="007716F4">
            <w:pPr>
              <w:rPr>
                <w:rFonts w:ascii="Comic Sans MS" w:eastAsia="SimSun" w:hAnsi="Comic Sans MS" w:cs="Mangal"/>
                <w:b/>
                <w:kern w:val="3"/>
                <w:sz w:val="24"/>
                <w:szCs w:val="24"/>
                <w:lang w:eastAsia="zh-CN" w:bidi="hi-IN"/>
              </w:rPr>
            </w:pPr>
          </w:p>
        </w:tc>
      </w:tr>
    </w:tbl>
    <w:p w14:paraId="60598F7E" w14:textId="77777777" w:rsidR="00085B8F" w:rsidRDefault="00085B8F" w:rsidP="00085B8F">
      <w:pPr>
        <w:rPr>
          <w:rFonts w:ascii="Comic Sans MS" w:eastAsia="SimSun" w:hAnsi="Comic Sans MS" w:cs="Mangal"/>
          <w:b/>
          <w:kern w:val="3"/>
          <w:sz w:val="24"/>
          <w:szCs w:val="24"/>
          <w:lang w:eastAsia="zh-CN" w:bidi="hi-IN"/>
        </w:rPr>
      </w:pPr>
    </w:p>
    <w:p w14:paraId="66E2C683" w14:textId="77777777" w:rsidR="00547214" w:rsidRPr="00C4474B" w:rsidRDefault="00547214" w:rsidP="00085B8F">
      <w:pPr>
        <w:rPr>
          <w:rFonts w:ascii="Comic Sans MS" w:eastAsia="SimSun" w:hAnsi="Comic Sans MS" w:cs="Mangal"/>
          <w:b/>
          <w:kern w:val="3"/>
          <w:sz w:val="24"/>
          <w:szCs w:val="24"/>
          <w:lang w:eastAsia="zh-CN" w:bidi="hi-IN"/>
        </w:rPr>
      </w:pPr>
    </w:p>
    <w:tbl>
      <w:tblPr>
        <w:tblStyle w:val="Grille"/>
        <w:tblW w:w="0" w:type="auto"/>
        <w:tblLook w:val="04A0" w:firstRow="1" w:lastRow="0" w:firstColumn="1" w:lastColumn="0" w:noHBand="0" w:noVBand="1"/>
      </w:tblPr>
      <w:tblGrid>
        <w:gridCol w:w="9212"/>
      </w:tblGrid>
      <w:tr w:rsidR="00547214" w14:paraId="273A79F9" w14:textId="77777777" w:rsidTr="00547214">
        <w:tc>
          <w:tcPr>
            <w:tcW w:w="9212" w:type="dxa"/>
          </w:tcPr>
          <w:p w14:paraId="24E68574" w14:textId="77777777" w:rsidR="00547214" w:rsidRDefault="00547214" w:rsidP="00085B8F">
            <w:pPr>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 xml:space="preserve">Partie B :SYNTHESE </w:t>
            </w:r>
          </w:p>
          <w:p w14:paraId="3A9A8244" w14:textId="77777777" w:rsidR="00547214" w:rsidRDefault="00547214" w:rsidP="00085B8F">
            <w:pPr>
              <w:rPr>
                <w:rFonts w:ascii="Comic Sans MS" w:eastAsia="SimSun" w:hAnsi="Comic Sans MS" w:cs="Mangal"/>
                <w:b/>
                <w:kern w:val="3"/>
                <w:sz w:val="24"/>
                <w:szCs w:val="24"/>
                <w:lang w:eastAsia="zh-CN" w:bidi="hi-IN"/>
              </w:rPr>
            </w:pPr>
          </w:p>
          <w:p w14:paraId="54843D59" w14:textId="77777777" w:rsidR="00547214" w:rsidRDefault="00547214" w:rsidP="00085B8F">
            <w:pPr>
              <w:rPr>
                <w:rFonts w:ascii="Comic Sans MS" w:eastAsia="SimSun" w:hAnsi="Comic Sans MS" w:cs="Mangal"/>
                <w:b/>
                <w:kern w:val="3"/>
                <w:sz w:val="24"/>
                <w:szCs w:val="24"/>
                <w:lang w:eastAsia="zh-CN" w:bidi="hi-IN"/>
              </w:rPr>
            </w:pPr>
          </w:p>
          <w:p w14:paraId="70326695" w14:textId="77777777" w:rsidR="00547214" w:rsidRDefault="00547214" w:rsidP="00085B8F">
            <w:pPr>
              <w:rPr>
                <w:rFonts w:ascii="Comic Sans MS" w:eastAsia="SimSun" w:hAnsi="Comic Sans MS" w:cs="Mangal"/>
                <w:b/>
                <w:kern w:val="3"/>
                <w:sz w:val="24"/>
                <w:szCs w:val="24"/>
                <w:lang w:eastAsia="zh-CN" w:bidi="hi-IN"/>
              </w:rPr>
            </w:pPr>
          </w:p>
          <w:p w14:paraId="58964781" w14:textId="77777777" w:rsidR="00547214" w:rsidRDefault="00547214" w:rsidP="00085B8F">
            <w:pPr>
              <w:rPr>
                <w:rFonts w:ascii="Comic Sans MS" w:eastAsia="SimSun" w:hAnsi="Comic Sans MS" w:cs="Mangal"/>
                <w:b/>
                <w:kern w:val="3"/>
                <w:sz w:val="24"/>
                <w:szCs w:val="24"/>
                <w:lang w:eastAsia="zh-CN" w:bidi="hi-IN"/>
              </w:rPr>
            </w:pPr>
          </w:p>
          <w:p w14:paraId="184216ED" w14:textId="77777777" w:rsidR="00547214" w:rsidRDefault="00547214" w:rsidP="00085B8F">
            <w:pPr>
              <w:rPr>
                <w:rFonts w:ascii="Comic Sans MS" w:eastAsia="SimSun" w:hAnsi="Comic Sans MS" w:cs="Mangal"/>
                <w:b/>
                <w:kern w:val="3"/>
                <w:sz w:val="24"/>
                <w:szCs w:val="24"/>
                <w:lang w:eastAsia="zh-CN" w:bidi="hi-IN"/>
              </w:rPr>
            </w:pPr>
          </w:p>
          <w:p w14:paraId="3A764DA0" w14:textId="77777777" w:rsidR="00547214" w:rsidRDefault="00547214" w:rsidP="00085B8F">
            <w:pPr>
              <w:rPr>
                <w:rFonts w:ascii="Comic Sans MS" w:eastAsia="SimSun" w:hAnsi="Comic Sans MS" w:cs="Mangal"/>
                <w:b/>
                <w:kern w:val="3"/>
                <w:sz w:val="24"/>
                <w:szCs w:val="24"/>
                <w:lang w:eastAsia="zh-CN" w:bidi="hi-IN"/>
              </w:rPr>
            </w:pPr>
          </w:p>
          <w:p w14:paraId="678CD08F" w14:textId="77777777" w:rsidR="00547214" w:rsidRDefault="00547214" w:rsidP="00085B8F">
            <w:pPr>
              <w:rPr>
                <w:rFonts w:ascii="Comic Sans MS" w:eastAsia="SimSun" w:hAnsi="Comic Sans MS" w:cs="Mangal"/>
                <w:b/>
                <w:kern w:val="3"/>
                <w:sz w:val="24"/>
                <w:szCs w:val="24"/>
                <w:lang w:eastAsia="zh-CN" w:bidi="hi-IN"/>
              </w:rPr>
            </w:pPr>
          </w:p>
          <w:p w14:paraId="2029EB32" w14:textId="77777777" w:rsidR="00547214" w:rsidRDefault="00547214" w:rsidP="00085B8F">
            <w:pPr>
              <w:rPr>
                <w:rFonts w:ascii="Comic Sans MS" w:eastAsia="SimSun" w:hAnsi="Comic Sans MS" w:cs="Mangal"/>
                <w:b/>
                <w:kern w:val="3"/>
                <w:sz w:val="24"/>
                <w:szCs w:val="24"/>
                <w:lang w:eastAsia="zh-CN" w:bidi="hi-IN"/>
              </w:rPr>
            </w:pPr>
          </w:p>
          <w:p w14:paraId="0330B090" w14:textId="77777777" w:rsidR="00547214" w:rsidRDefault="00547214" w:rsidP="00085B8F">
            <w:pPr>
              <w:rPr>
                <w:rFonts w:ascii="Comic Sans MS" w:eastAsia="SimSun" w:hAnsi="Comic Sans MS" w:cs="Mangal"/>
                <w:b/>
                <w:kern w:val="3"/>
                <w:sz w:val="24"/>
                <w:szCs w:val="24"/>
                <w:lang w:eastAsia="zh-CN" w:bidi="hi-IN"/>
              </w:rPr>
            </w:pPr>
          </w:p>
          <w:p w14:paraId="7DF23E27" w14:textId="77777777" w:rsidR="00547214" w:rsidRDefault="00547214" w:rsidP="00085B8F">
            <w:pPr>
              <w:rPr>
                <w:rFonts w:ascii="Comic Sans MS" w:eastAsia="SimSun" w:hAnsi="Comic Sans MS" w:cs="Mangal"/>
                <w:b/>
                <w:kern w:val="3"/>
                <w:sz w:val="24"/>
                <w:szCs w:val="24"/>
                <w:lang w:eastAsia="zh-CN" w:bidi="hi-IN"/>
              </w:rPr>
            </w:pPr>
          </w:p>
          <w:p w14:paraId="51476710" w14:textId="77777777" w:rsidR="00547214" w:rsidRDefault="00547214" w:rsidP="00085B8F">
            <w:pPr>
              <w:rPr>
                <w:rFonts w:ascii="Comic Sans MS" w:eastAsia="SimSun" w:hAnsi="Comic Sans MS" w:cs="Mangal"/>
                <w:b/>
                <w:kern w:val="3"/>
                <w:sz w:val="24"/>
                <w:szCs w:val="24"/>
                <w:lang w:eastAsia="zh-CN" w:bidi="hi-IN"/>
              </w:rPr>
            </w:pPr>
          </w:p>
          <w:p w14:paraId="3B49BC2F" w14:textId="77777777" w:rsidR="00547214" w:rsidRDefault="00547214" w:rsidP="00085B8F">
            <w:pPr>
              <w:rPr>
                <w:rFonts w:ascii="Comic Sans MS" w:eastAsia="SimSun" w:hAnsi="Comic Sans MS" w:cs="Mangal"/>
                <w:b/>
                <w:kern w:val="3"/>
                <w:sz w:val="24"/>
                <w:szCs w:val="24"/>
                <w:lang w:eastAsia="zh-CN" w:bidi="hi-IN"/>
              </w:rPr>
            </w:pPr>
          </w:p>
          <w:p w14:paraId="16C53C15" w14:textId="77777777" w:rsidR="00547214" w:rsidRDefault="00547214" w:rsidP="00085B8F">
            <w:pPr>
              <w:rPr>
                <w:rFonts w:ascii="Comic Sans MS" w:eastAsia="SimSun" w:hAnsi="Comic Sans MS" w:cs="Mangal"/>
                <w:b/>
                <w:kern w:val="3"/>
                <w:sz w:val="24"/>
                <w:szCs w:val="24"/>
                <w:lang w:eastAsia="zh-CN" w:bidi="hi-IN"/>
              </w:rPr>
            </w:pPr>
          </w:p>
          <w:p w14:paraId="279E9F69" w14:textId="77777777" w:rsidR="00547214" w:rsidRDefault="00547214" w:rsidP="00085B8F">
            <w:pPr>
              <w:rPr>
                <w:rFonts w:ascii="Comic Sans MS" w:eastAsia="SimSun" w:hAnsi="Comic Sans MS" w:cs="Mangal"/>
                <w:b/>
                <w:kern w:val="3"/>
                <w:sz w:val="24"/>
                <w:szCs w:val="24"/>
                <w:lang w:eastAsia="zh-CN" w:bidi="hi-IN"/>
              </w:rPr>
            </w:pPr>
          </w:p>
          <w:p w14:paraId="0B565850" w14:textId="77777777" w:rsidR="00547214" w:rsidRDefault="00547214" w:rsidP="00085B8F">
            <w:pPr>
              <w:rPr>
                <w:rFonts w:ascii="Comic Sans MS" w:eastAsia="SimSun" w:hAnsi="Comic Sans MS" w:cs="Mangal"/>
                <w:b/>
                <w:kern w:val="3"/>
                <w:sz w:val="24"/>
                <w:szCs w:val="24"/>
                <w:lang w:eastAsia="zh-CN" w:bidi="hi-IN"/>
              </w:rPr>
            </w:pPr>
          </w:p>
          <w:p w14:paraId="0A86AE63" w14:textId="77777777" w:rsidR="00547214" w:rsidRDefault="00547214" w:rsidP="00085B8F">
            <w:pPr>
              <w:rPr>
                <w:rFonts w:ascii="Comic Sans MS" w:eastAsia="SimSun" w:hAnsi="Comic Sans MS" w:cs="Mangal"/>
                <w:b/>
                <w:kern w:val="3"/>
                <w:sz w:val="24"/>
                <w:szCs w:val="24"/>
                <w:lang w:eastAsia="zh-CN" w:bidi="hi-IN"/>
              </w:rPr>
            </w:pPr>
          </w:p>
          <w:p w14:paraId="6BDCBDB7" w14:textId="77777777" w:rsidR="00547214" w:rsidRDefault="00547214" w:rsidP="00085B8F">
            <w:pPr>
              <w:rPr>
                <w:rFonts w:ascii="Comic Sans MS" w:eastAsia="SimSun" w:hAnsi="Comic Sans MS" w:cs="Mangal"/>
                <w:b/>
                <w:kern w:val="3"/>
                <w:sz w:val="24"/>
                <w:szCs w:val="24"/>
                <w:lang w:eastAsia="zh-CN" w:bidi="hi-IN"/>
              </w:rPr>
            </w:pPr>
          </w:p>
          <w:p w14:paraId="0E6706B3" w14:textId="77777777" w:rsidR="00547214" w:rsidRDefault="00547214" w:rsidP="00085B8F">
            <w:pPr>
              <w:rPr>
                <w:rFonts w:ascii="Comic Sans MS" w:eastAsia="SimSun" w:hAnsi="Comic Sans MS" w:cs="Mangal"/>
                <w:b/>
                <w:kern w:val="3"/>
                <w:sz w:val="24"/>
                <w:szCs w:val="24"/>
                <w:lang w:eastAsia="zh-CN" w:bidi="hi-IN"/>
              </w:rPr>
            </w:pPr>
          </w:p>
          <w:p w14:paraId="2178C630" w14:textId="77777777" w:rsidR="00547214" w:rsidRDefault="00547214" w:rsidP="00085B8F">
            <w:pPr>
              <w:rPr>
                <w:rFonts w:ascii="Comic Sans MS" w:eastAsia="SimSun" w:hAnsi="Comic Sans MS" w:cs="Mangal"/>
                <w:b/>
                <w:kern w:val="3"/>
                <w:sz w:val="24"/>
                <w:szCs w:val="24"/>
                <w:lang w:eastAsia="zh-CN" w:bidi="hi-IN"/>
              </w:rPr>
            </w:pPr>
          </w:p>
          <w:p w14:paraId="3157EC04" w14:textId="77777777" w:rsidR="00547214" w:rsidRDefault="00547214" w:rsidP="00085B8F">
            <w:pPr>
              <w:rPr>
                <w:rFonts w:ascii="Comic Sans MS" w:eastAsia="SimSun" w:hAnsi="Comic Sans MS" w:cs="Mangal"/>
                <w:b/>
                <w:kern w:val="3"/>
                <w:sz w:val="24"/>
                <w:szCs w:val="24"/>
                <w:lang w:eastAsia="zh-CN" w:bidi="hi-IN"/>
              </w:rPr>
            </w:pPr>
          </w:p>
          <w:p w14:paraId="1506215C" w14:textId="77777777" w:rsidR="00547214" w:rsidRDefault="00547214" w:rsidP="00085B8F">
            <w:pPr>
              <w:rPr>
                <w:rFonts w:ascii="Comic Sans MS" w:eastAsia="SimSun" w:hAnsi="Comic Sans MS" w:cs="Mangal"/>
                <w:b/>
                <w:kern w:val="3"/>
                <w:sz w:val="24"/>
                <w:szCs w:val="24"/>
                <w:lang w:eastAsia="zh-CN" w:bidi="hi-IN"/>
              </w:rPr>
            </w:pPr>
          </w:p>
        </w:tc>
      </w:tr>
    </w:tbl>
    <w:p w14:paraId="09661E1A" w14:textId="77777777" w:rsidR="00547214" w:rsidRPr="00C4474B" w:rsidRDefault="00547214" w:rsidP="00085B8F">
      <w:pPr>
        <w:rPr>
          <w:rFonts w:ascii="Comic Sans MS" w:eastAsia="SimSun" w:hAnsi="Comic Sans MS" w:cs="Mangal"/>
          <w:b/>
          <w:kern w:val="3"/>
          <w:sz w:val="24"/>
          <w:szCs w:val="24"/>
          <w:lang w:eastAsia="zh-CN" w:bidi="hi-IN"/>
        </w:rPr>
      </w:pPr>
    </w:p>
    <w:p w14:paraId="2D9D7A5A" w14:textId="77777777" w:rsidR="00DA22E0" w:rsidRPr="00C4474B" w:rsidRDefault="00DA22E0">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br w:type="page"/>
      </w:r>
    </w:p>
    <w:p w14:paraId="0D6B9D4C" w14:textId="77777777" w:rsidR="00547214" w:rsidRPr="00C4474B" w:rsidRDefault="00547214" w:rsidP="00547214">
      <w:pPr>
        <w:widowControl w:val="0"/>
        <w:pBdr>
          <w:top w:val="single" w:sz="4" w:space="1" w:color="auto"/>
          <w:left w:val="single" w:sz="4" w:space="4" w:color="auto"/>
          <w:bottom w:val="single" w:sz="4" w:space="1" w:color="auto"/>
          <w:right w:val="single" w:sz="4" w:space="4" w:color="auto"/>
        </w:pBdr>
        <w:suppressAutoHyphens/>
        <w:autoSpaceDN w:val="0"/>
        <w:spacing w:after="0" w:line="240" w:lineRule="auto"/>
        <w:jc w:val="center"/>
        <w:textAlignment w:val="baseline"/>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lastRenderedPageBreak/>
        <w:t>Partie C</w:t>
      </w:r>
      <w:r w:rsidRPr="00C4474B">
        <w:rPr>
          <w:rFonts w:ascii="Comic Sans MS" w:eastAsia="SimSun" w:hAnsi="Comic Sans MS" w:cs="Mangal"/>
          <w:b/>
          <w:kern w:val="3"/>
          <w:sz w:val="24"/>
          <w:szCs w:val="24"/>
          <w:lang w:eastAsia="zh-CN" w:bidi="hi-IN"/>
        </w:rPr>
        <w:t> :</w:t>
      </w:r>
      <w:r>
        <w:rPr>
          <w:rFonts w:ascii="Comic Sans MS" w:eastAsia="SimSun" w:hAnsi="Comic Sans MS" w:cs="Mangal"/>
          <w:b/>
          <w:kern w:val="3"/>
          <w:sz w:val="24"/>
          <w:szCs w:val="24"/>
          <w:lang w:eastAsia="zh-CN" w:bidi="hi-IN"/>
        </w:rPr>
        <w:t xml:space="preserve"> Les nouveaux types de famille </w:t>
      </w:r>
    </w:p>
    <w:p w14:paraId="747E34D6" w14:textId="77777777" w:rsidR="00B536C7" w:rsidRPr="00C4474B" w:rsidRDefault="00CD0DED" w:rsidP="00B31847">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6</w:t>
      </w:r>
    </w:p>
    <w:p w14:paraId="28BDF9D8" w14:textId="77777777" w:rsidR="00B536C7" w:rsidRPr="00C4474B" w:rsidRDefault="00B536C7" w:rsidP="00B536C7">
      <w:pPr>
        <w:rPr>
          <w:rFonts w:ascii="Comic Sans MS" w:eastAsia="SimSun" w:hAnsi="Comic Sans MS" w:cs="Mangal"/>
          <w:b/>
          <w:bCs/>
          <w:kern w:val="3"/>
          <w:sz w:val="24"/>
          <w:szCs w:val="24"/>
          <w:lang w:eastAsia="zh-CN" w:bidi="hi-IN"/>
        </w:rPr>
      </w:pPr>
      <w:r w:rsidRPr="00C4474B">
        <w:rPr>
          <w:rFonts w:ascii="Comic Sans MS" w:eastAsia="SimSun" w:hAnsi="Comic Sans MS" w:cs="Mangal"/>
          <w:b/>
          <w:kern w:val="3"/>
          <w:sz w:val="24"/>
          <w:szCs w:val="24"/>
          <w:lang w:eastAsia="zh-CN" w:bidi="hi-IN"/>
        </w:rPr>
        <w:t>Consignes :</w:t>
      </w:r>
      <w:r w:rsidRPr="00C4474B">
        <w:rPr>
          <w:rFonts w:ascii="Comic Sans MS" w:eastAsia="SimSun" w:hAnsi="Comic Sans MS" w:cs="Mangal"/>
          <w:kern w:val="3"/>
          <w:sz w:val="24"/>
          <w:szCs w:val="24"/>
          <w:lang w:eastAsia="zh-CN" w:bidi="hi-IN"/>
        </w:rPr>
        <w:t xml:space="preserve"> lis ce document et, à l’aide de celui-ci, réponds aux questions ci-dessous. </w:t>
      </w:r>
    </w:p>
    <w:tbl>
      <w:tblPr>
        <w:tblStyle w:val="Grille"/>
        <w:tblW w:w="0" w:type="auto"/>
        <w:tblLook w:val="04A0" w:firstRow="1" w:lastRow="0" w:firstColumn="1" w:lastColumn="0" w:noHBand="0" w:noVBand="1"/>
      </w:tblPr>
      <w:tblGrid>
        <w:gridCol w:w="9062"/>
      </w:tblGrid>
      <w:tr w:rsidR="00B31847" w:rsidRPr="00C4474B" w14:paraId="6DB8CC8C" w14:textId="77777777" w:rsidTr="00B31847">
        <w:tc>
          <w:tcPr>
            <w:tcW w:w="9062" w:type="dxa"/>
          </w:tcPr>
          <w:p w14:paraId="1B268FF0" w14:textId="77777777" w:rsidR="00B31847" w:rsidRPr="00C4474B" w:rsidRDefault="00B31847" w:rsidP="00B31847">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w:t>
            </w:r>
            <w:r w:rsidR="00CD0DED" w:rsidRPr="00C4474B">
              <w:rPr>
                <w:rFonts w:ascii="Comic Sans MS" w:eastAsia="SimSun" w:hAnsi="Comic Sans MS" w:cs="Mangal"/>
                <w:b/>
                <w:kern w:val="3"/>
                <w:sz w:val="24"/>
                <w:szCs w:val="24"/>
                <w:lang w:eastAsia="zh-CN" w:bidi="hi-IN"/>
              </w:rPr>
              <w:t>6</w:t>
            </w:r>
            <w:r w:rsidRPr="00C4474B">
              <w:rPr>
                <w:rFonts w:ascii="Comic Sans MS" w:eastAsia="SimSun" w:hAnsi="Comic Sans MS" w:cs="Mangal"/>
                <w:b/>
                <w:kern w:val="3"/>
                <w:sz w:val="24"/>
                <w:szCs w:val="24"/>
                <w:lang w:eastAsia="zh-CN" w:bidi="hi-IN"/>
              </w:rPr>
              <w:t> : familles recomposées</w:t>
            </w:r>
            <w:r w:rsidR="001A5BC8" w:rsidRPr="00C4474B">
              <w:rPr>
                <w:rStyle w:val="Marquenotebasdepage"/>
                <w:rFonts w:ascii="Comic Sans MS" w:eastAsia="SimSun" w:hAnsi="Comic Sans MS" w:cs="Mangal"/>
                <w:b/>
                <w:kern w:val="3"/>
                <w:sz w:val="24"/>
                <w:szCs w:val="24"/>
                <w:lang w:eastAsia="zh-CN" w:bidi="hi-IN"/>
              </w:rPr>
              <w:footnoteReference w:id="7"/>
            </w:r>
            <w:r w:rsidRPr="00C4474B">
              <w:rPr>
                <w:rFonts w:ascii="Comic Sans MS" w:eastAsia="SimSun" w:hAnsi="Comic Sans MS" w:cs="Mangal"/>
                <w:b/>
                <w:kern w:val="3"/>
                <w:sz w:val="24"/>
                <w:szCs w:val="24"/>
                <w:lang w:eastAsia="zh-CN" w:bidi="hi-IN"/>
              </w:rPr>
              <w:t xml:space="preserve"> </w:t>
            </w:r>
          </w:p>
          <w:p w14:paraId="316CB411" w14:textId="77777777" w:rsidR="00B31847" w:rsidRPr="00C4474B" w:rsidRDefault="00B31847" w:rsidP="00B31847">
            <w:pPr>
              <w:rPr>
                <w:rFonts w:ascii="Comic Sans MS" w:eastAsia="SimSun" w:hAnsi="Comic Sans MS" w:cs="Mangal"/>
                <w:b/>
                <w:kern w:val="3"/>
                <w:sz w:val="24"/>
                <w:szCs w:val="24"/>
                <w:lang w:eastAsia="zh-CN" w:bidi="hi-IN"/>
              </w:rPr>
            </w:pPr>
          </w:p>
          <w:p w14:paraId="3244CDC3" w14:textId="77777777" w:rsidR="001A5BC8" w:rsidRPr="00C4474B" w:rsidRDefault="00B31847" w:rsidP="00A82600">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Ces familles sont composées de deux adultes qui, l’un ou les deux, ont eu des enfants de précédentes unions. Elles représentent 13% de la population vivant en Wallonie et à Bruxelles. Plus d’un enfant sur 10 vit dans une famille recomposée en Belgique. Compte tenu de l’augmentation du nombre des séparations, on estime </w:t>
            </w:r>
            <w:r w:rsidR="001A5BC8" w:rsidRPr="00C4474B">
              <w:rPr>
                <w:rFonts w:ascii="Comic Sans MS" w:eastAsia="SimSun" w:hAnsi="Comic Sans MS" w:cs="Mangal"/>
                <w:bCs/>
                <w:kern w:val="3"/>
                <w:sz w:val="24"/>
                <w:szCs w:val="24"/>
                <w:lang w:eastAsia="zh-CN" w:bidi="hi-IN"/>
              </w:rPr>
              <w:t xml:space="preserve">irréversible leur augmentation dans les années à venir. </w:t>
            </w:r>
          </w:p>
          <w:p w14:paraId="149686A9" w14:textId="77777777" w:rsidR="00B31847" w:rsidRPr="00C4474B" w:rsidRDefault="00B31847" w:rsidP="00B31847">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 </w:t>
            </w:r>
          </w:p>
        </w:tc>
      </w:tr>
    </w:tbl>
    <w:p w14:paraId="658BF7D1" w14:textId="77777777" w:rsidR="00B31847" w:rsidRPr="00C4474B" w:rsidRDefault="00B31847" w:rsidP="00085B8F">
      <w:pPr>
        <w:rPr>
          <w:rFonts w:ascii="Comic Sans MS" w:eastAsia="SimSun" w:hAnsi="Comic Sans MS" w:cs="Mangal"/>
          <w:b/>
          <w:kern w:val="3"/>
          <w:sz w:val="24"/>
          <w:szCs w:val="24"/>
          <w:lang w:eastAsia="zh-CN" w:bidi="hi-IN"/>
        </w:rPr>
      </w:pPr>
    </w:p>
    <w:p w14:paraId="45AEE890" w14:textId="77777777" w:rsidR="00A82600" w:rsidRPr="00C4474B" w:rsidRDefault="00A82600" w:rsidP="00201706">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Questions :</w:t>
      </w:r>
      <w:r w:rsidR="00201706" w:rsidRPr="00C4474B">
        <w:rPr>
          <w:rFonts w:ascii="Comic Sans MS" w:eastAsia="SimSun" w:hAnsi="Comic Sans MS" w:cs="Mangal"/>
          <w:b/>
          <w:kern w:val="3"/>
          <w:sz w:val="24"/>
          <w:szCs w:val="24"/>
          <w:lang w:eastAsia="zh-CN" w:bidi="hi-IN"/>
        </w:rPr>
        <w:t xml:space="preserve"> </w:t>
      </w:r>
    </w:p>
    <w:p w14:paraId="621CBBC5" w14:textId="77777777" w:rsidR="00A82600" w:rsidRPr="00C4474B" w:rsidRDefault="00A82600" w:rsidP="00F903B4">
      <w:pPr>
        <w:pStyle w:val="Paragraphedeliste"/>
        <w:numPr>
          <w:ilvl w:val="0"/>
          <w:numId w:val="1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quoi parle cet article ? </w:t>
      </w:r>
    </w:p>
    <w:p w14:paraId="035C5E25" w14:textId="77777777" w:rsidR="00201706" w:rsidRPr="00C4474B" w:rsidRDefault="00201706" w:rsidP="00201706">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994624C" w14:textId="77777777" w:rsidR="00201706" w:rsidRPr="00C4474B" w:rsidRDefault="00201706" w:rsidP="00F903B4">
      <w:pPr>
        <w:pStyle w:val="Paragraphedeliste"/>
        <w:numPr>
          <w:ilvl w:val="0"/>
          <w:numId w:val="1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que beaucoup d’enfants sont concernés par ce type de famille ? Oui – Non. Explique. </w:t>
      </w:r>
    </w:p>
    <w:p w14:paraId="1C8BC192" w14:textId="77777777" w:rsidR="00201706" w:rsidRPr="00C4474B" w:rsidRDefault="00201706" w:rsidP="00201706">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88DCE37" w14:textId="77777777" w:rsidR="00201706" w:rsidRPr="00C4474B" w:rsidRDefault="00201706" w:rsidP="00F903B4">
      <w:pPr>
        <w:pStyle w:val="Paragraphedeliste"/>
        <w:numPr>
          <w:ilvl w:val="0"/>
          <w:numId w:val="1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que les auteurs du document pensent que cela va changer dans les années à venir ? Oui – Non. Explique. </w:t>
      </w:r>
    </w:p>
    <w:p w14:paraId="332CD518" w14:textId="77777777" w:rsidR="00201706" w:rsidRPr="00C4474B" w:rsidRDefault="00201706" w:rsidP="00201706">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9F7CDA3" w14:textId="77777777" w:rsidR="00201706" w:rsidRPr="00C4474B" w:rsidRDefault="00201706" w:rsidP="00F903B4">
      <w:pPr>
        <w:pStyle w:val="Paragraphedeliste"/>
        <w:numPr>
          <w:ilvl w:val="0"/>
          <w:numId w:val="1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Avec quel autre document, vu au cours, celui-ci peut-il être lié ? </w:t>
      </w:r>
    </w:p>
    <w:p w14:paraId="1298D0D7" w14:textId="77777777" w:rsidR="00A82600" w:rsidRPr="00C4474B" w:rsidRDefault="00201706" w:rsidP="00A82600">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0B908DCB" w14:textId="77777777" w:rsidR="00201706" w:rsidRPr="00C4474B" w:rsidRDefault="00201706">
      <w:pP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br w:type="page"/>
      </w:r>
    </w:p>
    <w:p w14:paraId="439C5560" w14:textId="77777777" w:rsidR="00A82600" w:rsidRPr="00C4474B" w:rsidRDefault="00A82600" w:rsidP="00A82600">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 xml:space="preserve">Exercice </w:t>
      </w:r>
      <w:r w:rsidR="00CD0DED" w:rsidRPr="00C4474B">
        <w:rPr>
          <w:rFonts w:ascii="Comic Sans MS" w:eastAsia="SimSun" w:hAnsi="Comic Sans MS" w:cs="Mangal"/>
          <w:b/>
          <w:i/>
          <w:iCs/>
          <w:kern w:val="3"/>
          <w:sz w:val="24"/>
          <w:szCs w:val="24"/>
          <w:lang w:eastAsia="zh-CN" w:bidi="hi-IN"/>
        </w:rPr>
        <w:t>7</w:t>
      </w:r>
    </w:p>
    <w:p w14:paraId="5F84194B" w14:textId="77777777" w:rsidR="00A82600" w:rsidRPr="00C4474B" w:rsidRDefault="00A82600" w:rsidP="00A82600">
      <w:pPr>
        <w:rPr>
          <w:rFonts w:ascii="Comic Sans MS" w:eastAsia="SimSun" w:hAnsi="Comic Sans MS" w:cs="Mangal"/>
          <w:b/>
          <w:bCs/>
          <w:kern w:val="3"/>
          <w:sz w:val="24"/>
          <w:szCs w:val="24"/>
          <w:lang w:eastAsia="zh-CN" w:bidi="hi-IN"/>
        </w:rPr>
      </w:pPr>
      <w:r w:rsidRPr="00C4474B">
        <w:rPr>
          <w:rFonts w:ascii="Comic Sans MS" w:eastAsia="SimSun" w:hAnsi="Comic Sans MS" w:cs="Mangal"/>
          <w:b/>
          <w:kern w:val="3"/>
          <w:sz w:val="24"/>
          <w:szCs w:val="24"/>
          <w:lang w:eastAsia="zh-CN" w:bidi="hi-IN"/>
        </w:rPr>
        <w:t>Consignes :</w:t>
      </w:r>
      <w:r w:rsidRPr="00C4474B">
        <w:rPr>
          <w:rFonts w:ascii="Comic Sans MS" w:eastAsia="SimSun" w:hAnsi="Comic Sans MS" w:cs="Mangal"/>
          <w:kern w:val="3"/>
          <w:sz w:val="24"/>
          <w:szCs w:val="24"/>
          <w:lang w:eastAsia="zh-CN" w:bidi="hi-IN"/>
        </w:rPr>
        <w:t xml:space="preserve"> lis ce document et, à l’aide de celui-ci, réponds aux questions ci-dessous. </w:t>
      </w:r>
    </w:p>
    <w:tbl>
      <w:tblPr>
        <w:tblStyle w:val="Grille"/>
        <w:tblW w:w="0" w:type="auto"/>
        <w:tblLook w:val="04A0" w:firstRow="1" w:lastRow="0" w:firstColumn="1" w:lastColumn="0" w:noHBand="0" w:noVBand="1"/>
      </w:tblPr>
      <w:tblGrid>
        <w:gridCol w:w="9062"/>
      </w:tblGrid>
      <w:tr w:rsidR="00A82600" w:rsidRPr="00C4474B" w14:paraId="4A4E6FF1" w14:textId="77777777" w:rsidTr="00A82600">
        <w:tc>
          <w:tcPr>
            <w:tcW w:w="9062" w:type="dxa"/>
          </w:tcPr>
          <w:p w14:paraId="69CB2EC8" w14:textId="77777777" w:rsidR="00A82600" w:rsidRPr="00C4474B" w:rsidRDefault="00CD0DED" w:rsidP="00A82600">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7</w:t>
            </w:r>
            <w:r w:rsidR="00A82600" w:rsidRPr="00C4474B">
              <w:rPr>
                <w:rFonts w:ascii="Comic Sans MS" w:eastAsia="SimSun" w:hAnsi="Comic Sans MS" w:cs="Mangal"/>
                <w:b/>
                <w:kern w:val="3"/>
                <w:sz w:val="24"/>
                <w:szCs w:val="24"/>
                <w:lang w:eastAsia="zh-CN" w:bidi="hi-IN"/>
              </w:rPr>
              <w:t xml:space="preserve"> : familles </w:t>
            </w:r>
            <w:r w:rsidR="006F2A4E" w:rsidRPr="00C4474B">
              <w:rPr>
                <w:rFonts w:ascii="Comic Sans MS" w:eastAsia="SimSun" w:hAnsi="Comic Sans MS" w:cs="Mangal"/>
                <w:b/>
                <w:kern w:val="3"/>
                <w:sz w:val="24"/>
                <w:szCs w:val="24"/>
                <w:lang w:eastAsia="zh-CN" w:bidi="hi-IN"/>
              </w:rPr>
              <w:t>« </w:t>
            </w:r>
            <w:r w:rsidR="00A82600" w:rsidRPr="00C4474B">
              <w:rPr>
                <w:rFonts w:ascii="Comic Sans MS" w:eastAsia="SimSun" w:hAnsi="Comic Sans MS" w:cs="Mangal"/>
                <w:b/>
                <w:kern w:val="3"/>
                <w:sz w:val="24"/>
                <w:szCs w:val="24"/>
                <w:lang w:eastAsia="zh-CN" w:bidi="hi-IN"/>
              </w:rPr>
              <w:t>officielles » familles réelles</w:t>
            </w:r>
            <w:r w:rsidR="00A82600" w:rsidRPr="00C4474B">
              <w:rPr>
                <w:rStyle w:val="Marquenotebasdepage"/>
                <w:rFonts w:ascii="Comic Sans MS" w:eastAsia="SimSun" w:hAnsi="Comic Sans MS" w:cs="Mangal"/>
                <w:b/>
                <w:kern w:val="3"/>
                <w:sz w:val="24"/>
                <w:szCs w:val="24"/>
                <w:lang w:eastAsia="zh-CN" w:bidi="hi-IN"/>
              </w:rPr>
              <w:footnoteReference w:id="8"/>
            </w:r>
            <w:r w:rsidR="00A82600" w:rsidRPr="00C4474B">
              <w:rPr>
                <w:rFonts w:ascii="Comic Sans MS" w:eastAsia="SimSun" w:hAnsi="Comic Sans MS" w:cs="Mangal"/>
                <w:b/>
                <w:kern w:val="3"/>
                <w:sz w:val="24"/>
                <w:szCs w:val="24"/>
                <w:lang w:eastAsia="zh-CN" w:bidi="hi-IN"/>
              </w:rPr>
              <w:t xml:space="preserve"> </w:t>
            </w:r>
          </w:p>
          <w:p w14:paraId="32CE9502" w14:textId="77777777" w:rsidR="00A82600" w:rsidRPr="00C4474B" w:rsidRDefault="00A82600" w:rsidP="00A82600">
            <w:pPr>
              <w:rPr>
                <w:rFonts w:ascii="Comic Sans MS" w:eastAsia="SimSun" w:hAnsi="Comic Sans MS" w:cs="Mangal"/>
                <w:b/>
                <w:kern w:val="3"/>
                <w:sz w:val="24"/>
                <w:szCs w:val="24"/>
                <w:lang w:eastAsia="zh-CN" w:bidi="hi-IN"/>
              </w:rPr>
            </w:pPr>
          </w:p>
          <w:p w14:paraId="3A374C36" w14:textId="77777777" w:rsidR="00A82600" w:rsidRPr="00C4474B" w:rsidRDefault="00A82600" w:rsidP="00201706">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Les chiffres INS 2007 annoncent 665 968 familles monoparentales en Belgique pour 1 157 000 couples mariés avec enfants, soit un rapport de 1 à 2. Mais les statistiques des familles recomposées sont plus complexes à déterminer. En effet, certaines familles monoparentales ne le sont qu’officiellement pour des raisons fiscales ou sociales. D’autre part, parmi les couples mariés, on dénombre aussi des familles recomposées… Il est dès lors très difficile d’objectiver le phénomène. </w:t>
            </w:r>
          </w:p>
          <w:p w14:paraId="76738F54" w14:textId="77777777" w:rsidR="00201706" w:rsidRPr="00C4474B" w:rsidRDefault="00201706" w:rsidP="00201706">
            <w:pPr>
              <w:jc w:val="both"/>
              <w:rPr>
                <w:rFonts w:ascii="Comic Sans MS" w:eastAsia="SimSun" w:hAnsi="Comic Sans MS" w:cs="Mangal"/>
                <w:bCs/>
                <w:kern w:val="3"/>
                <w:sz w:val="24"/>
                <w:szCs w:val="24"/>
                <w:lang w:eastAsia="zh-CN" w:bidi="hi-IN"/>
              </w:rPr>
            </w:pPr>
          </w:p>
        </w:tc>
      </w:tr>
    </w:tbl>
    <w:p w14:paraId="3E295614" w14:textId="77777777" w:rsidR="00A82600" w:rsidRPr="00C4474B" w:rsidRDefault="00A82600" w:rsidP="00A82600">
      <w:pPr>
        <w:rPr>
          <w:rFonts w:ascii="Comic Sans MS" w:eastAsia="SimSun" w:hAnsi="Comic Sans MS" w:cs="Mangal"/>
          <w:b/>
          <w:kern w:val="3"/>
          <w:sz w:val="24"/>
          <w:szCs w:val="24"/>
          <w:lang w:eastAsia="zh-CN" w:bidi="hi-IN"/>
        </w:rPr>
      </w:pPr>
    </w:p>
    <w:p w14:paraId="52D81BD3" w14:textId="77777777" w:rsidR="00A82600" w:rsidRPr="00C4474B" w:rsidRDefault="00A82600" w:rsidP="00A82600">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47B05055" w14:textId="77777777" w:rsidR="00A82600" w:rsidRPr="00C4474B" w:rsidRDefault="00201706" w:rsidP="00F903B4">
      <w:pPr>
        <w:pStyle w:val="Paragraphedeliste"/>
        <w:numPr>
          <w:ilvl w:val="0"/>
          <w:numId w:val="11"/>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quoi traite cet article ? </w:t>
      </w:r>
    </w:p>
    <w:p w14:paraId="5206AF2F" w14:textId="77777777" w:rsidR="00C45712" w:rsidRPr="00C4474B" w:rsidRDefault="00201706" w:rsidP="00201706">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57B83E6" w14:textId="77777777" w:rsidR="00C45712" w:rsidRPr="00C4474B" w:rsidRDefault="00C45712" w:rsidP="00F903B4">
      <w:pPr>
        <w:pStyle w:val="Paragraphedeliste"/>
        <w:numPr>
          <w:ilvl w:val="0"/>
          <w:numId w:val="11"/>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Quels sont les chiffres annoncés dans ce document ? </w:t>
      </w:r>
    </w:p>
    <w:p w14:paraId="4E8008FD" w14:textId="77777777" w:rsidR="00C45712" w:rsidRPr="00C4474B" w:rsidRDefault="00C4571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0E5A41C" w14:textId="77777777" w:rsidR="00C45712" w:rsidRPr="00C4474B" w:rsidRDefault="00C45712" w:rsidP="00F903B4">
      <w:pPr>
        <w:pStyle w:val="Paragraphedeliste"/>
        <w:numPr>
          <w:ilvl w:val="0"/>
          <w:numId w:val="11"/>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Est-il facile de déterminer le nombre de familles recomposées en Belgique ? Oui – Non. Explique. </w:t>
      </w:r>
    </w:p>
    <w:p w14:paraId="24D5839D" w14:textId="77777777" w:rsidR="00C45712" w:rsidRPr="00C4474B" w:rsidRDefault="00C45712" w:rsidP="00C45712">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E26F5C7" w14:textId="77777777" w:rsidR="00201706" w:rsidRPr="00C4474B" w:rsidRDefault="00C45712" w:rsidP="00F903B4">
      <w:pPr>
        <w:pStyle w:val="Paragraphedeliste"/>
        <w:numPr>
          <w:ilvl w:val="0"/>
          <w:numId w:val="11"/>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Peut-on faire confiance aux</w:t>
      </w:r>
      <w:r w:rsidR="00201706" w:rsidRPr="00C4474B">
        <w:rPr>
          <w:rFonts w:ascii="Comic Sans MS" w:eastAsia="SimSun" w:hAnsi="Comic Sans MS" w:cs="Mangal"/>
          <w:b/>
          <w:kern w:val="3"/>
          <w:sz w:val="24"/>
          <w:szCs w:val="24"/>
          <w:lang w:eastAsia="zh-CN" w:bidi="hi-IN"/>
        </w:rPr>
        <w:t xml:space="preserve"> chiffres ? Oui – Non Explique. </w:t>
      </w:r>
    </w:p>
    <w:p w14:paraId="27AFA1AB" w14:textId="77777777" w:rsidR="00825A25" w:rsidRPr="00C4474B" w:rsidRDefault="00201706" w:rsidP="00201706">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r w:rsidR="00825A25" w:rsidRPr="00C4474B">
        <w:rPr>
          <w:rFonts w:ascii="Comic Sans MS" w:eastAsia="SimSun" w:hAnsi="Comic Sans MS" w:cs="Mangal"/>
          <w:b/>
          <w:kern w:val="3"/>
          <w:sz w:val="24"/>
          <w:szCs w:val="24"/>
          <w:lang w:eastAsia="zh-CN" w:bidi="hi-IN"/>
        </w:rPr>
        <w:br w:type="page"/>
      </w:r>
    </w:p>
    <w:p w14:paraId="17D9F6D0" w14:textId="77777777" w:rsidR="00A82600" w:rsidRPr="00C4474B" w:rsidRDefault="00A82600" w:rsidP="00A82600">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 xml:space="preserve">Exercice </w:t>
      </w:r>
      <w:r w:rsidR="00CD0DED" w:rsidRPr="00C4474B">
        <w:rPr>
          <w:rFonts w:ascii="Comic Sans MS" w:eastAsia="SimSun" w:hAnsi="Comic Sans MS" w:cs="Mangal"/>
          <w:b/>
          <w:i/>
          <w:iCs/>
          <w:kern w:val="3"/>
          <w:sz w:val="24"/>
          <w:szCs w:val="24"/>
          <w:lang w:eastAsia="zh-CN" w:bidi="hi-IN"/>
        </w:rPr>
        <w:t>8</w:t>
      </w:r>
    </w:p>
    <w:p w14:paraId="1FDE4D4D" w14:textId="77777777" w:rsidR="001F2853" w:rsidRPr="00C4474B" w:rsidRDefault="00A82600" w:rsidP="00F155D8">
      <w:pPr>
        <w:rPr>
          <w:rFonts w:ascii="Comic Sans MS" w:eastAsia="SimSun" w:hAnsi="Comic Sans MS" w:cs="Mangal"/>
          <w:kern w:val="3"/>
          <w:sz w:val="24"/>
          <w:szCs w:val="24"/>
          <w:lang w:eastAsia="zh-CN" w:bidi="hi-IN"/>
        </w:rPr>
      </w:pPr>
      <w:r w:rsidRPr="00C4474B">
        <w:rPr>
          <w:rFonts w:ascii="Comic Sans MS" w:eastAsia="SimSun" w:hAnsi="Comic Sans MS" w:cs="Mangal"/>
          <w:b/>
          <w:kern w:val="3"/>
          <w:sz w:val="24"/>
          <w:szCs w:val="24"/>
          <w:lang w:eastAsia="zh-CN" w:bidi="hi-IN"/>
        </w:rPr>
        <w:t>Consignes :</w:t>
      </w:r>
      <w:r w:rsidRPr="00C4474B">
        <w:rPr>
          <w:rFonts w:ascii="Comic Sans MS" w:eastAsia="SimSun" w:hAnsi="Comic Sans MS" w:cs="Mangal"/>
          <w:kern w:val="3"/>
          <w:sz w:val="24"/>
          <w:szCs w:val="24"/>
          <w:lang w:eastAsia="zh-CN" w:bidi="hi-IN"/>
        </w:rPr>
        <w:t xml:space="preserve"> lis ce document et, à l’aide de celui-ci, réponds aux questions ci-dessous. </w:t>
      </w:r>
    </w:p>
    <w:tbl>
      <w:tblPr>
        <w:tblStyle w:val="Grille"/>
        <w:tblW w:w="0" w:type="auto"/>
        <w:tblLook w:val="04A0" w:firstRow="1" w:lastRow="0" w:firstColumn="1" w:lastColumn="0" w:noHBand="0" w:noVBand="1"/>
      </w:tblPr>
      <w:tblGrid>
        <w:gridCol w:w="9062"/>
      </w:tblGrid>
      <w:tr w:rsidR="00BF5DBB" w:rsidRPr="00C4474B" w14:paraId="14AB3982" w14:textId="77777777" w:rsidTr="00BF5DBB">
        <w:tc>
          <w:tcPr>
            <w:tcW w:w="9062" w:type="dxa"/>
          </w:tcPr>
          <w:p w14:paraId="2E483E3E" w14:textId="77777777" w:rsidR="00BF5DBB" w:rsidRPr="00C4474B" w:rsidRDefault="00CD0DED" w:rsidP="00F155D8">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8</w:t>
            </w:r>
            <w:r w:rsidRPr="00C4474B">
              <w:rPr>
                <w:rStyle w:val="Marquenotebasdepage"/>
                <w:rFonts w:ascii="Comic Sans MS" w:eastAsia="SimSun" w:hAnsi="Comic Sans MS" w:cs="Mangal"/>
                <w:b/>
                <w:kern w:val="3"/>
                <w:sz w:val="24"/>
                <w:szCs w:val="24"/>
                <w:lang w:eastAsia="zh-CN" w:bidi="hi-IN"/>
              </w:rPr>
              <w:footnoteReference w:id="9"/>
            </w:r>
            <w:r w:rsidR="00BF5DBB" w:rsidRPr="00C4474B">
              <w:rPr>
                <w:rFonts w:ascii="Comic Sans MS" w:eastAsia="SimSun" w:hAnsi="Comic Sans MS" w:cs="Mangal"/>
                <w:b/>
                <w:kern w:val="3"/>
                <w:sz w:val="24"/>
                <w:szCs w:val="24"/>
                <w:lang w:eastAsia="zh-CN" w:bidi="hi-IN"/>
              </w:rPr>
              <w:t xml:space="preserve"> </w:t>
            </w:r>
          </w:p>
          <w:p w14:paraId="24889E00" w14:textId="77777777" w:rsidR="00825A25" w:rsidRPr="00C4474B" w:rsidRDefault="00825A25" w:rsidP="00F155D8">
            <w:pPr>
              <w:jc w:val="both"/>
              <w:rPr>
                <w:rFonts w:ascii="Comic Sans MS" w:eastAsia="SimSun" w:hAnsi="Comic Sans MS" w:cs="Mangal"/>
                <w:bCs/>
                <w:kern w:val="3"/>
                <w:sz w:val="24"/>
                <w:szCs w:val="24"/>
                <w:lang w:eastAsia="zh-CN" w:bidi="hi-IN"/>
              </w:rPr>
            </w:pPr>
          </w:p>
          <w:p w14:paraId="282238CC" w14:textId="77777777" w:rsidR="00BF5DBB" w:rsidRPr="00C4474B" w:rsidRDefault="00825A25" w:rsidP="00F155D8">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En Belgique, la loi du 13 février 2003 autorise le mariage entre personnes du même sexe. Le régime du mariage est désormais identique en Belgique, indifféremment des sexes des époux. 5,1 % des mariages célébrés en 2011 l’étaient entre personnes de même sexe. La loi du 23 novembre 1998 avait déjà institué la « cohabitation légale » ouverte à tous. </w:t>
            </w:r>
          </w:p>
          <w:p w14:paraId="43E9B8EF" w14:textId="77777777" w:rsidR="006F2A4E" w:rsidRPr="00C4474B" w:rsidRDefault="006F2A4E" w:rsidP="00F155D8">
            <w:pPr>
              <w:jc w:val="both"/>
              <w:rPr>
                <w:rFonts w:ascii="Comic Sans MS" w:eastAsia="SimSun" w:hAnsi="Comic Sans MS" w:cs="Mangal"/>
                <w:bCs/>
                <w:kern w:val="3"/>
                <w:sz w:val="24"/>
                <w:szCs w:val="24"/>
                <w:lang w:eastAsia="zh-CN" w:bidi="hi-IN"/>
              </w:rPr>
            </w:pPr>
          </w:p>
          <w:p w14:paraId="786885F5" w14:textId="77777777" w:rsidR="00825A25" w:rsidRPr="00C4474B" w:rsidRDefault="00825A25" w:rsidP="00F155D8">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La loi du 18 mai 2006 permet à deux personnes de même sexe et mariées d’adopter conjointement un enfant. Le Code civil autorise également l’adoption de </w:t>
            </w:r>
            <w:r w:rsidR="006F2A4E" w:rsidRPr="00C4474B">
              <w:rPr>
                <w:rFonts w:ascii="Comic Sans MS" w:eastAsia="SimSun" w:hAnsi="Comic Sans MS" w:cs="Mangal"/>
                <w:bCs/>
                <w:kern w:val="3"/>
                <w:sz w:val="24"/>
                <w:szCs w:val="24"/>
                <w:lang w:eastAsia="zh-CN" w:bidi="hi-IN"/>
              </w:rPr>
              <w:t>l’enfant</w:t>
            </w:r>
            <w:r w:rsidRPr="00C4474B">
              <w:rPr>
                <w:rFonts w:ascii="Comic Sans MS" w:eastAsia="SimSun" w:hAnsi="Comic Sans MS" w:cs="Mangal"/>
                <w:bCs/>
                <w:kern w:val="3"/>
                <w:sz w:val="24"/>
                <w:szCs w:val="24"/>
                <w:lang w:eastAsia="zh-CN" w:bidi="hi-IN"/>
              </w:rPr>
              <w:t xml:space="preserve"> du partenaire. Enfin, la loi du 6 juillet 2007 a autorisé la PMA (</w:t>
            </w:r>
            <w:r w:rsidR="006F2A4E" w:rsidRPr="00C4474B">
              <w:rPr>
                <w:rFonts w:ascii="Comic Sans MS" w:eastAsia="SimSun" w:hAnsi="Comic Sans MS" w:cs="Mangal"/>
                <w:bCs/>
                <w:kern w:val="3"/>
                <w:sz w:val="24"/>
                <w:szCs w:val="24"/>
                <w:lang w:eastAsia="zh-CN" w:bidi="hi-IN"/>
              </w:rPr>
              <w:t>procréation</w:t>
            </w:r>
            <w:r w:rsidRPr="00C4474B">
              <w:rPr>
                <w:rFonts w:ascii="Comic Sans MS" w:eastAsia="SimSun" w:hAnsi="Comic Sans MS" w:cs="Mangal"/>
                <w:bCs/>
                <w:kern w:val="3"/>
                <w:sz w:val="24"/>
                <w:szCs w:val="24"/>
                <w:lang w:eastAsia="zh-CN" w:bidi="hi-IN"/>
              </w:rPr>
              <w:t xml:space="preserve"> médicalement assistée) pour les femmes célibataires et les couples homosexuels féminins, sous certaines </w:t>
            </w:r>
            <w:r w:rsidR="006F2A4E" w:rsidRPr="00C4474B">
              <w:rPr>
                <w:rFonts w:ascii="Comic Sans MS" w:eastAsia="SimSun" w:hAnsi="Comic Sans MS" w:cs="Mangal"/>
                <w:bCs/>
                <w:kern w:val="3"/>
                <w:sz w:val="24"/>
                <w:szCs w:val="24"/>
                <w:lang w:eastAsia="zh-CN" w:bidi="hi-IN"/>
              </w:rPr>
              <w:t>conditions. La GPA (</w:t>
            </w:r>
            <w:r w:rsidRPr="00C4474B">
              <w:rPr>
                <w:rFonts w:ascii="Comic Sans MS" w:eastAsia="SimSun" w:hAnsi="Comic Sans MS" w:cs="Mangal"/>
                <w:bCs/>
                <w:kern w:val="3"/>
                <w:sz w:val="24"/>
                <w:szCs w:val="24"/>
                <w:lang w:eastAsia="zh-CN" w:bidi="hi-IN"/>
              </w:rPr>
              <w:t xml:space="preserve">gestation pour autrui) ne fait l’objet d’aucune disposition légale : de fait, elle n’est </w:t>
            </w:r>
            <w:r w:rsidR="006F2A4E" w:rsidRPr="00C4474B">
              <w:rPr>
                <w:rFonts w:ascii="Comic Sans MS" w:eastAsia="SimSun" w:hAnsi="Comic Sans MS" w:cs="Mangal"/>
                <w:bCs/>
                <w:kern w:val="3"/>
                <w:sz w:val="24"/>
                <w:szCs w:val="24"/>
                <w:lang w:eastAsia="zh-CN" w:bidi="hi-IN"/>
              </w:rPr>
              <w:t>donc</w:t>
            </w:r>
            <w:r w:rsidRPr="00C4474B">
              <w:rPr>
                <w:rFonts w:ascii="Comic Sans MS" w:eastAsia="SimSun" w:hAnsi="Comic Sans MS" w:cs="Mangal"/>
                <w:bCs/>
                <w:kern w:val="3"/>
                <w:sz w:val="24"/>
                <w:szCs w:val="24"/>
                <w:lang w:eastAsia="zh-CN" w:bidi="hi-IN"/>
              </w:rPr>
              <w:t xml:space="preserve"> pas interdite. Dans l’Union européenne 6 pays sur 27 autorisent le mariage entre personnes du même sexe : les Pays-Bas, la Belgique, l’Espagne, la Suède, le Portugal et le Danemark. </w:t>
            </w:r>
          </w:p>
          <w:p w14:paraId="5CE7FFBD" w14:textId="77777777" w:rsidR="006F2A4E" w:rsidRPr="00C4474B" w:rsidRDefault="006F2A4E" w:rsidP="00F155D8">
            <w:pPr>
              <w:jc w:val="both"/>
              <w:rPr>
                <w:rFonts w:ascii="Comic Sans MS" w:eastAsia="SimSun" w:hAnsi="Comic Sans MS" w:cs="Mangal"/>
                <w:bCs/>
                <w:kern w:val="3"/>
                <w:sz w:val="24"/>
                <w:szCs w:val="24"/>
                <w:lang w:eastAsia="zh-CN" w:bidi="hi-IN"/>
              </w:rPr>
            </w:pPr>
          </w:p>
          <w:p w14:paraId="4B4AD9B0" w14:textId="77777777" w:rsidR="00825A25" w:rsidRPr="00C4474B" w:rsidRDefault="00825A25" w:rsidP="00F155D8">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Seuls 7 pays autorisent l’adoption de l’enfant du partenaire dans les couples de même sexe : 5 des pays qui autorisent le mariage (la Belgique, le </w:t>
            </w:r>
            <w:r w:rsidR="006F2A4E" w:rsidRPr="00C4474B">
              <w:rPr>
                <w:rFonts w:ascii="Comic Sans MS" w:eastAsia="SimSun" w:hAnsi="Comic Sans MS" w:cs="Mangal"/>
                <w:bCs/>
                <w:kern w:val="3"/>
                <w:sz w:val="24"/>
                <w:szCs w:val="24"/>
                <w:lang w:eastAsia="zh-CN" w:bidi="hi-IN"/>
              </w:rPr>
              <w:t>Danemark</w:t>
            </w:r>
            <w:r w:rsidRPr="00C4474B">
              <w:rPr>
                <w:rFonts w:ascii="Comic Sans MS" w:eastAsia="SimSun" w:hAnsi="Comic Sans MS" w:cs="Mangal"/>
                <w:bCs/>
                <w:kern w:val="3"/>
                <w:sz w:val="24"/>
                <w:szCs w:val="24"/>
                <w:lang w:eastAsia="zh-CN" w:bidi="hi-IN"/>
              </w:rPr>
              <w:t>, l’Espagne, les Pays-Bas, la Suède), plus la Finlande et le Royaume-Uni. Et seuls 6 pays autorisent l’adoption conjointe par des couples de même sexe (la Belgi</w:t>
            </w:r>
            <w:r w:rsidR="006F2A4E" w:rsidRPr="00C4474B">
              <w:rPr>
                <w:rFonts w:ascii="Comic Sans MS" w:eastAsia="SimSun" w:hAnsi="Comic Sans MS" w:cs="Mangal"/>
                <w:bCs/>
                <w:kern w:val="3"/>
                <w:sz w:val="24"/>
                <w:szCs w:val="24"/>
                <w:lang w:eastAsia="zh-CN" w:bidi="hi-IN"/>
              </w:rPr>
              <w:t>que, le Danemark, l’Espagne, le</w:t>
            </w:r>
            <w:r w:rsidRPr="00C4474B">
              <w:rPr>
                <w:rFonts w:ascii="Comic Sans MS" w:eastAsia="SimSun" w:hAnsi="Comic Sans MS" w:cs="Mangal"/>
                <w:bCs/>
                <w:kern w:val="3"/>
                <w:sz w:val="24"/>
                <w:szCs w:val="24"/>
                <w:lang w:eastAsia="zh-CN" w:bidi="hi-IN"/>
              </w:rPr>
              <w:t>s</w:t>
            </w:r>
            <w:r w:rsidR="006F2A4E" w:rsidRPr="00C4474B">
              <w:rPr>
                <w:rFonts w:ascii="Comic Sans MS" w:eastAsia="SimSun" w:hAnsi="Comic Sans MS" w:cs="Mangal"/>
                <w:bCs/>
                <w:kern w:val="3"/>
                <w:sz w:val="24"/>
                <w:szCs w:val="24"/>
                <w:lang w:eastAsia="zh-CN" w:bidi="hi-IN"/>
              </w:rPr>
              <w:t xml:space="preserve"> </w:t>
            </w:r>
            <w:r w:rsidRPr="00C4474B">
              <w:rPr>
                <w:rFonts w:ascii="Comic Sans MS" w:eastAsia="SimSun" w:hAnsi="Comic Sans MS" w:cs="Mangal"/>
                <w:bCs/>
                <w:kern w:val="3"/>
                <w:sz w:val="24"/>
                <w:szCs w:val="24"/>
                <w:lang w:eastAsia="zh-CN" w:bidi="hi-IN"/>
              </w:rPr>
              <w:t xml:space="preserve">Pays-Bas, le Royaume-Uni et la Suède). </w:t>
            </w:r>
          </w:p>
          <w:p w14:paraId="118E2196" w14:textId="77777777" w:rsidR="00825A25" w:rsidRPr="00C4474B" w:rsidRDefault="00825A25" w:rsidP="00F155D8">
            <w:pPr>
              <w:jc w:val="both"/>
              <w:rPr>
                <w:rFonts w:ascii="Comic Sans MS" w:eastAsia="SimSun" w:hAnsi="Comic Sans MS" w:cs="Mangal"/>
                <w:b/>
                <w:kern w:val="3"/>
                <w:sz w:val="24"/>
                <w:szCs w:val="24"/>
                <w:lang w:eastAsia="zh-CN" w:bidi="hi-IN"/>
              </w:rPr>
            </w:pPr>
          </w:p>
        </w:tc>
      </w:tr>
    </w:tbl>
    <w:p w14:paraId="07C9E4AE" w14:textId="77777777" w:rsidR="00A82600" w:rsidRPr="00C4474B" w:rsidRDefault="00A82600" w:rsidP="00F155D8">
      <w:pPr>
        <w:jc w:val="both"/>
        <w:rPr>
          <w:rFonts w:ascii="Comic Sans MS" w:eastAsia="SimSun" w:hAnsi="Comic Sans MS" w:cs="Mangal"/>
          <w:b/>
          <w:kern w:val="3"/>
          <w:sz w:val="24"/>
          <w:szCs w:val="24"/>
          <w:lang w:eastAsia="zh-CN" w:bidi="hi-IN"/>
        </w:rPr>
      </w:pPr>
    </w:p>
    <w:p w14:paraId="6756A061" w14:textId="77777777" w:rsidR="00F155D8" w:rsidRPr="00C4474B" w:rsidRDefault="00F155D8" w:rsidP="00F155D8">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015399C9" w14:textId="77777777" w:rsidR="00F155D8" w:rsidRPr="00C4474B" w:rsidRDefault="00F155D8" w:rsidP="00F903B4">
      <w:pPr>
        <w:pStyle w:val="Paragraphedeliste"/>
        <w:numPr>
          <w:ilvl w:val="0"/>
          <w:numId w:val="12"/>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que deux personnes du même sexe peuvent se marier en Belgique ? Oui – Non. Explique. </w:t>
      </w:r>
    </w:p>
    <w:p w14:paraId="7F3F60C0" w14:textId="77777777" w:rsidR="00F155D8" w:rsidRPr="00C4474B" w:rsidRDefault="00F155D8" w:rsidP="00F155D8">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D6F9073" w14:textId="77777777" w:rsidR="00F155D8" w:rsidRPr="00C4474B" w:rsidRDefault="00F155D8" w:rsidP="00F903B4">
      <w:pPr>
        <w:pStyle w:val="Paragraphedeliste"/>
        <w:numPr>
          <w:ilvl w:val="0"/>
          <w:numId w:val="12"/>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que deux personnes du même sexe et mariées peuvent adopter un enfant en Belgique ? Oui – Non. Explique. </w:t>
      </w:r>
    </w:p>
    <w:p w14:paraId="75D8F2EA" w14:textId="41840865" w:rsidR="00F155D8" w:rsidRPr="00AE58DC" w:rsidRDefault="00F155D8" w:rsidP="00F155D8">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EEBE256" w14:textId="77777777" w:rsidR="00F155D8" w:rsidRPr="00C4474B" w:rsidRDefault="00F155D8" w:rsidP="00F903B4">
      <w:pPr>
        <w:pStyle w:val="Paragraphedeliste"/>
        <w:numPr>
          <w:ilvl w:val="0"/>
          <w:numId w:val="12"/>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Penses-tu que l’homosexualité est un phénomène nouveau ? Oui – Non. Explique. </w:t>
      </w:r>
    </w:p>
    <w:p w14:paraId="5A56C34D" w14:textId="77777777" w:rsidR="00F155D8" w:rsidRPr="00C4474B" w:rsidRDefault="00F155D8" w:rsidP="00F155D8">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D8F3471" w14:textId="77777777" w:rsidR="00F155D8" w:rsidRPr="00C4474B" w:rsidRDefault="00F155D8" w:rsidP="00F903B4">
      <w:pPr>
        <w:pStyle w:val="Paragraphedeliste"/>
        <w:numPr>
          <w:ilvl w:val="0"/>
          <w:numId w:val="12"/>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Penses-que l’homosexualité est un phénomène propre à l’Europe ? Oui – Non. Explique. </w:t>
      </w:r>
    </w:p>
    <w:p w14:paraId="09DBBA3B" w14:textId="77777777" w:rsidR="00BD432A" w:rsidRPr="00C4474B" w:rsidRDefault="00F155D8" w:rsidP="00C4474B">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D84217B" w14:textId="77777777" w:rsidR="00C4474B" w:rsidRDefault="00C4474B" w:rsidP="00825694">
      <w:pPr>
        <w:rPr>
          <w:rFonts w:ascii="Comic Sans MS" w:eastAsia="SimSun" w:hAnsi="Comic Sans MS" w:cs="Mangal"/>
          <w:b/>
          <w:kern w:val="3"/>
          <w:sz w:val="24"/>
          <w:szCs w:val="24"/>
          <w:lang w:eastAsia="zh-CN" w:bidi="hi-IN"/>
        </w:rPr>
      </w:pPr>
    </w:p>
    <w:p w14:paraId="21858026" w14:textId="4A03056B" w:rsidR="00825694" w:rsidRPr="00C4474B" w:rsidRDefault="00825694" w:rsidP="00825694">
      <w:pPr>
        <w:rPr>
          <w:rFonts w:ascii="Comic Sans MS" w:eastAsia="SimSun" w:hAnsi="Comic Sans MS" w:cs="Mangal"/>
          <w:bCs/>
          <w:kern w:val="3"/>
          <w:sz w:val="24"/>
          <w:szCs w:val="24"/>
          <w:lang w:eastAsia="zh-CN" w:bidi="hi-IN"/>
        </w:rPr>
      </w:pPr>
      <w:r w:rsidRPr="00C4474B">
        <w:rPr>
          <w:rFonts w:ascii="Comic Sans MS" w:eastAsia="SimSun" w:hAnsi="Comic Sans MS" w:cs="Mangal"/>
          <w:b/>
          <w:kern w:val="3"/>
          <w:sz w:val="24"/>
          <w:szCs w:val="24"/>
          <w:lang w:eastAsia="zh-CN" w:bidi="hi-IN"/>
        </w:rPr>
        <w:t xml:space="preserve">Consigne : </w:t>
      </w:r>
      <w:r w:rsidRPr="00C4474B">
        <w:rPr>
          <w:rFonts w:ascii="Comic Sans MS" w:eastAsia="SimSun" w:hAnsi="Comic Sans MS" w:cs="Mangal"/>
          <w:bCs/>
          <w:kern w:val="3"/>
          <w:sz w:val="24"/>
          <w:szCs w:val="24"/>
          <w:lang w:eastAsia="zh-CN" w:bidi="hi-IN"/>
        </w:rPr>
        <w:t xml:space="preserve">à l’aide des cartes </w:t>
      </w:r>
      <w:r w:rsidR="00AE58DC">
        <w:rPr>
          <w:rFonts w:ascii="Comic Sans MS" w:eastAsia="SimSun" w:hAnsi="Comic Sans MS" w:cs="Mangal"/>
          <w:bCs/>
          <w:kern w:val="3"/>
          <w:sz w:val="24"/>
          <w:szCs w:val="24"/>
          <w:lang w:eastAsia="zh-CN" w:bidi="hi-IN"/>
        </w:rPr>
        <w:t>projetées au tableau</w:t>
      </w:r>
      <w:r w:rsidRPr="00C4474B">
        <w:rPr>
          <w:rFonts w:ascii="Comic Sans MS" w:eastAsia="SimSun" w:hAnsi="Comic Sans MS" w:cs="Mangal"/>
          <w:bCs/>
          <w:kern w:val="3"/>
          <w:sz w:val="24"/>
          <w:szCs w:val="24"/>
          <w:lang w:eastAsia="zh-CN" w:bidi="hi-IN"/>
        </w:rPr>
        <w:t xml:space="preserve">, réponds aux questions ci-dessous. </w:t>
      </w:r>
    </w:p>
    <w:p w14:paraId="1991F086" w14:textId="77777777" w:rsidR="00F155D8" w:rsidRPr="00AE58DC" w:rsidRDefault="00F155D8" w:rsidP="00A82600">
      <w:pPr>
        <w:rPr>
          <w:rFonts w:ascii="Comic Sans MS" w:eastAsia="SimSun" w:hAnsi="Comic Sans MS" w:cs="Mangal"/>
          <w:b/>
          <w:kern w:val="3"/>
          <w:sz w:val="24"/>
          <w:szCs w:val="24"/>
          <w:u w:val="single"/>
          <w:lang w:eastAsia="zh-CN" w:bidi="hi-IN"/>
        </w:rPr>
      </w:pPr>
      <w:r w:rsidRPr="00AE58DC">
        <w:rPr>
          <w:rFonts w:ascii="Comic Sans MS" w:eastAsia="SimSun" w:hAnsi="Comic Sans MS" w:cs="Mangal"/>
          <w:b/>
          <w:kern w:val="3"/>
          <w:sz w:val="24"/>
          <w:szCs w:val="24"/>
          <w:u w:val="single"/>
          <w:lang w:eastAsia="zh-CN" w:bidi="hi-IN"/>
        </w:rPr>
        <w:t>Questions :</w:t>
      </w:r>
    </w:p>
    <w:p w14:paraId="0EC4F96F" w14:textId="77777777" w:rsidR="00F155D8" w:rsidRPr="00C4474B" w:rsidRDefault="00F155D8" w:rsidP="00F903B4">
      <w:pPr>
        <w:pStyle w:val="Paragraphedeliste"/>
        <w:numPr>
          <w:ilvl w:val="0"/>
          <w:numId w:val="13"/>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Combien de pays autorisent aujourd’hui le mariage des couples homosexuels ?</w:t>
      </w:r>
    </w:p>
    <w:p w14:paraId="35A1C601" w14:textId="77777777" w:rsidR="00E141EE" w:rsidRPr="00C4474B" w:rsidRDefault="00F155D8" w:rsidP="00F155D8">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A35F46D" w14:textId="77777777" w:rsidR="003B5AF0" w:rsidRPr="00C4474B" w:rsidRDefault="003B5AF0" w:rsidP="00F903B4">
      <w:pPr>
        <w:pStyle w:val="Paragraphedeliste"/>
        <w:numPr>
          <w:ilvl w:val="0"/>
          <w:numId w:val="13"/>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Quels sont ces pays ? </w:t>
      </w:r>
    </w:p>
    <w:p w14:paraId="22EEA7D5" w14:textId="77777777" w:rsidR="00E141EE" w:rsidRPr="00C4474B" w:rsidRDefault="00E141EE" w:rsidP="00E141EE">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8A94CA1" w14:textId="77777777" w:rsidR="00E141EE" w:rsidRPr="00C4474B" w:rsidRDefault="00E141EE" w:rsidP="00E141EE">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1ED8372" w14:textId="77777777" w:rsidR="003B5AF0" w:rsidRPr="00C4474B" w:rsidRDefault="003B5AF0" w:rsidP="00F903B4">
      <w:pPr>
        <w:pStyle w:val="Paragraphedeliste"/>
        <w:numPr>
          <w:ilvl w:val="0"/>
          <w:numId w:val="13"/>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Y a-t-il eu une évolu</w:t>
      </w:r>
      <w:r w:rsidR="00E141EE" w:rsidRPr="00C4474B">
        <w:rPr>
          <w:rFonts w:ascii="Comic Sans MS" w:eastAsia="SimSun" w:hAnsi="Comic Sans MS" w:cs="Mangal"/>
          <w:b/>
          <w:bCs/>
          <w:kern w:val="3"/>
          <w:sz w:val="24"/>
          <w:szCs w:val="24"/>
          <w:lang w:eastAsia="zh-CN" w:bidi="hi-IN"/>
        </w:rPr>
        <w:t>tion dans le nombre d</w:t>
      </w:r>
      <w:r w:rsidRPr="00C4474B">
        <w:rPr>
          <w:rFonts w:ascii="Comic Sans MS" w:eastAsia="SimSun" w:hAnsi="Comic Sans MS" w:cs="Mangal"/>
          <w:b/>
          <w:bCs/>
          <w:kern w:val="3"/>
          <w:sz w:val="24"/>
          <w:szCs w:val="24"/>
          <w:lang w:eastAsia="zh-CN" w:bidi="hi-IN"/>
        </w:rPr>
        <w:t>e</w:t>
      </w:r>
      <w:r w:rsidR="00E141EE" w:rsidRPr="00C4474B">
        <w:rPr>
          <w:rFonts w:ascii="Comic Sans MS" w:eastAsia="SimSun" w:hAnsi="Comic Sans MS" w:cs="Mangal"/>
          <w:b/>
          <w:bCs/>
          <w:kern w:val="3"/>
          <w:sz w:val="24"/>
          <w:szCs w:val="24"/>
          <w:lang w:eastAsia="zh-CN" w:bidi="hi-IN"/>
        </w:rPr>
        <w:t xml:space="preserve"> </w:t>
      </w:r>
      <w:r w:rsidRPr="00C4474B">
        <w:rPr>
          <w:rFonts w:ascii="Comic Sans MS" w:eastAsia="SimSun" w:hAnsi="Comic Sans MS" w:cs="Mangal"/>
          <w:b/>
          <w:bCs/>
          <w:kern w:val="3"/>
          <w:sz w:val="24"/>
          <w:szCs w:val="24"/>
          <w:lang w:eastAsia="zh-CN" w:bidi="hi-IN"/>
        </w:rPr>
        <w:t xml:space="preserve">pays autorisant le mariage des </w:t>
      </w:r>
      <w:r w:rsidR="00E141EE" w:rsidRPr="00C4474B">
        <w:rPr>
          <w:rFonts w:ascii="Comic Sans MS" w:eastAsia="SimSun" w:hAnsi="Comic Sans MS" w:cs="Mangal"/>
          <w:b/>
          <w:bCs/>
          <w:kern w:val="3"/>
          <w:sz w:val="24"/>
          <w:szCs w:val="24"/>
          <w:lang w:eastAsia="zh-CN" w:bidi="hi-IN"/>
        </w:rPr>
        <w:t>couples</w:t>
      </w:r>
      <w:r w:rsidRPr="00C4474B">
        <w:rPr>
          <w:rFonts w:ascii="Comic Sans MS" w:eastAsia="SimSun" w:hAnsi="Comic Sans MS" w:cs="Mangal"/>
          <w:b/>
          <w:bCs/>
          <w:kern w:val="3"/>
          <w:sz w:val="24"/>
          <w:szCs w:val="24"/>
          <w:lang w:eastAsia="zh-CN" w:bidi="hi-IN"/>
        </w:rPr>
        <w:t xml:space="preserve"> homosexuels depuis 2008 ? Oui – Non. Explique. </w:t>
      </w:r>
    </w:p>
    <w:p w14:paraId="1FD886C8" w14:textId="77777777" w:rsidR="00E141EE" w:rsidRPr="00C4474B" w:rsidRDefault="00E141EE" w:rsidP="00E141EE">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0B75C61" w14:textId="77777777" w:rsidR="00E141EE" w:rsidRPr="00C4474B" w:rsidRDefault="00E141EE" w:rsidP="00F903B4">
      <w:pPr>
        <w:pStyle w:val="Paragraphedeliste"/>
        <w:numPr>
          <w:ilvl w:val="0"/>
          <w:numId w:val="13"/>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Actuellement, dans le monde, peut-on toujours être puni </w:t>
      </w:r>
      <w:r w:rsidR="00182E5E" w:rsidRPr="00C4474B">
        <w:rPr>
          <w:rFonts w:ascii="Comic Sans MS" w:eastAsia="SimSun" w:hAnsi="Comic Sans MS" w:cs="Mangal"/>
          <w:b/>
          <w:bCs/>
          <w:kern w:val="3"/>
          <w:sz w:val="24"/>
          <w:szCs w:val="24"/>
          <w:lang w:eastAsia="zh-CN" w:bidi="hi-IN"/>
        </w:rPr>
        <w:t xml:space="preserve">à cause de son orientation sexuelle </w:t>
      </w:r>
      <w:r w:rsidRPr="00C4474B">
        <w:rPr>
          <w:rFonts w:ascii="Comic Sans MS" w:eastAsia="SimSun" w:hAnsi="Comic Sans MS" w:cs="Mangal"/>
          <w:b/>
          <w:bCs/>
          <w:kern w:val="3"/>
          <w:sz w:val="24"/>
          <w:szCs w:val="24"/>
          <w:lang w:eastAsia="zh-CN" w:bidi="hi-IN"/>
        </w:rPr>
        <w:t xml:space="preserve">? Oui – Non. Explique. </w:t>
      </w:r>
    </w:p>
    <w:p w14:paraId="255FD825" w14:textId="77777777" w:rsidR="00E141EE" w:rsidRPr="00C4474B" w:rsidRDefault="00E141EE" w:rsidP="00E141EE">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8F3D449" w14:textId="77777777" w:rsidR="00E141EE" w:rsidRPr="00C4474B" w:rsidRDefault="00182E5E" w:rsidP="00F903B4">
      <w:pPr>
        <w:pStyle w:val="Paragraphedeliste"/>
        <w:numPr>
          <w:ilvl w:val="0"/>
          <w:numId w:val="13"/>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Dans quels pays peux-tu </w:t>
      </w:r>
      <w:r w:rsidR="00E141EE" w:rsidRPr="00C4474B">
        <w:rPr>
          <w:rFonts w:ascii="Comic Sans MS" w:eastAsia="SimSun" w:hAnsi="Comic Sans MS" w:cs="Mangal"/>
          <w:b/>
          <w:bCs/>
          <w:kern w:val="3"/>
          <w:sz w:val="24"/>
          <w:szCs w:val="24"/>
          <w:lang w:eastAsia="zh-CN" w:bidi="hi-IN"/>
        </w:rPr>
        <w:t xml:space="preserve">voir sur la carte que la peine de mort pour l’homosexualité est toujours d’application ? </w:t>
      </w:r>
    </w:p>
    <w:p w14:paraId="6D23F458" w14:textId="77777777" w:rsidR="00E141EE" w:rsidRPr="00C4474B" w:rsidRDefault="00E141EE" w:rsidP="00E141EE">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761CF87" w14:textId="77777777" w:rsidR="00E141EE" w:rsidRPr="00C4474B" w:rsidRDefault="00E141EE" w:rsidP="00E141EE">
      <w:pPr>
        <w:rPr>
          <w:rFonts w:ascii="Comic Sans MS" w:eastAsia="SimSun" w:hAnsi="Comic Sans MS" w:cs="Mangal"/>
          <w:bCs/>
          <w:kern w:val="3"/>
          <w:sz w:val="24"/>
          <w:szCs w:val="24"/>
          <w:lang w:eastAsia="zh-CN" w:bidi="hi-IN"/>
        </w:rPr>
      </w:pPr>
    </w:p>
    <w:p w14:paraId="1E6335C0" w14:textId="77777777" w:rsidR="00F155D8" w:rsidRPr="00C4474B" w:rsidRDefault="00F155D8" w:rsidP="00E141EE">
      <w:pPr>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br w:type="page"/>
      </w:r>
    </w:p>
    <w:p w14:paraId="5F11DA12" w14:textId="77777777" w:rsidR="00F155D8" w:rsidRPr="00C4474B" w:rsidRDefault="00BD432A" w:rsidP="00BD432A">
      <w:pPr>
        <w:pBdr>
          <w:bottom w:val="single" w:sz="4" w:space="1" w:color="auto"/>
        </w:pBdr>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lastRenderedPageBreak/>
        <w:t>Exercice 9</w:t>
      </w:r>
    </w:p>
    <w:p w14:paraId="4AE7BDC7" w14:textId="77777777" w:rsidR="00BD432A" w:rsidRPr="00C4474B" w:rsidRDefault="00BD432A" w:rsidP="00BD432A">
      <w:pPr>
        <w:rPr>
          <w:rFonts w:ascii="Comic Sans MS" w:eastAsia="SimSun" w:hAnsi="Comic Sans MS" w:cs="Mangal"/>
          <w:kern w:val="3"/>
          <w:sz w:val="24"/>
          <w:szCs w:val="24"/>
          <w:lang w:eastAsia="zh-CN" w:bidi="hi-IN"/>
        </w:rPr>
      </w:pPr>
      <w:r w:rsidRPr="00C4474B">
        <w:rPr>
          <w:rFonts w:ascii="Comic Sans MS" w:eastAsia="SimSun" w:hAnsi="Comic Sans MS" w:cs="Mangal"/>
          <w:b/>
          <w:kern w:val="3"/>
          <w:sz w:val="24"/>
          <w:szCs w:val="24"/>
          <w:lang w:eastAsia="zh-CN" w:bidi="hi-IN"/>
        </w:rPr>
        <w:t>Consignes :</w:t>
      </w:r>
      <w:r w:rsidRPr="00C4474B">
        <w:rPr>
          <w:rFonts w:ascii="Comic Sans MS" w:eastAsia="SimSun" w:hAnsi="Comic Sans MS" w:cs="Mangal"/>
          <w:kern w:val="3"/>
          <w:sz w:val="24"/>
          <w:szCs w:val="24"/>
          <w:lang w:eastAsia="zh-CN" w:bidi="hi-IN"/>
        </w:rPr>
        <w:t xml:space="preserve"> lis ce document et, à l’aide de celui-ci, réponds aux questions ci-dessous. </w:t>
      </w:r>
    </w:p>
    <w:tbl>
      <w:tblPr>
        <w:tblStyle w:val="Grille"/>
        <w:tblW w:w="0" w:type="auto"/>
        <w:tblLook w:val="04A0" w:firstRow="1" w:lastRow="0" w:firstColumn="1" w:lastColumn="0" w:noHBand="0" w:noVBand="1"/>
      </w:tblPr>
      <w:tblGrid>
        <w:gridCol w:w="9212"/>
      </w:tblGrid>
      <w:tr w:rsidR="00F155D8" w:rsidRPr="00C4474B" w14:paraId="3E3D290C" w14:textId="77777777" w:rsidTr="00214E7A">
        <w:tc>
          <w:tcPr>
            <w:tcW w:w="9212" w:type="dxa"/>
          </w:tcPr>
          <w:p w14:paraId="376861F2" w14:textId="77777777" w:rsidR="00F155D8" w:rsidRPr="00C4474B" w:rsidRDefault="00BD432A" w:rsidP="00214E7A">
            <w:p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Document 9</w:t>
            </w:r>
            <w:r w:rsidRPr="00C4474B">
              <w:rPr>
                <w:rStyle w:val="Marquenotebasdepage"/>
                <w:rFonts w:ascii="Comic Sans MS" w:eastAsia="SimSun" w:hAnsi="Comic Sans MS" w:cs="Mangal"/>
                <w:b/>
                <w:bCs/>
                <w:kern w:val="3"/>
                <w:sz w:val="24"/>
                <w:szCs w:val="24"/>
                <w:lang w:eastAsia="zh-CN" w:bidi="hi-IN"/>
              </w:rPr>
              <w:footnoteReference w:id="10"/>
            </w:r>
            <w:r w:rsidR="00F155D8" w:rsidRPr="00C4474B">
              <w:rPr>
                <w:rFonts w:ascii="Comic Sans MS" w:eastAsia="SimSun" w:hAnsi="Comic Sans MS" w:cs="Mangal"/>
                <w:b/>
                <w:bCs/>
                <w:kern w:val="3"/>
                <w:sz w:val="24"/>
                <w:szCs w:val="24"/>
                <w:lang w:eastAsia="zh-CN" w:bidi="hi-IN"/>
              </w:rPr>
              <w:t xml:space="preserve"> </w:t>
            </w:r>
          </w:p>
          <w:p w14:paraId="3A8254E9" w14:textId="77777777" w:rsidR="00F155D8" w:rsidRPr="00C4474B" w:rsidRDefault="00F155D8" w:rsidP="00214E7A">
            <w:pPr>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Edward Evans-Pritchard (1902 – 1973)  est un anthropologue. Ses principales monographies sont consa</w:t>
            </w:r>
            <w:r w:rsidR="00182E5E" w:rsidRPr="00C4474B">
              <w:rPr>
                <w:rFonts w:ascii="Comic Sans MS" w:eastAsia="SimSun" w:hAnsi="Comic Sans MS" w:cs="Mangal"/>
                <w:kern w:val="3"/>
                <w:sz w:val="24"/>
                <w:szCs w:val="24"/>
                <w:lang w:eastAsia="zh-CN" w:bidi="hi-IN"/>
              </w:rPr>
              <w:t xml:space="preserve">crées aux Nuers et aux Azandés en Afrique Centrale. </w:t>
            </w:r>
          </w:p>
          <w:p w14:paraId="350039E0" w14:textId="77777777" w:rsidR="00F155D8" w:rsidRPr="00C4474B" w:rsidRDefault="00F155D8" w:rsidP="00CF4DDA">
            <w:pPr>
              <w:jc w:val="both"/>
              <w:rPr>
                <w:rFonts w:ascii="Comic Sans MS" w:eastAsia="SimSun" w:hAnsi="Comic Sans MS" w:cs="Mangal"/>
                <w:kern w:val="3"/>
                <w:sz w:val="24"/>
                <w:szCs w:val="24"/>
                <w:lang w:eastAsia="zh-CN" w:bidi="hi-IN"/>
              </w:rPr>
            </w:pPr>
            <w:r w:rsidRPr="00C4474B">
              <w:rPr>
                <w:rFonts w:ascii="Comic Sans MS" w:eastAsia="SimSun" w:hAnsi="Comic Sans MS" w:cs="Mangal"/>
                <w:b/>
                <w:kern w:val="3"/>
                <w:sz w:val="24"/>
                <w:szCs w:val="24"/>
                <w:lang w:eastAsia="zh-CN" w:bidi="hi-IN"/>
              </w:rPr>
              <w:t>Chez les Nuers au Soudan</w:t>
            </w:r>
            <w:r w:rsidRPr="00C4474B">
              <w:rPr>
                <w:rFonts w:ascii="Comic Sans MS" w:eastAsia="SimSun" w:hAnsi="Comic Sans MS" w:cs="Mangal"/>
                <w:kern w:val="3"/>
                <w:sz w:val="24"/>
                <w:szCs w:val="24"/>
                <w:lang w:eastAsia="zh-CN" w:bidi="hi-IN"/>
              </w:rPr>
              <w:t xml:space="preserve">, certaines femmes stériles ou ménopausées n’ayant pas d’enfants étaient en effet admises à épouser une femme plus jeune et féconde : la procédure était celle d’un vrai mariage. Puis la jeune femme s’installait chez son « mari », et tenait son ménage sans toutefois partager son lit. En effet, la jeune femme avait pour mission de fréquenter des amants afin de tomber enceinte. </w:t>
            </w:r>
          </w:p>
          <w:p w14:paraId="64B907EF" w14:textId="77777777" w:rsidR="00F155D8" w:rsidRPr="00C4474B" w:rsidRDefault="00F155D8" w:rsidP="00CF4DDA">
            <w:pPr>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Lorsqu’un enfant naissait, il était rattaché au lignage de la femme la plus âgée, qui devenait le « père » de l’enfant. Ainsi se formaient des familles homoparentales féminines. </w:t>
            </w:r>
          </w:p>
          <w:p w14:paraId="2972598E" w14:textId="77777777" w:rsidR="00F155D8" w:rsidRPr="00C4474B" w:rsidRDefault="00F155D8" w:rsidP="00CF4DDA">
            <w:pPr>
              <w:jc w:val="both"/>
              <w:rPr>
                <w:rFonts w:ascii="Comic Sans MS" w:eastAsia="SimSun" w:hAnsi="Comic Sans MS" w:cs="Mangal"/>
                <w:kern w:val="3"/>
                <w:sz w:val="24"/>
                <w:szCs w:val="24"/>
                <w:lang w:eastAsia="zh-CN" w:bidi="hi-IN"/>
              </w:rPr>
            </w:pPr>
          </w:p>
          <w:p w14:paraId="22E26E7C" w14:textId="77777777" w:rsidR="00F155D8" w:rsidRPr="00C4474B" w:rsidRDefault="00F155D8" w:rsidP="00CF4DDA">
            <w:pPr>
              <w:jc w:val="both"/>
              <w:rPr>
                <w:rFonts w:ascii="Comic Sans MS" w:eastAsia="SimSun" w:hAnsi="Comic Sans MS" w:cs="Mangal"/>
                <w:kern w:val="3"/>
                <w:sz w:val="24"/>
                <w:szCs w:val="24"/>
                <w:lang w:eastAsia="zh-CN" w:bidi="hi-IN"/>
              </w:rPr>
            </w:pPr>
            <w:r w:rsidRPr="00C4474B">
              <w:rPr>
                <w:rFonts w:ascii="Comic Sans MS" w:eastAsia="SimSun" w:hAnsi="Comic Sans MS" w:cs="Mangal"/>
                <w:b/>
                <w:kern w:val="3"/>
                <w:sz w:val="24"/>
                <w:szCs w:val="24"/>
                <w:lang w:eastAsia="zh-CN" w:bidi="hi-IN"/>
              </w:rPr>
              <w:t>Chez les Azandés, en Afrique centrale</w:t>
            </w:r>
            <w:r w:rsidRPr="00C4474B">
              <w:rPr>
                <w:rFonts w:ascii="Comic Sans MS" w:eastAsia="SimSun" w:hAnsi="Comic Sans MS" w:cs="Mangal"/>
                <w:kern w:val="3"/>
                <w:sz w:val="24"/>
                <w:szCs w:val="24"/>
                <w:lang w:eastAsia="zh-CN" w:bidi="hi-IN"/>
              </w:rPr>
              <w:t>, il est fréquent que les jeunes Azandés ne puissent trouver femme avant 35 ans. certains, en attendant, contractent des unions homosexuelles avec des garçons plus jeunes. Ces unions sont sexuelles, mais temporaires, car les jeunes finissent par fonder un foyer avec une femme.</w:t>
            </w:r>
          </w:p>
          <w:p w14:paraId="63B552FA" w14:textId="77777777" w:rsidR="00F155D8" w:rsidRPr="00C4474B" w:rsidRDefault="00F155D8" w:rsidP="00214E7A">
            <w:pPr>
              <w:rPr>
                <w:rFonts w:ascii="Comic Sans MS" w:eastAsia="SimSun" w:hAnsi="Comic Sans MS" w:cs="Mangal"/>
                <w:kern w:val="3"/>
                <w:sz w:val="24"/>
                <w:szCs w:val="24"/>
                <w:lang w:eastAsia="zh-CN" w:bidi="hi-IN"/>
              </w:rPr>
            </w:pPr>
          </w:p>
        </w:tc>
      </w:tr>
    </w:tbl>
    <w:p w14:paraId="4B5C7E3C" w14:textId="77777777" w:rsidR="00CF4DDA" w:rsidRPr="00C4474B" w:rsidRDefault="00CF4DDA" w:rsidP="00F155D8">
      <w:p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Questions : </w:t>
      </w:r>
    </w:p>
    <w:p w14:paraId="3663AB93" w14:textId="77777777" w:rsidR="00CF4DDA" w:rsidRPr="00C4474B" w:rsidRDefault="00CF4DDA" w:rsidP="00F903B4">
      <w:pPr>
        <w:pStyle w:val="Paragraphedeliste"/>
        <w:numPr>
          <w:ilvl w:val="0"/>
          <w:numId w:val="14"/>
        </w:num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De quelle parentalité parle-t-on dans ce document ? </w:t>
      </w:r>
    </w:p>
    <w:p w14:paraId="28B9EFD5" w14:textId="77777777" w:rsidR="00CF4DDA" w:rsidRPr="00C4474B" w:rsidRDefault="00CF4DDA" w:rsidP="00CF4DDA">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0329886" w14:textId="77777777" w:rsidR="00182E5E" w:rsidRPr="00C4474B" w:rsidRDefault="00182E5E" w:rsidP="00F903B4">
      <w:pPr>
        <w:pStyle w:val="Paragraphedeliste"/>
        <w:numPr>
          <w:ilvl w:val="0"/>
          <w:numId w:val="14"/>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De quand datent les études d’Evans-Pritchard ? </w:t>
      </w:r>
    </w:p>
    <w:p w14:paraId="3011ED80" w14:textId="77777777" w:rsidR="00182E5E" w:rsidRPr="00C4474B" w:rsidRDefault="00182E5E" w:rsidP="00182E5E">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AD11068" w14:textId="77777777" w:rsidR="00CF4DDA" w:rsidRPr="00C4474B" w:rsidRDefault="00CF4DDA" w:rsidP="00F903B4">
      <w:pPr>
        <w:pStyle w:val="Paragraphedeliste"/>
        <w:numPr>
          <w:ilvl w:val="0"/>
          <w:numId w:val="14"/>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Celle-ci est-elle un phénomène nouveau ? Oui – Non. Explique. </w:t>
      </w:r>
    </w:p>
    <w:p w14:paraId="016F43E5" w14:textId="77777777" w:rsidR="00CF4DDA" w:rsidRPr="00C4474B" w:rsidRDefault="00CF4DDA" w:rsidP="00182E5E">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48C6110" w14:textId="77777777" w:rsidR="00CF4DDA" w:rsidRPr="00C4474B" w:rsidRDefault="00CF4DDA" w:rsidP="00F903B4">
      <w:pPr>
        <w:pStyle w:val="Paragraphedeliste"/>
        <w:numPr>
          <w:ilvl w:val="0"/>
          <w:numId w:val="14"/>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Peut-on aujourd’hui</w:t>
      </w:r>
      <w:r w:rsidR="00182E5E" w:rsidRPr="00C4474B">
        <w:rPr>
          <w:rFonts w:ascii="Comic Sans MS" w:eastAsia="SimSun" w:hAnsi="Comic Sans MS" w:cs="Mangal"/>
          <w:b/>
          <w:bCs/>
          <w:kern w:val="3"/>
          <w:sz w:val="24"/>
          <w:szCs w:val="24"/>
          <w:lang w:eastAsia="zh-CN" w:bidi="hi-IN"/>
        </w:rPr>
        <w:t>,</w:t>
      </w:r>
      <w:r w:rsidRPr="00C4474B">
        <w:rPr>
          <w:rFonts w:ascii="Comic Sans MS" w:eastAsia="SimSun" w:hAnsi="Comic Sans MS" w:cs="Mangal"/>
          <w:b/>
          <w:bCs/>
          <w:kern w:val="3"/>
          <w:sz w:val="24"/>
          <w:szCs w:val="24"/>
          <w:lang w:eastAsia="zh-CN" w:bidi="hi-IN"/>
        </w:rPr>
        <w:t xml:space="preserve"> en </w:t>
      </w:r>
      <w:r w:rsidR="00182E5E" w:rsidRPr="00C4474B">
        <w:rPr>
          <w:rFonts w:ascii="Comic Sans MS" w:eastAsia="SimSun" w:hAnsi="Comic Sans MS" w:cs="Mangal"/>
          <w:b/>
          <w:bCs/>
          <w:kern w:val="3"/>
          <w:sz w:val="24"/>
          <w:szCs w:val="24"/>
          <w:lang w:eastAsia="zh-CN" w:bidi="hi-IN"/>
        </w:rPr>
        <w:t>Belgique,</w:t>
      </w:r>
      <w:r w:rsidRPr="00C4474B">
        <w:rPr>
          <w:rFonts w:ascii="Comic Sans MS" w:eastAsia="SimSun" w:hAnsi="Comic Sans MS" w:cs="Mangal"/>
          <w:b/>
          <w:bCs/>
          <w:kern w:val="3"/>
          <w:sz w:val="24"/>
          <w:szCs w:val="24"/>
          <w:lang w:eastAsia="zh-CN" w:bidi="hi-IN"/>
        </w:rPr>
        <w:t xml:space="preserve"> être homosexuel et être parent ? Oui – Non. Explique. </w:t>
      </w:r>
    </w:p>
    <w:p w14:paraId="3874777C" w14:textId="77777777" w:rsidR="00F155D8" w:rsidRPr="00C4474B" w:rsidRDefault="00CF4DDA" w:rsidP="00F155D8">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71898C3" w14:textId="77777777" w:rsidR="00825A25" w:rsidRPr="00C4474B" w:rsidRDefault="00825A25">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br w:type="page"/>
      </w:r>
    </w:p>
    <w:p w14:paraId="35A968BA" w14:textId="77777777" w:rsidR="00CF4DDA" w:rsidRPr="00C4474B" w:rsidRDefault="00CF4DDA" w:rsidP="00CF4DDA">
      <w:pPr>
        <w:pBdr>
          <w:bottom w:val="single" w:sz="4" w:space="1" w:color="auto"/>
        </w:pBdr>
        <w:jc w:val="cente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Exercice 10</w:t>
      </w:r>
    </w:p>
    <w:p w14:paraId="3F237306" w14:textId="77777777" w:rsidR="000452B7" w:rsidRPr="00C4474B" w:rsidRDefault="00CF4DDA" w:rsidP="00CF4DDA">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Consignes : </w:t>
      </w:r>
      <w:r w:rsidRPr="00C4474B">
        <w:rPr>
          <w:rFonts w:ascii="Comic Sans MS" w:eastAsia="SimSun" w:hAnsi="Comic Sans MS" w:cs="Mangal"/>
          <w:bCs/>
          <w:kern w:val="3"/>
          <w:sz w:val="24"/>
          <w:szCs w:val="24"/>
          <w:lang w:eastAsia="zh-CN" w:bidi="hi-IN"/>
        </w:rPr>
        <w:t>regarde l’extrait du journal télévisé</w:t>
      </w:r>
      <w:r w:rsidR="00FE4DE2" w:rsidRPr="00C4474B">
        <w:rPr>
          <w:rStyle w:val="Marquenotebasdepage"/>
          <w:rFonts w:ascii="Comic Sans MS" w:eastAsia="SimSun" w:hAnsi="Comic Sans MS" w:cs="Mangal"/>
          <w:bCs/>
          <w:kern w:val="3"/>
          <w:sz w:val="24"/>
          <w:szCs w:val="24"/>
          <w:lang w:eastAsia="zh-CN" w:bidi="hi-IN"/>
        </w:rPr>
        <w:footnoteReference w:id="11"/>
      </w:r>
      <w:r w:rsidRPr="00C4474B">
        <w:rPr>
          <w:rFonts w:ascii="Comic Sans MS" w:eastAsia="SimSun" w:hAnsi="Comic Sans MS" w:cs="Mangal"/>
          <w:bCs/>
          <w:kern w:val="3"/>
          <w:sz w:val="24"/>
          <w:szCs w:val="24"/>
          <w:lang w:eastAsia="zh-CN" w:bidi="hi-IN"/>
        </w:rPr>
        <w:t xml:space="preserve"> et réponds ensuite aux questions ci-dessous.</w:t>
      </w:r>
      <w:r w:rsidRPr="00C4474B">
        <w:rPr>
          <w:rFonts w:ascii="Comic Sans MS" w:eastAsia="SimSun" w:hAnsi="Comic Sans MS" w:cs="Mangal"/>
          <w:b/>
          <w:kern w:val="3"/>
          <w:sz w:val="24"/>
          <w:szCs w:val="24"/>
          <w:lang w:eastAsia="zh-CN" w:bidi="hi-IN"/>
        </w:rPr>
        <w:t xml:space="preserve"> </w:t>
      </w:r>
    </w:p>
    <w:p w14:paraId="4E0083A5" w14:textId="77777777" w:rsidR="00BB3785" w:rsidRPr="00C4474B" w:rsidRDefault="000452B7" w:rsidP="00BB3785">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04C74250" w14:textId="77777777" w:rsidR="00BB3785" w:rsidRPr="00C4474B" w:rsidRDefault="00BB3785" w:rsidP="00BB3785">
      <w:pPr>
        <w:pStyle w:val="Paragraphedeliste"/>
        <w:rPr>
          <w:rFonts w:ascii="Comic Sans MS" w:eastAsia="SimSun" w:hAnsi="Comic Sans MS" w:cs="Mangal"/>
          <w:b/>
          <w:kern w:val="3"/>
          <w:sz w:val="24"/>
          <w:szCs w:val="24"/>
          <w:lang w:eastAsia="zh-CN" w:bidi="hi-IN"/>
        </w:rPr>
      </w:pPr>
    </w:p>
    <w:p w14:paraId="6B47A3B8" w14:textId="77777777" w:rsidR="000452B7" w:rsidRPr="00C4474B" w:rsidRDefault="000452B7" w:rsidP="00F903B4">
      <w:pPr>
        <w:pStyle w:val="Paragraphedeliste"/>
        <w:numPr>
          <w:ilvl w:val="0"/>
          <w:numId w:val="15"/>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quoi parle-t-on dans cet extrait de journal télévisé ? </w:t>
      </w:r>
    </w:p>
    <w:p w14:paraId="3660AD93" w14:textId="77777777" w:rsidR="00182E5E" w:rsidRPr="00C4474B" w:rsidRDefault="00BB3785" w:rsidP="00BB3785">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5EFB140" w14:textId="77777777" w:rsidR="000452B7" w:rsidRPr="00C4474B" w:rsidRDefault="000452B7" w:rsidP="00F903B4">
      <w:pPr>
        <w:pStyle w:val="Paragraphedeliste"/>
        <w:numPr>
          <w:ilvl w:val="0"/>
          <w:numId w:val="15"/>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Combien de personnes </w:t>
      </w:r>
      <w:r w:rsidR="00BB3785" w:rsidRPr="00C4474B">
        <w:rPr>
          <w:rFonts w:ascii="Comic Sans MS" w:eastAsia="SimSun" w:hAnsi="Comic Sans MS" w:cs="Mangal"/>
          <w:b/>
          <w:kern w:val="3"/>
          <w:sz w:val="24"/>
          <w:szCs w:val="24"/>
          <w:lang w:eastAsia="zh-CN" w:bidi="hi-IN"/>
        </w:rPr>
        <w:t>sont présentes à la manifestation</w:t>
      </w:r>
      <w:r w:rsidRPr="00C4474B">
        <w:rPr>
          <w:rFonts w:ascii="Comic Sans MS" w:eastAsia="SimSun" w:hAnsi="Comic Sans MS" w:cs="Mangal"/>
          <w:b/>
          <w:kern w:val="3"/>
          <w:sz w:val="24"/>
          <w:szCs w:val="24"/>
          <w:lang w:eastAsia="zh-CN" w:bidi="hi-IN"/>
        </w:rPr>
        <w:t xml:space="preserve">? </w:t>
      </w:r>
    </w:p>
    <w:p w14:paraId="476FBDB7" w14:textId="77777777" w:rsidR="00182E5E" w:rsidRPr="00C4474B" w:rsidRDefault="00BB3785" w:rsidP="00BB3785">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4CDEAAD" w14:textId="77777777" w:rsidR="000452B7" w:rsidRPr="00C4474B" w:rsidRDefault="000452B7" w:rsidP="00F903B4">
      <w:pPr>
        <w:pStyle w:val="Paragraphedeliste"/>
        <w:numPr>
          <w:ilvl w:val="0"/>
          <w:numId w:val="15"/>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Qui composent le cortège ? </w:t>
      </w:r>
    </w:p>
    <w:p w14:paraId="0AB0B67C" w14:textId="77777777" w:rsidR="00182E5E" w:rsidRPr="00C4474B" w:rsidRDefault="00BB3785" w:rsidP="00BB3785">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8555909" w14:textId="77777777" w:rsidR="000452B7" w:rsidRPr="00C4474B" w:rsidRDefault="000452B7" w:rsidP="00F903B4">
      <w:pPr>
        <w:pStyle w:val="Paragraphedeliste"/>
        <w:numPr>
          <w:ilvl w:val="0"/>
          <w:numId w:val="15"/>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Quel</w:t>
      </w:r>
      <w:r w:rsidR="00BB3785" w:rsidRPr="00C4474B">
        <w:rPr>
          <w:rFonts w:ascii="Comic Sans MS" w:eastAsia="SimSun" w:hAnsi="Comic Sans MS" w:cs="Mangal"/>
          <w:b/>
          <w:kern w:val="3"/>
          <w:sz w:val="24"/>
          <w:szCs w:val="24"/>
          <w:lang w:eastAsia="zh-CN" w:bidi="hi-IN"/>
        </w:rPr>
        <w:t>(s)</w:t>
      </w:r>
      <w:r w:rsidRPr="00C4474B">
        <w:rPr>
          <w:rFonts w:ascii="Comic Sans MS" w:eastAsia="SimSun" w:hAnsi="Comic Sans MS" w:cs="Mangal"/>
          <w:b/>
          <w:kern w:val="3"/>
          <w:sz w:val="24"/>
          <w:szCs w:val="24"/>
          <w:lang w:eastAsia="zh-CN" w:bidi="hi-IN"/>
        </w:rPr>
        <w:t xml:space="preserve"> symbole</w:t>
      </w:r>
      <w:r w:rsidR="00BB3785" w:rsidRPr="00C4474B">
        <w:rPr>
          <w:rFonts w:ascii="Comic Sans MS" w:eastAsia="SimSun" w:hAnsi="Comic Sans MS" w:cs="Mangal"/>
          <w:b/>
          <w:kern w:val="3"/>
          <w:sz w:val="24"/>
          <w:szCs w:val="24"/>
          <w:lang w:eastAsia="zh-CN" w:bidi="hi-IN"/>
        </w:rPr>
        <w:t xml:space="preserve">(s) </w:t>
      </w:r>
      <w:r w:rsidRPr="00C4474B">
        <w:rPr>
          <w:rFonts w:ascii="Comic Sans MS" w:eastAsia="SimSun" w:hAnsi="Comic Sans MS" w:cs="Mangal"/>
          <w:b/>
          <w:kern w:val="3"/>
          <w:sz w:val="24"/>
          <w:szCs w:val="24"/>
          <w:lang w:eastAsia="zh-CN" w:bidi="hi-IN"/>
        </w:rPr>
        <w:t xml:space="preserve"> peut-on voir ? </w:t>
      </w:r>
    </w:p>
    <w:p w14:paraId="3D458BA1" w14:textId="77777777" w:rsidR="00182E5E" w:rsidRPr="00C4474B" w:rsidRDefault="00BB3785" w:rsidP="00BB3785">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00A85C4" w14:textId="77777777" w:rsidR="00214E7A" w:rsidRPr="00C4474B" w:rsidRDefault="00214E7A" w:rsidP="00F903B4">
      <w:pPr>
        <w:pStyle w:val="Paragraphedeliste"/>
        <w:numPr>
          <w:ilvl w:val="0"/>
          <w:numId w:val="15"/>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Quel</w:t>
      </w:r>
      <w:r w:rsidR="00BB3785" w:rsidRPr="00C4474B">
        <w:rPr>
          <w:rFonts w:ascii="Comic Sans MS" w:eastAsia="SimSun" w:hAnsi="Comic Sans MS" w:cs="Mangal"/>
          <w:b/>
          <w:kern w:val="3"/>
          <w:sz w:val="24"/>
          <w:szCs w:val="24"/>
          <w:lang w:eastAsia="zh-CN" w:bidi="hi-IN"/>
        </w:rPr>
        <w:t>s</w:t>
      </w:r>
      <w:r w:rsidRPr="00C4474B">
        <w:rPr>
          <w:rFonts w:ascii="Comic Sans MS" w:eastAsia="SimSun" w:hAnsi="Comic Sans MS" w:cs="Mangal"/>
          <w:b/>
          <w:kern w:val="3"/>
          <w:sz w:val="24"/>
          <w:szCs w:val="24"/>
          <w:lang w:eastAsia="zh-CN" w:bidi="hi-IN"/>
        </w:rPr>
        <w:t xml:space="preserve"> parti</w:t>
      </w:r>
      <w:r w:rsidR="00BB3785" w:rsidRPr="00C4474B">
        <w:rPr>
          <w:rFonts w:ascii="Comic Sans MS" w:eastAsia="SimSun" w:hAnsi="Comic Sans MS" w:cs="Mangal"/>
          <w:b/>
          <w:kern w:val="3"/>
          <w:sz w:val="24"/>
          <w:szCs w:val="24"/>
          <w:lang w:eastAsia="zh-CN" w:bidi="hi-IN"/>
        </w:rPr>
        <w:t>s</w:t>
      </w:r>
      <w:r w:rsidRPr="00C4474B">
        <w:rPr>
          <w:rFonts w:ascii="Comic Sans MS" w:eastAsia="SimSun" w:hAnsi="Comic Sans MS" w:cs="Mangal"/>
          <w:b/>
          <w:kern w:val="3"/>
          <w:sz w:val="24"/>
          <w:szCs w:val="24"/>
          <w:lang w:eastAsia="zh-CN" w:bidi="hi-IN"/>
        </w:rPr>
        <w:t xml:space="preserve"> politique</w:t>
      </w:r>
      <w:r w:rsidR="00BB3785" w:rsidRPr="00C4474B">
        <w:rPr>
          <w:rFonts w:ascii="Comic Sans MS" w:eastAsia="SimSun" w:hAnsi="Comic Sans MS" w:cs="Mangal"/>
          <w:b/>
          <w:kern w:val="3"/>
          <w:sz w:val="24"/>
          <w:szCs w:val="24"/>
          <w:lang w:eastAsia="zh-CN" w:bidi="hi-IN"/>
        </w:rPr>
        <w:t>s</w:t>
      </w:r>
      <w:r w:rsidRPr="00C4474B">
        <w:rPr>
          <w:rFonts w:ascii="Comic Sans MS" w:eastAsia="SimSun" w:hAnsi="Comic Sans MS" w:cs="Mangal"/>
          <w:b/>
          <w:kern w:val="3"/>
          <w:sz w:val="24"/>
          <w:szCs w:val="24"/>
          <w:lang w:eastAsia="zh-CN" w:bidi="hi-IN"/>
        </w:rPr>
        <w:t xml:space="preserve"> sont présents ? </w:t>
      </w:r>
    </w:p>
    <w:p w14:paraId="1EBA87B9" w14:textId="77777777" w:rsidR="00182E5E" w:rsidRPr="00C4474B" w:rsidRDefault="00BB3785" w:rsidP="00BB3785">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4F57DAD" w14:textId="77777777" w:rsidR="00CF4DDA" w:rsidRPr="00C4474B" w:rsidRDefault="000452B7" w:rsidP="00F903B4">
      <w:pPr>
        <w:pStyle w:val="Paragraphedeliste"/>
        <w:numPr>
          <w:ilvl w:val="0"/>
          <w:numId w:val="15"/>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que tout le monde est en accord </w:t>
      </w:r>
      <w:r w:rsidR="002E2B60" w:rsidRPr="00C4474B">
        <w:rPr>
          <w:rFonts w:ascii="Comic Sans MS" w:eastAsia="SimSun" w:hAnsi="Comic Sans MS" w:cs="Mangal"/>
          <w:b/>
          <w:kern w:val="3"/>
          <w:sz w:val="24"/>
          <w:szCs w:val="24"/>
          <w:lang w:eastAsia="zh-CN" w:bidi="hi-IN"/>
        </w:rPr>
        <w:t xml:space="preserve">avec le mariage homosexuel ? </w:t>
      </w:r>
      <w:r w:rsidR="00BB3785" w:rsidRPr="00C4474B">
        <w:rPr>
          <w:rFonts w:ascii="Comic Sans MS" w:eastAsia="SimSun" w:hAnsi="Comic Sans MS" w:cs="Mangal"/>
          <w:b/>
          <w:kern w:val="3"/>
          <w:sz w:val="24"/>
          <w:szCs w:val="24"/>
          <w:lang w:eastAsia="zh-CN" w:bidi="hi-IN"/>
        </w:rPr>
        <w:t xml:space="preserve">Oui – Non. Explique. </w:t>
      </w:r>
    </w:p>
    <w:p w14:paraId="08E33BE7" w14:textId="77777777" w:rsidR="00182E5E" w:rsidRPr="00C4474B" w:rsidRDefault="00BB3785" w:rsidP="00BB3785">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07DCFAF" w14:textId="77777777" w:rsidR="00BB3785" w:rsidRPr="00C4474B" w:rsidRDefault="002E2B60" w:rsidP="00F903B4">
      <w:pPr>
        <w:pStyle w:val="Paragraphedeliste"/>
        <w:numPr>
          <w:ilvl w:val="0"/>
          <w:numId w:val="15"/>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Que dit la loi aujourd’hui </w:t>
      </w:r>
      <w:r w:rsidR="00FE4DE2" w:rsidRPr="00C4474B">
        <w:rPr>
          <w:rFonts w:ascii="Comic Sans MS" w:eastAsia="SimSun" w:hAnsi="Comic Sans MS" w:cs="Mangal"/>
          <w:b/>
          <w:kern w:val="3"/>
          <w:sz w:val="24"/>
          <w:szCs w:val="24"/>
          <w:lang w:eastAsia="zh-CN" w:bidi="hi-IN"/>
        </w:rPr>
        <w:t xml:space="preserve">en France </w:t>
      </w:r>
      <w:r w:rsidR="00182E5E" w:rsidRPr="00C4474B">
        <w:rPr>
          <w:rFonts w:ascii="Comic Sans MS" w:eastAsia="SimSun" w:hAnsi="Comic Sans MS" w:cs="Mangal"/>
          <w:b/>
          <w:kern w:val="3"/>
          <w:sz w:val="24"/>
          <w:szCs w:val="24"/>
          <w:lang w:eastAsia="zh-CN" w:bidi="hi-IN"/>
        </w:rPr>
        <w:t xml:space="preserve">à propos de l’homosexualité </w:t>
      </w:r>
      <w:r w:rsidRPr="00C4474B">
        <w:rPr>
          <w:rFonts w:ascii="Comic Sans MS" w:eastAsia="SimSun" w:hAnsi="Comic Sans MS" w:cs="Mangal"/>
          <w:b/>
          <w:kern w:val="3"/>
          <w:sz w:val="24"/>
          <w:szCs w:val="24"/>
          <w:lang w:eastAsia="zh-CN" w:bidi="hi-IN"/>
        </w:rPr>
        <w:t xml:space="preserve">? </w:t>
      </w:r>
    </w:p>
    <w:p w14:paraId="459519FB" w14:textId="77777777" w:rsidR="00FE4DE2" w:rsidRPr="00C4474B" w:rsidRDefault="00BB3785" w:rsidP="00BB3785">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4128EE0" w14:textId="77777777" w:rsidR="00FE4DE2" w:rsidRPr="00C4474B" w:rsidRDefault="00FE4DE2" w:rsidP="00BB3785">
      <w:pPr>
        <w:rPr>
          <w:rFonts w:ascii="Comic Sans MS" w:eastAsia="SimSun" w:hAnsi="Comic Sans MS" w:cs="Mangal"/>
          <w:bCs/>
          <w:kern w:val="3"/>
          <w:sz w:val="24"/>
          <w:szCs w:val="24"/>
          <w:lang w:eastAsia="zh-CN" w:bidi="hi-IN"/>
        </w:rPr>
      </w:pPr>
    </w:p>
    <w:p w14:paraId="56FFCEF0" w14:textId="77777777" w:rsidR="00FE4DE2" w:rsidRDefault="00FE4DE2">
      <w:pPr>
        <w:rPr>
          <w:rFonts w:ascii="Comic Sans MS" w:eastAsia="SimSun" w:hAnsi="Comic Sans MS" w:cs="Mangal"/>
          <w:bCs/>
          <w:kern w:val="3"/>
          <w:sz w:val="24"/>
          <w:szCs w:val="24"/>
          <w:lang w:eastAsia="zh-CN" w:bidi="hi-IN"/>
        </w:rPr>
      </w:pPr>
    </w:p>
    <w:p w14:paraId="2EB2A36E" w14:textId="77777777" w:rsidR="00C4474B" w:rsidRDefault="00C4474B">
      <w:pPr>
        <w:rPr>
          <w:rFonts w:ascii="Comic Sans MS" w:eastAsia="SimSun" w:hAnsi="Comic Sans MS" w:cs="Mangal"/>
          <w:bCs/>
          <w:kern w:val="3"/>
          <w:sz w:val="24"/>
          <w:szCs w:val="24"/>
          <w:lang w:eastAsia="zh-CN" w:bidi="hi-IN"/>
        </w:rPr>
      </w:pPr>
    </w:p>
    <w:p w14:paraId="16348F6D" w14:textId="77777777" w:rsidR="00C4474B" w:rsidRDefault="00C4474B">
      <w:pPr>
        <w:rPr>
          <w:rFonts w:ascii="Comic Sans MS" w:eastAsia="SimSun" w:hAnsi="Comic Sans MS" w:cs="Mangal"/>
          <w:bCs/>
          <w:kern w:val="3"/>
          <w:sz w:val="24"/>
          <w:szCs w:val="24"/>
          <w:lang w:eastAsia="zh-CN" w:bidi="hi-IN"/>
        </w:rPr>
      </w:pPr>
    </w:p>
    <w:p w14:paraId="796F019D" w14:textId="77777777" w:rsidR="00C4474B" w:rsidRPr="00C4474B" w:rsidRDefault="00C4474B">
      <w:pPr>
        <w:rPr>
          <w:rFonts w:ascii="Comic Sans MS" w:eastAsia="SimSun" w:hAnsi="Comic Sans MS" w:cs="Mangal"/>
          <w:bCs/>
          <w:kern w:val="3"/>
          <w:sz w:val="24"/>
          <w:szCs w:val="24"/>
          <w:lang w:eastAsia="zh-CN" w:bidi="hi-IN"/>
        </w:rPr>
      </w:pPr>
    </w:p>
    <w:p w14:paraId="329DED01" w14:textId="77777777" w:rsidR="00FE4DE2" w:rsidRPr="00C4474B" w:rsidRDefault="00FE4DE2" w:rsidP="00FE4DE2">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11</w:t>
      </w:r>
    </w:p>
    <w:p w14:paraId="6F9A1AB3" w14:textId="77777777" w:rsidR="00FE4DE2" w:rsidRPr="00C4474B" w:rsidRDefault="00182E5E" w:rsidP="00BB3785">
      <w:pPr>
        <w:rPr>
          <w:rFonts w:ascii="Comic Sans MS" w:eastAsia="SimSun" w:hAnsi="Comic Sans MS" w:cs="Mangal"/>
          <w:kern w:val="3"/>
          <w:sz w:val="24"/>
          <w:szCs w:val="24"/>
          <w:lang w:eastAsia="zh-CN" w:bidi="hi-IN"/>
        </w:rPr>
      </w:pPr>
      <w:r w:rsidRPr="00C4474B">
        <w:rPr>
          <w:rFonts w:ascii="Comic Sans MS" w:eastAsia="SimSun" w:hAnsi="Comic Sans MS" w:cs="Mangal"/>
          <w:b/>
          <w:kern w:val="3"/>
          <w:sz w:val="24"/>
          <w:szCs w:val="24"/>
          <w:lang w:eastAsia="zh-CN" w:bidi="hi-IN"/>
        </w:rPr>
        <w:t>Consignes :</w:t>
      </w:r>
      <w:r w:rsidRPr="00C4474B">
        <w:rPr>
          <w:rFonts w:ascii="Comic Sans MS" w:eastAsia="SimSun" w:hAnsi="Comic Sans MS" w:cs="Mangal"/>
          <w:kern w:val="3"/>
          <w:sz w:val="24"/>
          <w:szCs w:val="24"/>
          <w:lang w:eastAsia="zh-CN" w:bidi="hi-IN"/>
        </w:rPr>
        <w:t xml:space="preserve"> lis ce document et, à l’aide de celui-ci, réponds aux questions ci-dessous. </w:t>
      </w:r>
      <w:r w:rsidR="00FE4DE2" w:rsidRPr="00C4474B">
        <w:rPr>
          <w:rFonts w:ascii="Comic Sans MS" w:eastAsia="SimSun" w:hAnsi="Comic Sans MS" w:cs="Mangal"/>
          <w:b/>
          <w:kern w:val="3"/>
          <w:sz w:val="24"/>
          <w:szCs w:val="24"/>
          <w:lang w:eastAsia="zh-CN" w:bidi="hi-IN"/>
        </w:rPr>
        <w:t>Document 11</w:t>
      </w:r>
      <w:r w:rsidR="00FE4DE2" w:rsidRPr="00C4474B">
        <w:rPr>
          <w:rStyle w:val="Marquenotebasdepage"/>
          <w:rFonts w:ascii="Comic Sans MS" w:eastAsia="SimSun" w:hAnsi="Comic Sans MS" w:cs="Mangal"/>
          <w:b/>
          <w:kern w:val="3"/>
          <w:sz w:val="24"/>
          <w:szCs w:val="24"/>
          <w:lang w:eastAsia="zh-CN" w:bidi="hi-IN"/>
        </w:rPr>
        <w:footnoteReference w:id="12"/>
      </w:r>
      <w:r w:rsidR="00FE4DE2" w:rsidRPr="00C4474B">
        <w:rPr>
          <w:rFonts w:ascii="Comic Sans MS" w:eastAsia="SimSun" w:hAnsi="Comic Sans MS" w:cs="Mangal"/>
          <w:b/>
          <w:kern w:val="3"/>
          <w:sz w:val="24"/>
          <w:szCs w:val="24"/>
          <w:lang w:eastAsia="zh-CN" w:bidi="hi-IN"/>
        </w:rPr>
        <w:t> : la Manif pour tous présente ses propositions à l’approche de son université d’été (publié le 13 septembre 2016)</w:t>
      </w:r>
    </w:p>
    <w:tbl>
      <w:tblPr>
        <w:tblStyle w:val="Grille"/>
        <w:tblW w:w="0" w:type="auto"/>
        <w:tblLook w:val="04A0" w:firstRow="1" w:lastRow="0" w:firstColumn="1" w:lastColumn="0" w:noHBand="0" w:noVBand="1"/>
      </w:tblPr>
      <w:tblGrid>
        <w:gridCol w:w="9212"/>
      </w:tblGrid>
      <w:tr w:rsidR="00FE4DE2" w:rsidRPr="00C4474B" w14:paraId="29BA00AB" w14:textId="77777777" w:rsidTr="00FE4DE2">
        <w:tc>
          <w:tcPr>
            <w:tcW w:w="9212" w:type="dxa"/>
          </w:tcPr>
          <w:p w14:paraId="05FF2EFB" w14:textId="77777777" w:rsidR="00FE4DE2" w:rsidRPr="00C4474B" w:rsidRDefault="00FE4DE2" w:rsidP="00182E5E">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drawing>
                <wp:inline distT="0" distB="0" distL="0" distR="0" wp14:anchorId="5FBC7582" wp14:editId="5BF4E5B9">
                  <wp:extent cx="5322627" cy="7160375"/>
                  <wp:effectExtent l="0" t="0" r="0" b="254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anif pour tous.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38258" cy="7181402"/>
                          </a:xfrm>
                          <a:prstGeom prst="rect">
                            <a:avLst/>
                          </a:prstGeom>
                        </pic:spPr>
                      </pic:pic>
                    </a:graphicData>
                  </a:graphic>
                </wp:inline>
              </w:drawing>
            </w:r>
          </w:p>
        </w:tc>
      </w:tr>
    </w:tbl>
    <w:p w14:paraId="5FB85D69" w14:textId="77777777" w:rsidR="00FE4DE2" w:rsidRPr="00C4474B" w:rsidRDefault="00FE4DE2" w:rsidP="00BB3785">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Questions : </w:t>
      </w:r>
    </w:p>
    <w:p w14:paraId="3EE47550" w14:textId="77777777" w:rsidR="00FE4DE2" w:rsidRPr="00C4474B" w:rsidRDefault="00FE4DE2" w:rsidP="00F903B4">
      <w:pPr>
        <w:pStyle w:val="Paragraphedeliste"/>
        <w:numPr>
          <w:ilvl w:val="0"/>
          <w:numId w:val="1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que le mouvement de la manif pour tous existe encore ? Oui – Non. Explique. </w:t>
      </w:r>
    </w:p>
    <w:p w14:paraId="5D7554AE" w14:textId="77777777" w:rsidR="00FE4DE2" w:rsidRPr="00C4474B" w:rsidRDefault="00FE4DE2" w:rsidP="00FE4DE2">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793E7026" w14:textId="77777777" w:rsidR="00FE4DE2" w:rsidRPr="00C4474B" w:rsidRDefault="00FE4DE2" w:rsidP="00F903B4">
      <w:pPr>
        <w:pStyle w:val="Paragraphedeliste"/>
        <w:numPr>
          <w:ilvl w:val="0"/>
          <w:numId w:val="1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Quels sont le</w:t>
      </w:r>
      <w:r w:rsidR="00182E5E" w:rsidRPr="00C4474B">
        <w:rPr>
          <w:rFonts w:ascii="Comic Sans MS" w:eastAsia="SimSun" w:hAnsi="Comic Sans MS" w:cs="Mangal"/>
          <w:b/>
          <w:kern w:val="3"/>
          <w:sz w:val="24"/>
          <w:szCs w:val="24"/>
          <w:lang w:eastAsia="zh-CN" w:bidi="hi-IN"/>
        </w:rPr>
        <w:t xml:space="preserve">s </w:t>
      </w:r>
      <w:r w:rsidRPr="00C4474B">
        <w:rPr>
          <w:rFonts w:ascii="Comic Sans MS" w:eastAsia="SimSun" w:hAnsi="Comic Sans MS" w:cs="Mangal"/>
          <w:b/>
          <w:kern w:val="3"/>
          <w:sz w:val="24"/>
          <w:szCs w:val="24"/>
          <w:lang w:eastAsia="zh-CN" w:bidi="hi-IN"/>
        </w:rPr>
        <w:t>arguments</w:t>
      </w:r>
      <w:r w:rsidR="00182E5E" w:rsidRPr="00C4474B">
        <w:rPr>
          <w:rFonts w:ascii="Comic Sans MS" w:eastAsia="SimSun" w:hAnsi="Comic Sans MS" w:cs="Mangal"/>
          <w:b/>
          <w:kern w:val="3"/>
          <w:sz w:val="24"/>
          <w:szCs w:val="24"/>
          <w:lang w:eastAsia="zh-CN" w:bidi="hi-IN"/>
        </w:rPr>
        <w:t xml:space="preserve"> des partisans de cette manif pour tous</w:t>
      </w:r>
      <w:r w:rsidRPr="00C4474B">
        <w:rPr>
          <w:rFonts w:ascii="Comic Sans MS" w:eastAsia="SimSun" w:hAnsi="Comic Sans MS" w:cs="Mangal"/>
          <w:b/>
          <w:kern w:val="3"/>
          <w:sz w:val="24"/>
          <w:szCs w:val="24"/>
          <w:lang w:eastAsia="zh-CN" w:bidi="hi-IN"/>
        </w:rPr>
        <w:t xml:space="preserve"> ? </w:t>
      </w:r>
    </w:p>
    <w:p w14:paraId="6B6152F2" w14:textId="77777777" w:rsidR="00FE4DE2" w:rsidRPr="00C4474B" w:rsidRDefault="00FE4DE2" w:rsidP="00FE4DE2">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0FB7F28C" w14:textId="77777777" w:rsidR="00FE4DE2" w:rsidRPr="00C4474B" w:rsidRDefault="00FE4DE2" w:rsidP="00F903B4">
      <w:pPr>
        <w:pStyle w:val="Paragraphedeliste"/>
        <w:numPr>
          <w:ilvl w:val="0"/>
          <w:numId w:val="1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Quelles sont leurs prochaines actions ? </w:t>
      </w:r>
    </w:p>
    <w:p w14:paraId="1EE0963D" w14:textId="77777777" w:rsidR="00FE4DE2" w:rsidRPr="00C4474B" w:rsidRDefault="00FE4DE2" w:rsidP="00FE4DE2">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28F07089" w14:textId="77777777" w:rsidR="00FE4DE2" w:rsidRPr="00C4474B" w:rsidRDefault="00FE4DE2" w:rsidP="00F903B4">
      <w:pPr>
        <w:pStyle w:val="Paragraphedeliste"/>
        <w:numPr>
          <w:ilvl w:val="0"/>
          <w:numId w:val="1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 veulent-ils ? </w:t>
      </w:r>
    </w:p>
    <w:p w14:paraId="2B1A1176" w14:textId="77777777" w:rsidR="00FE4DE2" w:rsidRPr="00C4474B" w:rsidRDefault="00FE4DE2" w:rsidP="00FE4DE2">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221C9F9B" w14:textId="77777777" w:rsidR="00FE4DE2" w:rsidRPr="00C4474B" w:rsidRDefault="00B21937" w:rsidP="00B21937">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12</w:t>
      </w:r>
    </w:p>
    <w:tbl>
      <w:tblPr>
        <w:tblStyle w:val="Grille"/>
        <w:tblW w:w="0" w:type="auto"/>
        <w:tblLook w:val="04A0" w:firstRow="1" w:lastRow="0" w:firstColumn="1" w:lastColumn="0" w:noHBand="0" w:noVBand="1"/>
      </w:tblPr>
      <w:tblGrid>
        <w:gridCol w:w="9288"/>
      </w:tblGrid>
      <w:tr w:rsidR="00FE4DE2" w:rsidRPr="00C4474B" w14:paraId="61F0C451" w14:textId="77777777" w:rsidTr="00FE4DE2">
        <w:tc>
          <w:tcPr>
            <w:tcW w:w="9212" w:type="dxa"/>
          </w:tcPr>
          <w:p w14:paraId="3F23B894" w14:textId="77777777" w:rsidR="00FE4DE2" w:rsidRPr="00C4474B" w:rsidRDefault="00FE4DE2" w:rsidP="00FE4DE2">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Le savais-tu ?</w:t>
            </w:r>
            <w:r w:rsidRPr="00C4474B">
              <w:rPr>
                <w:rStyle w:val="Marquenotebasdepage"/>
                <w:rFonts w:ascii="Comic Sans MS" w:eastAsia="SimSun" w:hAnsi="Comic Sans MS" w:cs="Mangal"/>
                <w:b/>
                <w:kern w:val="3"/>
                <w:sz w:val="24"/>
                <w:szCs w:val="24"/>
                <w:lang w:eastAsia="zh-CN" w:bidi="hi-IN"/>
              </w:rPr>
              <w:footnoteReference w:id="13"/>
            </w:r>
          </w:p>
          <w:p w14:paraId="586CD33E" w14:textId="77777777" w:rsidR="00FE4DE2" w:rsidRPr="00C4474B" w:rsidRDefault="00FE4DE2" w:rsidP="00FE4DE2">
            <w:pPr>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drawing>
                <wp:inline distT="0" distB="0" distL="0" distR="0" wp14:anchorId="5D1DE0D1" wp14:editId="5E46A05E">
                  <wp:extent cx="5760720" cy="1861820"/>
                  <wp:effectExtent l="0" t="0" r="0"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i anti discrimination.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1861820"/>
                          </a:xfrm>
                          <a:prstGeom prst="rect">
                            <a:avLst/>
                          </a:prstGeom>
                        </pic:spPr>
                      </pic:pic>
                    </a:graphicData>
                  </a:graphic>
                </wp:inline>
              </w:drawing>
            </w:r>
          </w:p>
        </w:tc>
      </w:tr>
    </w:tbl>
    <w:p w14:paraId="6CA84C9C" w14:textId="77777777" w:rsidR="00476D05" w:rsidRPr="00C4474B" w:rsidRDefault="00476D05" w:rsidP="00FE4DE2">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Questions :</w:t>
      </w:r>
    </w:p>
    <w:p w14:paraId="0F90002D" w14:textId="77777777" w:rsidR="00182E5E" w:rsidRPr="00C4474B" w:rsidRDefault="00182E5E" w:rsidP="00F903B4">
      <w:pPr>
        <w:pStyle w:val="Paragraphedeliste"/>
        <w:numPr>
          <w:ilvl w:val="0"/>
          <w:numId w:val="17"/>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Actuellement, en Belgique, peut-on être puni si on différencie quelqu’un sur base de son orientation sexuelle ? Oui – Non. Explique. </w:t>
      </w:r>
    </w:p>
    <w:p w14:paraId="2263696F" w14:textId="77777777" w:rsidR="00182E5E" w:rsidRPr="00C4474B" w:rsidRDefault="00182E5E" w:rsidP="00182E5E">
      <w:pPr>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AD08BCF" w14:textId="77777777" w:rsidR="00476D05" w:rsidRPr="00C4474B" w:rsidRDefault="00476D05" w:rsidP="00F903B4">
      <w:pPr>
        <w:pStyle w:val="Paragraphedeliste"/>
        <w:numPr>
          <w:ilvl w:val="0"/>
          <w:numId w:val="17"/>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qu’un propriétaire peut aujourd’hui en Belgique refuser de louer son appartement à un couple homosexuel à cause de leur orientation sexuelle ? Oui – Non. Explique. </w:t>
      </w:r>
    </w:p>
    <w:p w14:paraId="0D905ECA" w14:textId="77777777" w:rsidR="00476D05" w:rsidRPr="00C4474B" w:rsidRDefault="00476D05" w:rsidP="00476D05">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76913602" w14:textId="77777777" w:rsidR="00B21937" w:rsidRPr="00C4474B" w:rsidRDefault="00B21937" w:rsidP="00B21937">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13</w:t>
      </w:r>
    </w:p>
    <w:p w14:paraId="3BD1E7A2" w14:textId="77777777" w:rsidR="00B21937" w:rsidRPr="00C4474B" w:rsidRDefault="00B21937" w:rsidP="00B21937">
      <w:pPr>
        <w:rPr>
          <w:rFonts w:ascii="Comic Sans MS" w:eastAsia="SimSun" w:hAnsi="Comic Sans MS" w:cs="Mangal"/>
          <w:kern w:val="3"/>
          <w:sz w:val="24"/>
          <w:szCs w:val="24"/>
          <w:lang w:eastAsia="zh-CN" w:bidi="hi-IN"/>
        </w:rPr>
      </w:pPr>
      <w:r w:rsidRPr="00C4474B">
        <w:rPr>
          <w:rFonts w:ascii="Comic Sans MS" w:eastAsia="SimSun" w:hAnsi="Comic Sans MS" w:cs="Mangal"/>
          <w:b/>
          <w:kern w:val="3"/>
          <w:sz w:val="24"/>
          <w:szCs w:val="24"/>
          <w:lang w:eastAsia="zh-CN" w:bidi="hi-IN"/>
        </w:rPr>
        <w:t>Consignes :</w:t>
      </w:r>
      <w:r w:rsidRPr="00C4474B">
        <w:rPr>
          <w:rFonts w:ascii="Comic Sans MS" w:eastAsia="SimSun" w:hAnsi="Comic Sans MS" w:cs="Mangal"/>
          <w:kern w:val="3"/>
          <w:sz w:val="24"/>
          <w:szCs w:val="24"/>
          <w:lang w:eastAsia="zh-CN" w:bidi="hi-IN"/>
        </w:rPr>
        <w:t xml:space="preserve"> lis ce document et, à l’aide de celui-ci, réponds aux questions ci-dessous. </w:t>
      </w:r>
    </w:p>
    <w:tbl>
      <w:tblPr>
        <w:tblStyle w:val="Grille"/>
        <w:tblW w:w="0" w:type="auto"/>
        <w:tblLook w:val="04A0" w:firstRow="1" w:lastRow="0" w:firstColumn="1" w:lastColumn="0" w:noHBand="0" w:noVBand="1"/>
      </w:tblPr>
      <w:tblGrid>
        <w:gridCol w:w="9212"/>
      </w:tblGrid>
      <w:tr w:rsidR="00B21937" w:rsidRPr="00C4474B" w14:paraId="404F7B27" w14:textId="77777777" w:rsidTr="00B21937">
        <w:tc>
          <w:tcPr>
            <w:tcW w:w="9212" w:type="dxa"/>
          </w:tcPr>
          <w:p w14:paraId="7EB003E5" w14:textId="77777777" w:rsidR="00B21937" w:rsidRPr="00C4474B" w:rsidRDefault="00B21937" w:rsidP="00B21937">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13 : les familles homoparentales en débat</w:t>
            </w:r>
            <w:r w:rsidRPr="00C4474B">
              <w:rPr>
                <w:rStyle w:val="Marquenotebasdepage"/>
                <w:rFonts w:ascii="Comic Sans MS" w:eastAsia="SimSun" w:hAnsi="Comic Sans MS" w:cs="Mangal"/>
                <w:b/>
                <w:kern w:val="3"/>
                <w:sz w:val="24"/>
                <w:szCs w:val="24"/>
                <w:lang w:eastAsia="zh-CN" w:bidi="hi-IN"/>
              </w:rPr>
              <w:footnoteReference w:id="14"/>
            </w:r>
            <w:r w:rsidRPr="00C4474B">
              <w:rPr>
                <w:rFonts w:ascii="Comic Sans MS" w:eastAsia="SimSun" w:hAnsi="Comic Sans MS" w:cs="Mangal"/>
                <w:b/>
                <w:kern w:val="3"/>
                <w:sz w:val="24"/>
                <w:szCs w:val="24"/>
                <w:lang w:eastAsia="zh-CN" w:bidi="hi-IN"/>
              </w:rPr>
              <w:t xml:space="preserve"> </w:t>
            </w:r>
          </w:p>
          <w:p w14:paraId="4192646C" w14:textId="77777777" w:rsidR="00B21937" w:rsidRPr="00C4474B" w:rsidRDefault="00B21937" w:rsidP="00B21937">
            <w:pPr>
              <w:jc w:val="both"/>
              <w:rPr>
                <w:rFonts w:ascii="Comic Sans MS" w:eastAsia="SimSun" w:hAnsi="Comic Sans MS" w:cs="Mangal"/>
                <w:b/>
                <w:kern w:val="3"/>
                <w:sz w:val="24"/>
                <w:szCs w:val="24"/>
                <w:lang w:eastAsia="zh-CN" w:bidi="hi-IN"/>
              </w:rPr>
            </w:pPr>
          </w:p>
          <w:p w14:paraId="2823635F" w14:textId="77777777" w:rsidR="00B21937" w:rsidRPr="00C4474B" w:rsidRDefault="00B21937" w:rsidP="00B21937">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C’est l’inquiétude majeure des opposants à la famille homoparentale : être élevé par un couple homosexuel ne compromet-il pas le bien-être de l’enfant ? Les nombreuses études consacrées à cette question apportent un net démenti à cette affirmation : on ne constate pas de différence significative entre les enfants de familles homoparentales et les autres « en termes de développement de capacités cognitives, d’identité et d’orientation sexuelle ». </w:t>
            </w:r>
          </w:p>
          <w:p w14:paraId="70A7E8B5" w14:textId="77777777" w:rsidR="00B21937" w:rsidRPr="00C4474B" w:rsidRDefault="00B21937" w:rsidP="00B21937">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 les enfants eux-mêmes n’hésitent plus à prendre la parole, avec là encore un message clair : « Nous allons bien, merci ! ». Beaucoup, notamment sur les blogs, tiennent à décrire une enfance ordinaire et heureuse. </w:t>
            </w:r>
          </w:p>
          <w:p w14:paraId="7497669B" w14:textId="77777777" w:rsidR="00B21937" w:rsidRPr="00C4474B" w:rsidRDefault="00B21937" w:rsidP="00B21937">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L’indifférenciation sexuelle des parents, qui inquiète les psys et les opposants à l’homoparentalité, ne semble pas les avoir perturbés, d’autant que le schéma hétérosexuel était présent dans leur entourage (oncle ou tante, cousins, amis…). S’ils ont souffert, c’est semble-t-il plutôt du regard des autres : les parents du copain qui ne veulent plus qu’ils viennent à la maison, la peur de la « contagion », les moqueries ou l’incompréhension … </w:t>
            </w:r>
          </w:p>
          <w:p w14:paraId="6F483613" w14:textId="77777777" w:rsidR="00B21937" w:rsidRPr="00C4474B" w:rsidRDefault="00B21937" w:rsidP="004A6FE8">
            <w:pPr>
              <w:rPr>
                <w:rFonts w:ascii="Comic Sans MS" w:eastAsia="SimSun" w:hAnsi="Comic Sans MS" w:cs="Mangal"/>
                <w:bCs/>
                <w:kern w:val="3"/>
                <w:sz w:val="24"/>
                <w:szCs w:val="24"/>
                <w:lang w:eastAsia="zh-CN" w:bidi="hi-IN"/>
              </w:rPr>
            </w:pPr>
          </w:p>
        </w:tc>
      </w:tr>
    </w:tbl>
    <w:p w14:paraId="44345192" w14:textId="77777777" w:rsidR="00B21937" w:rsidRPr="00C4474B" w:rsidRDefault="00B21937" w:rsidP="00800229">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262A360B" w14:textId="77777777" w:rsidR="00800229" w:rsidRPr="00C4474B" w:rsidRDefault="00800229" w:rsidP="00F903B4">
      <w:pPr>
        <w:pStyle w:val="Paragraphedeliste"/>
        <w:numPr>
          <w:ilvl w:val="0"/>
          <w:numId w:val="18"/>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Quelle est l’inquiétude majeure des opposants à la famille homoparentale ? </w:t>
      </w:r>
    </w:p>
    <w:p w14:paraId="3C67FBF8" w14:textId="77777777" w:rsidR="00800229" w:rsidRPr="00C4474B" w:rsidRDefault="00800229" w:rsidP="00800229">
      <w:pPr>
        <w:jc w:val="both"/>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7C3A26DE" w14:textId="77777777" w:rsidR="00800229" w:rsidRPr="00C4474B" w:rsidRDefault="00800229" w:rsidP="00F903B4">
      <w:pPr>
        <w:pStyle w:val="Paragraphedeliste"/>
        <w:numPr>
          <w:ilvl w:val="0"/>
          <w:numId w:val="18"/>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D’après les études réalisées sur la question, cette inquiétude est-elle justifiée ? Oui – Non. Explique. </w:t>
      </w:r>
    </w:p>
    <w:p w14:paraId="5DF20151" w14:textId="77777777" w:rsidR="00800229" w:rsidRPr="00C4474B" w:rsidRDefault="00800229" w:rsidP="00800229">
      <w:pPr>
        <w:jc w:val="both"/>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28296535" w14:textId="77777777" w:rsidR="00800229" w:rsidRPr="00C4474B" w:rsidRDefault="00800229" w:rsidP="00F903B4">
      <w:pPr>
        <w:pStyle w:val="Paragraphedeliste"/>
        <w:numPr>
          <w:ilvl w:val="0"/>
          <w:numId w:val="18"/>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 disent les personnes concernées par la famille homoparentale ? </w:t>
      </w:r>
    </w:p>
    <w:p w14:paraId="571C617E" w14:textId="77777777" w:rsidR="00800229" w:rsidRPr="00C4474B" w:rsidRDefault="00800229" w:rsidP="00800229">
      <w:pPr>
        <w:jc w:val="both"/>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76D5044C" w14:textId="77777777" w:rsidR="00800229" w:rsidRPr="00C4474B" w:rsidRDefault="00800229" w:rsidP="00F903B4">
      <w:pPr>
        <w:pStyle w:val="Paragraphedeliste"/>
        <w:numPr>
          <w:ilvl w:val="0"/>
          <w:numId w:val="18"/>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 nous apprend ce texte ? Peut-on parler au nom des enfants de familles homoparentales sans même leur demander leur avis ? Oui – Non. Explique. </w:t>
      </w:r>
    </w:p>
    <w:p w14:paraId="6512DC88" w14:textId="77777777" w:rsidR="00800229" w:rsidRPr="00C4474B" w:rsidRDefault="00800229" w:rsidP="004A6FE8">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1FA3303D" w14:textId="77777777" w:rsidR="00800229" w:rsidRPr="00C4474B" w:rsidRDefault="00800229" w:rsidP="00800229">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14</w:t>
      </w:r>
    </w:p>
    <w:p w14:paraId="527E5E0A" w14:textId="77777777" w:rsidR="00800229" w:rsidRPr="00C4474B" w:rsidRDefault="00800229" w:rsidP="00FE4944">
      <w:pPr>
        <w:jc w:val="both"/>
        <w:rPr>
          <w:rFonts w:ascii="Comic Sans MS" w:eastAsia="SimSun" w:hAnsi="Comic Sans MS" w:cs="Mangal"/>
          <w:kern w:val="3"/>
          <w:sz w:val="24"/>
          <w:szCs w:val="24"/>
          <w:lang w:eastAsia="zh-CN" w:bidi="hi-IN"/>
        </w:rPr>
      </w:pPr>
      <w:r w:rsidRPr="00C4474B">
        <w:rPr>
          <w:rFonts w:ascii="Comic Sans MS" w:eastAsia="SimSun" w:hAnsi="Comic Sans MS" w:cs="Mangal"/>
          <w:b/>
          <w:kern w:val="3"/>
          <w:sz w:val="24"/>
          <w:szCs w:val="24"/>
          <w:lang w:eastAsia="zh-CN" w:bidi="hi-IN"/>
        </w:rPr>
        <w:t>Consignes :</w:t>
      </w:r>
      <w:r w:rsidRPr="00C4474B">
        <w:rPr>
          <w:rFonts w:ascii="Comic Sans MS" w:eastAsia="SimSun" w:hAnsi="Comic Sans MS" w:cs="Mangal"/>
          <w:kern w:val="3"/>
          <w:sz w:val="24"/>
          <w:szCs w:val="24"/>
          <w:lang w:eastAsia="zh-CN" w:bidi="hi-IN"/>
        </w:rPr>
        <w:t xml:space="preserve"> lis ce document</w:t>
      </w:r>
      <w:r w:rsidRPr="00C4474B">
        <w:rPr>
          <w:rStyle w:val="Marquenotebasdepage"/>
          <w:rFonts w:ascii="Comic Sans MS" w:eastAsia="SimSun" w:hAnsi="Comic Sans MS" w:cs="Mangal"/>
          <w:kern w:val="3"/>
          <w:sz w:val="24"/>
          <w:szCs w:val="24"/>
          <w:lang w:eastAsia="zh-CN" w:bidi="hi-IN"/>
        </w:rPr>
        <w:footnoteReference w:id="15"/>
      </w:r>
      <w:r w:rsidRPr="00C4474B">
        <w:rPr>
          <w:rFonts w:ascii="Comic Sans MS" w:eastAsia="SimSun" w:hAnsi="Comic Sans MS" w:cs="Mangal"/>
          <w:kern w:val="3"/>
          <w:sz w:val="24"/>
          <w:szCs w:val="24"/>
          <w:lang w:eastAsia="zh-CN" w:bidi="hi-IN"/>
        </w:rPr>
        <w:t xml:space="preserve"> </w:t>
      </w:r>
      <w:r w:rsidR="00FE4944" w:rsidRPr="00C4474B">
        <w:rPr>
          <w:rFonts w:ascii="Comic Sans MS" w:eastAsia="SimSun" w:hAnsi="Comic Sans MS" w:cs="Mangal"/>
          <w:kern w:val="3"/>
          <w:sz w:val="24"/>
          <w:szCs w:val="24"/>
          <w:lang w:eastAsia="zh-CN" w:bidi="hi-IN"/>
        </w:rPr>
        <w:t xml:space="preserve">et, </w:t>
      </w:r>
      <w:r w:rsidRPr="00C4474B">
        <w:rPr>
          <w:rFonts w:ascii="Comic Sans MS" w:eastAsia="SimSun" w:hAnsi="Comic Sans MS" w:cs="Mangal"/>
          <w:kern w:val="3"/>
          <w:sz w:val="24"/>
          <w:szCs w:val="24"/>
          <w:lang w:eastAsia="zh-CN" w:bidi="hi-IN"/>
        </w:rPr>
        <w:t xml:space="preserve">à l’aide de </w:t>
      </w:r>
      <w:r w:rsidR="00FE4944" w:rsidRPr="00C4474B">
        <w:rPr>
          <w:rFonts w:ascii="Comic Sans MS" w:eastAsia="SimSun" w:hAnsi="Comic Sans MS" w:cs="Mangal"/>
          <w:kern w:val="3"/>
          <w:sz w:val="24"/>
          <w:szCs w:val="24"/>
          <w:lang w:eastAsia="zh-CN" w:bidi="hi-IN"/>
        </w:rPr>
        <w:t xml:space="preserve">celui-ci, résume le point de vue des enfants par rapport à l’homoparentalité de leurs parents. </w:t>
      </w:r>
      <w:r w:rsidRPr="00C4474B">
        <w:rPr>
          <w:rFonts w:ascii="Comic Sans MS" w:eastAsia="SimSun" w:hAnsi="Comic Sans MS" w:cs="Mangal"/>
          <w:kern w:val="3"/>
          <w:sz w:val="24"/>
          <w:szCs w:val="24"/>
          <w:lang w:eastAsia="zh-CN" w:bidi="hi-IN"/>
        </w:rPr>
        <w:t xml:space="preserve"> </w:t>
      </w:r>
    </w:p>
    <w:p w14:paraId="54EA8338" w14:textId="77777777" w:rsidR="002510A3" w:rsidRPr="00C4474B" w:rsidRDefault="00800229" w:rsidP="00800229">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lastRenderedPageBreak/>
        <w:drawing>
          <wp:inline distT="0" distB="0" distL="0" distR="0" wp14:anchorId="56832C4F" wp14:editId="0147BDB3">
            <wp:extent cx="5199797" cy="8981468"/>
            <wp:effectExtent l="0" t="0" r="127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fant1.PNG"/>
                    <pic:cNvPicPr/>
                  </pic:nvPicPr>
                  <pic:blipFill>
                    <a:blip r:embed="rId14">
                      <a:extLst>
                        <a:ext uri="{28A0092B-C50C-407E-A947-70E740481C1C}">
                          <a14:useLocalDpi xmlns:a14="http://schemas.microsoft.com/office/drawing/2010/main" val="0"/>
                        </a:ext>
                      </a:extLst>
                    </a:blip>
                    <a:stretch>
                      <a:fillRect/>
                    </a:stretch>
                  </pic:blipFill>
                  <pic:spPr>
                    <a:xfrm>
                      <a:off x="0" y="0"/>
                      <a:ext cx="5202329" cy="8985841"/>
                    </a:xfrm>
                    <a:prstGeom prst="rect">
                      <a:avLst/>
                    </a:prstGeom>
                  </pic:spPr>
                </pic:pic>
              </a:graphicData>
            </a:graphic>
          </wp:inline>
        </w:drawing>
      </w:r>
    </w:p>
    <w:p w14:paraId="43B8D02A" w14:textId="77777777" w:rsidR="00800229" w:rsidRPr="00C4474B" w:rsidRDefault="00800229" w:rsidP="00800229">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lastRenderedPageBreak/>
        <w:drawing>
          <wp:inline distT="0" distB="0" distL="0" distR="0" wp14:anchorId="38453E31" wp14:editId="536FA030">
            <wp:extent cx="5012636" cy="8871045"/>
            <wp:effectExtent l="0" t="0" r="0" b="635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fant2.PNG"/>
                    <pic:cNvPicPr/>
                  </pic:nvPicPr>
                  <pic:blipFill>
                    <a:blip r:embed="rId15">
                      <a:extLst>
                        <a:ext uri="{28A0092B-C50C-407E-A947-70E740481C1C}">
                          <a14:useLocalDpi xmlns:a14="http://schemas.microsoft.com/office/drawing/2010/main" val="0"/>
                        </a:ext>
                      </a:extLst>
                    </a:blip>
                    <a:stretch>
                      <a:fillRect/>
                    </a:stretch>
                  </pic:blipFill>
                  <pic:spPr>
                    <a:xfrm>
                      <a:off x="0" y="0"/>
                      <a:ext cx="5030693" cy="8903001"/>
                    </a:xfrm>
                    <a:prstGeom prst="rect">
                      <a:avLst/>
                    </a:prstGeom>
                  </pic:spPr>
                </pic:pic>
              </a:graphicData>
            </a:graphic>
          </wp:inline>
        </w:drawing>
      </w:r>
    </w:p>
    <w:p w14:paraId="2416A66A" w14:textId="77777777" w:rsidR="00800229" w:rsidRPr="00C4474B" w:rsidRDefault="00FE4944" w:rsidP="00FE4944">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Résumé du point de vue des enfants : </w:t>
      </w:r>
    </w:p>
    <w:p w14:paraId="13FAEB1B" w14:textId="514CE8E7" w:rsidR="00FE4944" w:rsidRPr="00C4474B" w:rsidRDefault="00FE4944" w:rsidP="00FE4944">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r w:rsidR="00AB7D84">
        <w:rPr>
          <w:rFonts w:ascii="Comic Sans MS" w:eastAsia="SimSun" w:hAnsi="Comic Sans MS" w:cs="Mangal"/>
          <w:bCs/>
          <w:kern w:val="3"/>
          <w:sz w:val="24"/>
          <w:szCs w:val="24"/>
          <w:lang w:eastAsia="zh-CN" w:bidi="hi-IN"/>
        </w:rPr>
        <w:t>…………………….</w:t>
      </w:r>
    </w:p>
    <w:p w14:paraId="1C1A1FEF" w14:textId="46EEAE15" w:rsidR="00FE4944" w:rsidRPr="00C4474B" w:rsidRDefault="00FE4944" w:rsidP="00FE4944">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r w:rsidR="00AB7D84">
        <w:rPr>
          <w:rFonts w:ascii="Comic Sans MS" w:eastAsia="SimSun" w:hAnsi="Comic Sans MS" w:cs="Mangal"/>
          <w:bCs/>
          <w:kern w:val="3"/>
          <w:sz w:val="24"/>
          <w:szCs w:val="24"/>
          <w:lang w:eastAsia="zh-CN" w:bidi="hi-IN"/>
        </w:rPr>
        <w:t>……………………</w:t>
      </w:r>
      <w:r w:rsidRPr="00C4474B">
        <w:rPr>
          <w:rFonts w:ascii="Comic Sans MS" w:eastAsia="SimSun" w:hAnsi="Comic Sans MS" w:cs="Mangal"/>
          <w:bCs/>
          <w:kern w:val="3"/>
          <w:sz w:val="24"/>
          <w:szCs w:val="24"/>
          <w:lang w:eastAsia="zh-CN" w:bidi="hi-IN"/>
        </w:rPr>
        <w:t>.</w:t>
      </w:r>
    </w:p>
    <w:p w14:paraId="3147E559" w14:textId="3D64B8F2" w:rsidR="00FE4944" w:rsidRPr="00C4474B" w:rsidRDefault="00FE4944" w:rsidP="00FE4944">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r w:rsidR="00AB7D84">
        <w:rPr>
          <w:rFonts w:ascii="Comic Sans MS" w:eastAsia="SimSun" w:hAnsi="Comic Sans MS" w:cs="Mangal"/>
          <w:bCs/>
          <w:kern w:val="3"/>
          <w:sz w:val="24"/>
          <w:szCs w:val="24"/>
          <w:lang w:eastAsia="zh-CN" w:bidi="hi-IN"/>
        </w:rPr>
        <w:t>……………………</w:t>
      </w:r>
      <w:r w:rsidRPr="00C4474B">
        <w:rPr>
          <w:rFonts w:ascii="Comic Sans MS" w:eastAsia="SimSun" w:hAnsi="Comic Sans MS" w:cs="Mangal"/>
          <w:bCs/>
          <w:kern w:val="3"/>
          <w:sz w:val="24"/>
          <w:szCs w:val="24"/>
          <w:lang w:eastAsia="zh-CN" w:bidi="hi-IN"/>
        </w:rPr>
        <w:t>….</w:t>
      </w:r>
    </w:p>
    <w:p w14:paraId="2E3652C9" w14:textId="05131747" w:rsidR="00FE4944" w:rsidRPr="00C4474B" w:rsidRDefault="00FE4944" w:rsidP="00FE4944">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r w:rsidR="00AB7D84">
        <w:rPr>
          <w:rFonts w:ascii="Comic Sans MS" w:eastAsia="SimSun" w:hAnsi="Comic Sans MS" w:cs="Mangal"/>
          <w:bCs/>
          <w:kern w:val="3"/>
          <w:sz w:val="24"/>
          <w:szCs w:val="24"/>
          <w:lang w:eastAsia="zh-CN" w:bidi="hi-IN"/>
        </w:rPr>
        <w:t>…………………..</w:t>
      </w:r>
      <w:r w:rsidRPr="00C4474B">
        <w:rPr>
          <w:rFonts w:ascii="Comic Sans MS" w:eastAsia="SimSun" w:hAnsi="Comic Sans MS" w:cs="Mangal"/>
          <w:bCs/>
          <w:kern w:val="3"/>
          <w:sz w:val="24"/>
          <w:szCs w:val="24"/>
          <w:lang w:eastAsia="zh-CN" w:bidi="hi-IN"/>
        </w:rPr>
        <w:t>.</w:t>
      </w:r>
    </w:p>
    <w:p w14:paraId="7512BF7C" w14:textId="15263BE4" w:rsidR="00FE4944" w:rsidRPr="00C4474B" w:rsidRDefault="00FE4944" w:rsidP="00FE4944">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r w:rsidR="00AB7D84">
        <w:rPr>
          <w:rFonts w:ascii="Comic Sans MS" w:eastAsia="SimSun" w:hAnsi="Comic Sans MS" w:cs="Mangal"/>
          <w:bCs/>
          <w:kern w:val="3"/>
          <w:sz w:val="24"/>
          <w:szCs w:val="24"/>
          <w:lang w:eastAsia="zh-CN" w:bidi="hi-IN"/>
        </w:rPr>
        <w:t>…………………..</w:t>
      </w:r>
      <w:r w:rsidRPr="00C4474B">
        <w:rPr>
          <w:rFonts w:ascii="Comic Sans MS" w:eastAsia="SimSun" w:hAnsi="Comic Sans MS" w:cs="Mangal"/>
          <w:bCs/>
          <w:kern w:val="3"/>
          <w:sz w:val="24"/>
          <w:szCs w:val="24"/>
          <w:lang w:eastAsia="zh-CN" w:bidi="hi-IN"/>
        </w:rPr>
        <w:t>….</w:t>
      </w:r>
    </w:p>
    <w:p w14:paraId="6B48E969" w14:textId="78F6E6A1" w:rsidR="00FE4944" w:rsidRPr="00C4474B" w:rsidRDefault="00FE4944" w:rsidP="00FE4944">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r w:rsidR="00AB7D84">
        <w:rPr>
          <w:rFonts w:ascii="Comic Sans MS" w:eastAsia="SimSun" w:hAnsi="Comic Sans MS" w:cs="Mangal"/>
          <w:bCs/>
          <w:kern w:val="3"/>
          <w:sz w:val="24"/>
          <w:szCs w:val="24"/>
          <w:lang w:eastAsia="zh-CN" w:bidi="hi-IN"/>
        </w:rPr>
        <w:t>……………………</w:t>
      </w:r>
      <w:r w:rsidRPr="00C4474B">
        <w:rPr>
          <w:rFonts w:ascii="Comic Sans MS" w:eastAsia="SimSun" w:hAnsi="Comic Sans MS" w:cs="Mangal"/>
          <w:bCs/>
          <w:kern w:val="3"/>
          <w:sz w:val="24"/>
          <w:szCs w:val="24"/>
          <w:lang w:eastAsia="zh-CN" w:bidi="hi-IN"/>
        </w:rPr>
        <w:t>….</w:t>
      </w:r>
    </w:p>
    <w:p w14:paraId="672F5A9A" w14:textId="1112C400" w:rsidR="00FE4944" w:rsidRPr="00C4474B" w:rsidRDefault="00FE4944" w:rsidP="00FE4944">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r w:rsidR="00AB7D84">
        <w:rPr>
          <w:rFonts w:ascii="Comic Sans MS" w:eastAsia="SimSun" w:hAnsi="Comic Sans MS" w:cs="Mangal"/>
          <w:bCs/>
          <w:kern w:val="3"/>
          <w:sz w:val="24"/>
          <w:szCs w:val="24"/>
          <w:lang w:eastAsia="zh-CN" w:bidi="hi-IN"/>
        </w:rPr>
        <w:t>……………………</w:t>
      </w:r>
      <w:r w:rsidRPr="00C4474B">
        <w:rPr>
          <w:rFonts w:ascii="Comic Sans MS" w:eastAsia="SimSun" w:hAnsi="Comic Sans MS" w:cs="Mangal"/>
          <w:bCs/>
          <w:kern w:val="3"/>
          <w:sz w:val="24"/>
          <w:szCs w:val="24"/>
          <w:lang w:eastAsia="zh-CN" w:bidi="hi-IN"/>
        </w:rPr>
        <w:t>.</w:t>
      </w:r>
    </w:p>
    <w:p w14:paraId="1EB3B0B8" w14:textId="77777777" w:rsidR="00FE4944" w:rsidRPr="00C4474B" w:rsidRDefault="00FE4944" w:rsidP="00FE4944">
      <w:pPr>
        <w:rPr>
          <w:rFonts w:ascii="Comic Sans MS" w:eastAsia="SimSun" w:hAnsi="Comic Sans MS" w:cs="Mangal"/>
          <w:b/>
          <w:kern w:val="3"/>
          <w:sz w:val="24"/>
          <w:szCs w:val="24"/>
          <w:lang w:eastAsia="zh-CN" w:bidi="hi-IN"/>
        </w:rPr>
      </w:pPr>
    </w:p>
    <w:p w14:paraId="6E8F5676" w14:textId="77777777" w:rsidR="00FE4944" w:rsidRPr="00C4474B" w:rsidRDefault="00FE4944" w:rsidP="00FE4944">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15</w:t>
      </w:r>
    </w:p>
    <w:p w14:paraId="0BF4E1FC" w14:textId="77777777" w:rsidR="00FE4944" w:rsidRPr="00C4474B" w:rsidRDefault="00FE4944" w:rsidP="00FE4944">
      <w:pPr>
        <w:jc w:val="both"/>
        <w:rPr>
          <w:rFonts w:ascii="Comic Sans MS" w:eastAsia="SimSun" w:hAnsi="Comic Sans MS" w:cs="Mangal"/>
          <w:kern w:val="3"/>
          <w:sz w:val="24"/>
          <w:szCs w:val="24"/>
          <w:lang w:eastAsia="zh-CN" w:bidi="hi-IN"/>
        </w:rPr>
      </w:pPr>
      <w:r w:rsidRPr="00C4474B">
        <w:rPr>
          <w:rFonts w:ascii="Comic Sans MS" w:eastAsia="SimSun" w:hAnsi="Comic Sans MS" w:cs="Mangal"/>
          <w:b/>
          <w:kern w:val="3"/>
          <w:sz w:val="24"/>
          <w:szCs w:val="24"/>
          <w:lang w:eastAsia="zh-CN" w:bidi="hi-IN"/>
        </w:rPr>
        <w:t>Consignes :</w:t>
      </w:r>
      <w:r w:rsidRPr="00C4474B">
        <w:rPr>
          <w:rFonts w:ascii="Comic Sans MS" w:eastAsia="SimSun" w:hAnsi="Comic Sans MS" w:cs="Mangal"/>
          <w:kern w:val="3"/>
          <w:sz w:val="24"/>
          <w:szCs w:val="24"/>
          <w:lang w:eastAsia="zh-CN" w:bidi="hi-IN"/>
        </w:rPr>
        <w:t xml:space="preserve"> regarde cette vidéo</w:t>
      </w:r>
      <w:r w:rsidRPr="00C4474B">
        <w:rPr>
          <w:rStyle w:val="Marquenotebasdepage"/>
          <w:rFonts w:ascii="Comic Sans MS" w:eastAsia="SimSun" w:hAnsi="Comic Sans MS" w:cs="Mangal"/>
          <w:kern w:val="3"/>
          <w:sz w:val="24"/>
          <w:szCs w:val="24"/>
          <w:lang w:eastAsia="zh-CN" w:bidi="hi-IN"/>
        </w:rPr>
        <w:footnoteReference w:id="16"/>
      </w:r>
      <w:r w:rsidRPr="00C4474B">
        <w:rPr>
          <w:rFonts w:ascii="Comic Sans MS" w:eastAsia="SimSun" w:hAnsi="Comic Sans MS" w:cs="Mangal"/>
          <w:kern w:val="3"/>
          <w:sz w:val="24"/>
          <w:szCs w:val="24"/>
          <w:lang w:eastAsia="zh-CN" w:bidi="hi-IN"/>
        </w:rPr>
        <w:t xml:space="preserve"> et, à l’aide de celle-ci, réponds aux questions ci-dessous. </w:t>
      </w:r>
    </w:p>
    <w:p w14:paraId="4C8E306D" w14:textId="77777777" w:rsidR="00FE4944" w:rsidRPr="00C4474B" w:rsidRDefault="00FE4944" w:rsidP="00FE4944">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05E4A210" w14:textId="77777777" w:rsidR="00FE4944" w:rsidRPr="00C4474B" w:rsidRDefault="00FE4944" w:rsidP="00F903B4">
      <w:pPr>
        <w:pStyle w:val="Paragraphedeliste"/>
        <w:numPr>
          <w:ilvl w:val="0"/>
          <w:numId w:val="19"/>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Où a été filmée cette vidéo ? </w:t>
      </w:r>
    </w:p>
    <w:p w14:paraId="2F29F8D6" w14:textId="77777777" w:rsidR="00FE4944" w:rsidRPr="00C4474B" w:rsidRDefault="00FE4944" w:rsidP="00FE4944">
      <w:pPr>
        <w:jc w:val="both"/>
        <w:rPr>
          <w:rFonts w:ascii="Comic Sans MS" w:eastAsia="SimSun" w:hAnsi="Comic Sans MS" w:cs="Mangal"/>
          <w:kern w:val="3"/>
          <w:sz w:val="24"/>
          <w:szCs w:val="24"/>
          <w:lang w:eastAsia="zh-CN" w:bidi="hi-IN"/>
        </w:rPr>
      </w:pPr>
      <w:r w:rsidRPr="00C4474B">
        <w:rPr>
          <w:rFonts w:ascii="Comic Sans MS" w:eastAsia="SimSun" w:hAnsi="Comic Sans MS" w:cs="Mangal"/>
          <w:bCs/>
          <w:kern w:val="3"/>
          <w:sz w:val="24"/>
          <w:szCs w:val="24"/>
          <w:lang w:eastAsia="zh-CN" w:bidi="hi-IN"/>
        </w:rPr>
        <w:t>…………………..………………….…………………..………………………………...…………………..………………….</w:t>
      </w:r>
    </w:p>
    <w:p w14:paraId="783BE5FB" w14:textId="77777777" w:rsidR="00FE4944" w:rsidRPr="00C4474B" w:rsidRDefault="00FE4944" w:rsidP="00F903B4">
      <w:pPr>
        <w:pStyle w:val="Paragraphedeliste"/>
        <w:numPr>
          <w:ilvl w:val="0"/>
          <w:numId w:val="19"/>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qui / de quoi  parle-t-on dans la vidéo ? </w:t>
      </w:r>
    </w:p>
    <w:p w14:paraId="2CF2CFE3" w14:textId="77777777" w:rsidR="00FE4944" w:rsidRPr="00C4474B" w:rsidRDefault="00FE4944" w:rsidP="00FE4944">
      <w:pPr>
        <w:jc w:val="both"/>
        <w:rPr>
          <w:rFonts w:ascii="Comic Sans MS" w:eastAsia="SimSun" w:hAnsi="Comic Sans MS" w:cs="Mangal"/>
          <w:kern w:val="3"/>
          <w:sz w:val="24"/>
          <w:szCs w:val="24"/>
          <w:lang w:eastAsia="zh-CN" w:bidi="hi-IN"/>
        </w:rPr>
      </w:pPr>
      <w:r w:rsidRPr="00C4474B">
        <w:rPr>
          <w:rFonts w:ascii="Comic Sans MS" w:eastAsia="SimSun" w:hAnsi="Comic Sans MS" w:cs="Mangal"/>
          <w:bCs/>
          <w:kern w:val="3"/>
          <w:sz w:val="24"/>
          <w:szCs w:val="24"/>
          <w:lang w:eastAsia="zh-CN" w:bidi="hi-IN"/>
        </w:rPr>
        <w:t>…………………..………………….…………………..………………………………...…………………..………………….</w:t>
      </w:r>
    </w:p>
    <w:p w14:paraId="7A1DFB1F" w14:textId="77777777" w:rsidR="00FE4944" w:rsidRPr="00C4474B" w:rsidRDefault="00FE4944" w:rsidP="00F903B4">
      <w:pPr>
        <w:pStyle w:val="Paragraphedeliste"/>
        <w:numPr>
          <w:ilvl w:val="0"/>
          <w:numId w:val="19"/>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Pourquoi ces personnes font-elles une vidéo ? </w:t>
      </w:r>
    </w:p>
    <w:p w14:paraId="6B37D549" w14:textId="77777777" w:rsidR="00FE4944" w:rsidRPr="00C4474B" w:rsidRDefault="00FE4944" w:rsidP="00FE4944">
      <w:pPr>
        <w:jc w:val="both"/>
        <w:rPr>
          <w:rFonts w:ascii="Comic Sans MS" w:eastAsia="SimSun" w:hAnsi="Comic Sans MS" w:cs="Mangal"/>
          <w:kern w:val="3"/>
          <w:sz w:val="24"/>
          <w:szCs w:val="24"/>
          <w:lang w:eastAsia="zh-CN" w:bidi="hi-IN"/>
        </w:rPr>
      </w:pPr>
      <w:r w:rsidRPr="00C4474B">
        <w:rPr>
          <w:rFonts w:ascii="Comic Sans MS" w:eastAsia="SimSun" w:hAnsi="Comic Sans MS" w:cs="Mangal"/>
          <w:bCs/>
          <w:kern w:val="3"/>
          <w:sz w:val="24"/>
          <w:szCs w:val="24"/>
          <w:lang w:eastAsia="zh-CN" w:bidi="hi-IN"/>
        </w:rPr>
        <w:t>…………………..………………….…………………..………………………………...…………………..………………….</w:t>
      </w:r>
    </w:p>
    <w:p w14:paraId="57FE49A1" w14:textId="77777777" w:rsidR="00FE4944" w:rsidRPr="00C4474B" w:rsidRDefault="00FE4944" w:rsidP="00F903B4">
      <w:pPr>
        <w:pStyle w:val="Paragraphedeliste"/>
        <w:numPr>
          <w:ilvl w:val="0"/>
          <w:numId w:val="19"/>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 veulent-elles prouver ? </w:t>
      </w:r>
    </w:p>
    <w:p w14:paraId="515B85EC" w14:textId="77777777" w:rsidR="00800229" w:rsidRPr="00DA3208" w:rsidRDefault="00FE4944" w:rsidP="00DA3208">
      <w:pPr>
        <w:jc w:val="both"/>
        <w:rPr>
          <w:rFonts w:ascii="Comic Sans MS" w:eastAsia="SimSun" w:hAnsi="Comic Sans MS" w:cs="Mangal"/>
          <w:kern w:val="3"/>
          <w:sz w:val="24"/>
          <w:szCs w:val="24"/>
          <w:lang w:eastAsia="zh-CN" w:bidi="hi-IN"/>
        </w:rPr>
      </w:pPr>
      <w:r w:rsidRPr="00C4474B">
        <w:rPr>
          <w:rFonts w:ascii="Comic Sans MS" w:eastAsia="SimSun" w:hAnsi="Comic Sans MS" w:cs="Mangal"/>
          <w:bCs/>
          <w:kern w:val="3"/>
          <w:sz w:val="24"/>
          <w:szCs w:val="24"/>
          <w:lang w:eastAsia="zh-CN" w:bidi="hi-IN"/>
        </w:rPr>
        <w:t>…………………..………………….…………………..………………………………...…………………..………………….</w:t>
      </w:r>
    </w:p>
    <w:p w14:paraId="3F2D7FCF" w14:textId="77777777" w:rsidR="00F1195F" w:rsidRPr="00C4474B" w:rsidRDefault="00F1195F" w:rsidP="0005177A">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16</w:t>
      </w:r>
    </w:p>
    <w:p w14:paraId="4F8CF034" w14:textId="77777777" w:rsidR="00F1195F" w:rsidRPr="00C4474B" w:rsidRDefault="00F1195F" w:rsidP="00F1195F">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
          <w:kern w:val="3"/>
          <w:sz w:val="24"/>
          <w:szCs w:val="24"/>
          <w:lang w:eastAsia="zh-CN" w:bidi="hi-IN"/>
        </w:rPr>
        <w:t>Consigne</w:t>
      </w:r>
      <w:r w:rsidR="0005177A" w:rsidRPr="00C4474B">
        <w:rPr>
          <w:rFonts w:ascii="Comic Sans MS" w:eastAsia="SimSun" w:hAnsi="Comic Sans MS" w:cs="Mangal"/>
          <w:b/>
          <w:kern w:val="3"/>
          <w:sz w:val="24"/>
          <w:szCs w:val="24"/>
          <w:lang w:eastAsia="zh-CN" w:bidi="hi-IN"/>
        </w:rPr>
        <w:t>s</w:t>
      </w:r>
      <w:r w:rsidRPr="00C4474B">
        <w:rPr>
          <w:rFonts w:ascii="Comic Sans MS" w:eastAsia="SimSun" w:hAnsi="Comic Sans MS" w:cs="Mangal"/>
          <w:bCs/>
          <w:kern w:val="3"/>
          <w:sz w:val="24"/>
          <w:szCs w:val="24"/>
          <w:lang w:eastAsia="zh-CN" w:bidi="hi-IN"/>
        </w:rPr>
        <w:t> : lis ce document et à l’aide de celui-ci et de l’</w:t>
      </w:r>
      <w:r w:rsidR="0005177A" w:rsidRPr="00C4474B">
        <w:rPr>
          <w:rFonts w:ascii="Comic Sans MS" w:eastAsia="SimSun" w:hAnsi="Comic Sans MS" w:cs="Mangal"/>
          <w:bCs/>
          <w:kern w:val="3"/>
          <w:sz w:val="24"/>
          <w:szCs w:val="24"/>
          <w:lang w:eastAsia="zh-CN" w:bidi="hi-IN"/>
        </w:rPr>
        <w:t>entièreté</w:t>
      </w:r>
      <w:r w:rsidRPr="00C4474B">
        <w:rPr>
          <w:rFonts w:ascii="Comic Sans MS" w:eastAsia="SimSun" w:hAnsi="Comic Sans MS" w:cs="Mangal"/>
          <w:bCs/>
          <w:kern w:val="3"/>
          <w:sz w:val="24"/>
          <w:szCs w:val="24"/>
          <w:lang w:eastAsia="zh-CN" w:bidi="hi-IN"/>
        </w:rPr>
        <w:t xml:space="preserve"> de ton cours, réponds à la synthèse de la page suivante. </w:t>
      </w:r>
    </w:p>
    <w:tbl>
      <w:tblPr>
        <w:tblStyle w:val="Grille"/>
        <w:tblW w:w="0" w:type="auto"/>
        <w:tblLook w:val="04A0" w:firstRow="1" w:lastRow="0" w:firstColumn="1" w:lastColumn="0" w:noHBand="0" w:noVBand="1"/>
      </w:tblPr>
      <w:tblGrid>
        <w:gridCol w:w="9212"/>
      </w:tblGrid>
      <w:tr w:rsidR="00F1195F" w:rsidRPr="00C4474B" w14:paraId="19F037BF" w14:textId="77777777" w:rsidTr="00F1195F">
        <w:tc>
          <w:tcPr>
            <w:tcW w:w="9212" w:type="dxa"/>
          </w:tcPr>
          <w:p w14:paraId="6CE7EA15" w14:textId="77777777" w:rsidR="00F1195F" w:rsidRPr="00C4474B" w:rsidRDefault="0005177A" w:rsidP="00F1195F">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16</w:t>
            </w:r>
            <w:r w:rsidRPr="00C4474B">
              <w:rPr>
                <w:rStyle w:val="Marquenotebasdepage"/>
                <w:rFonts w:ascii="Comic Sans MS" w:eastAsia="SimSun" w:hAnsi="Comic Sans MS" w:cs="Mangal"/>
                <w:b/>
                <w:kern w:val="3"/>
                <w:sz w:val="24"/>
                <w:szCs w:val="24"/>
                <w:lang w:eastAsia="zh-CN" w:bidi="hi-IN"/>
              </w:rPr>
              <w:footnoteReference w:id="17"/>
            </w:r>
            <w:r w:rsidR="00F1195F" w:rsidRPr="00C4474B">
              <w:rPr>
                <w:rFonts w:ascii="Comic Sans MS" w:eastAsia="SimSun" w:hAnsi="Comic Sans MS" w:cs="Mangal"/>
                <w:b/>
                <w:kern w:val="3"/>
                <w:sz w:val="24"/>
                <w:szCs w:val="24"/>
                <w:lang w:eastAsia="zh-CN" w:bidi="hi-IN"/>
              </w:rPr>
              <w:t xml:space="preserve"> : </w:t>
            </w:r>
          </w:p>
          <w:p w14:paraId="180C16C0" w14:textId="77777777" w:rsidR="00F1195F" w:rsidRPr="00C4474B" w:rsidRDefault="00F1195F" w:rsidP="00F1195F">
            <w:pPr>
              <w:jc w:val="both"/>
              <w:rPr>
                <w:rFonts w:ascii="Comic Sans MS" w:eastAsia="SimSun" w:hAnsi="Comic Sans MS" w:cs="Mangal"/>
                <w:bCs/>
                <w:kern w:val="3"/>
                <w:sz w:val="24"/>
                <w:szCs w:val="24"/>
                <w:lang w:eastAsia="zh-CN" w:bidi="hi-IN"/>
              </w:rPr>
            </w:pPr>
          </w:p>
          <w:p w14:paraId="22D1859D" w14:textId="77777777" w:rsidR="00F1195F" w:rsidRPr="00C4474B" w:rsidRDefault="00F1195F" w:rsidP="00F1195F">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Le modèle de référence de la famille occidentale dans les années 1960, la famille dite « nucléaire », rassemblait sous le même toit les parents et leurs enfants, ce modèle était à la fois la norme morale et la situation la plus courante. En un quart de siècle, ce modèle a pourtant explosé. </w:t>
            </w:r>
          </w:p>
          <w:p w14:paraId="5AFFA4E9" w14:textId="77777777" w:rsidR="0005177A" w:rsidRPr="00C4474B" w:rsidRDefault="0005177A" w:rsidP="00F1195F">
            <w:pPr>
              <w:jc w:val="both"/>
              <w:rPr>
                <w:rFonts w:ascii="Comic Sans MS" w:eastAsia="SimSun" w:hAnsi="Comic Sans MS" w:cs="Mangal"/>
                <w:bCs/>
                <w:kern w:val="3"/>
                <w:sz w:val="24"/>
                <w:szCs w:val="24"/>
                <w:lang w:eastAsia="zh-CN" w:bidi="hi-IN"/>
              </w:rPr>
            </w:pPr>
          </w:p>
          <w:p w14:paraId="1C66666C" w14:textId="77777777" w:rsidR="00F1195F" w:rsidRPr="00C4474B" w:rsidRDefault="00F1195F" w:rsidP="00F1195F">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Dans les années 1970, l’augmentation brutale des divorces a révélé la </w:t>
            </w:r>
            <w:r w:rsidR="0005177A" w:rsidRPr="00C4474B">
              <w:rPr>
                <w:rFonts w:ascii="Comic Sans MS" w:eastAsia="SimSun" w:hAnsi="Comic Sans MS" w:cs="Mangal"/>
                <w:bCs/>
                <w:kern w:val="3"/>
                <w:sz w:val="24"/>
                <w:szCs w:val="24"/>
                <w:lang w:eastAsia="zh-CN" w:bidi="hi-IN"/>
              </w:rPr>
              <w:t>première</w:t>
            </w:r>
            <w:r w:rsidRPr="00C4474B">
              <w:rPr>
                <w:rFonts w:ascii="Comic Sans MS" w:eastAsia="SimSun" w:hAnsi="Comic Sans MS" w:cs="Mangal"/>
                <w:bCs/>
                <w:kern w:val="3"/>
                <w:sz w:val="24"/>
                <w:szCs w:val="24"/>
                <w:lang w:eastAsia="zh-CN" w:bidi="hi-IN"/>
              </w:rPr>
              <w:t xml:space="preserve"> brèche. Le mouvement avait en fait débuté aux Etats-Unis dans les années 1950, il s’est propagé en Europe. Il semblait</w:t>
            </w:r>
            <w:r w:rsidR="0005177A" w:rsidRPr="00C4474B">
              <w:rPr>
                <w:rFonts w:ascii="Comic Sans MS" w:eastAsia="SimSun" w:hAnsi="Comic Sans MS" w:cs="Mangal"/>
                <w:bCs/>
                <w:kern w:val="3"/>
                <w:sz w:val="24"/>
                <w:szCs w:val="24"/>
                <w:lang w:eastAsia="zh-CN" w:bidi="hi-IN"/>
              </w:rPr>
              <w:t xml:space="preserve"> presque suivre le mouvement de</w:t>
            </w:r>
            <w:r w:rsidRPr="00C4474B">
              <w:rPr>
                <w:rFonts w:ascii="Comic Sans MS" w:eastAsia="SimSun" w:hAnsi="Comic Sans MS" w:cs="Mangal"/>
                <w:bCs/>
                <w:kern w:val="3"/>
                <w:sz w:val="24"/>
                <w:szCs w:val="24"/>
                <w:lang w:eastAsia="zh-CN" w:bidi="hi-IN"/>
              </w:rPr>
              <w:t>s</w:t>
            </w:r>
            <w:r w:rsidR="0005177A" w:rsidRPr="00C4474B">
              <w:rPr>
                <w:rFonts w:ascii="Comic Sans MS" w:eastAsia="SimSun" w:hAnsi="Comic Sans MS" w:cs="Mangal"/>
                <w:bCs/>
                <w:kern w:val="3"/>
                <w:sz w:val="24"/>
                <w:szCs w:val="24"/>
                <w:lang w:eastAsia="zh-CN" w:bidi="hi-IN"/>
              </w:rPr>
              <w:t xml:space="preserve"> </w:t>
            </w:r>
            <w:r w:rsidRPr="00C4474B">
              <w:rPr>
                <w:rFonts w:ascii="Comic Sans MS" w:eastAsia="SimSun" w:hAnsi="Comic Sans MS" w:cs="Mangal"/>
                <w:bCs/>
                <w:kern w:val="3"/>
                <w:sz w:val="24"/>
                <w:szCs w:val="24"/>
                <w:lang w:eastAsia="zh-CN" w:bidi="hi-IN"/>
              </w:rPr>
              <w:t xml:space="preserve">innovations techniques comme le téléphone ou la télévision : de l’Amérique vers l’Europe, des grandes villes aux petites, des couches supérieures aux couches </w:t>
            </w:r>
            <w:r w:rsidR="0005177A" w:rsidRPr="00C4474B">
              <w:rPr>
                <w:rFonts w:ascii="Comic Sans MS" w:eastAsia="SimSun" w:hAnsi="Comic Sans MS" w:cs="Mangal"/>
                <w:bCs/>
                <w:kern w:val="3"/>
                <w:sz w:val="24"/>
                <w:szCs w:val="24"/>
                <w:lang w:eastAsia="zh-CN" w:bidi="hi-IN"/>
              </w:rPr>
              <w:t>populaires</w:t>
            </w:r>
            <w:r w:rsidRPr="00C4474B">
              <w:rPr>
                <w:rFonts w:ascii="Comic Sans MS" w:eastAsia="SimSun" w:hAnsi="Comic Sans MS" w:cs="Mangal"/>
                <w:bCs/>
                <w:kern w:val="3"/>
                <w:sz w:val="24"/>
                <w:szCs w:val="24"/>
                <w:lang w:eastAsia="zh-CN" w:bidi="hi-IN"/>
              </w:rPr>
              <w:t xml:space="preserve">. </w:t>
            </w:r>
          </w:p>
          <w:p w14:paraId="1F7406AB" w14:textId="77777777" w:rsidR="0005177A" w:rsidRPr="00C4474B" w:rsidRDefault="0005177A" w:rsidP="00F1195F">
            <w:pPr>
              <w:jc w:val="both"/>
              <w:rPr>
                <w:rFonts w:ascii="Comic Sans MS" w:eastAsia="SimSun" w:hAnsi="Comic Sans MS" w:cs="Mangal"/>
                <w:bCs/>
                <w:kern w:val="3"/>
                <w:sz w:val="24"/>
                <w:szCs w:val="24"/>
                <w:lang w:eastAsia="zh-CN" w:bidi="hi-IN"/>
              </w:rPr>
            </w:pPr>
          </w:p>
          <w:p w14:paraId="413081E6" w14:textId="77777777" w:rsidR="00F1195F" w:rsidRPr="00C4474B" w:rsidRDefault="0005177A" w:rsidP="00F1195F">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Parallèlement</w:t>
            </w:r>
            <w:r w:rsidR="00F1195F" w:rsidRPr="00C4474B">
              <w:rPr>
                <w:rFonts w:ascii="Comic Sans MS" w:eastAsia="SimSun" w:hAnsi="Comic Sans MS" w:cs="Mangal"/>
                <w:bCs/>
                <w:kern w:val="3"/>
                <w:sz w:val="24"/>
                <w:szCs w:val="24"/>
                <w:lang w:eastAsia="zh-CN" w:bidi="hi-IN"/>
              </w:rPr>
              <w:t xml:space="preserve"> aux divorc</w:t>
            </w:r>
            <w:r w:rsidR="004D7B89" w:rsidRPr="00C4474B">
              <w:rPr>
                <w:rFonts w:ascii="Comic Sans MS" w:eastAsia="SimSun" w:hAnsi="Comic Sans MS" w:cs="Mangal"/>
                <w:bCs/>
                <w:kern w:val="3"/>
                <w:sz w:val="24"/>
                <w:szCs w:val="24"/>
                <w:lang w:eastAsia="zh-CN" w:bidi="hi-IN"/>
              </w:rPr>
              <w:t>es, on a assisté à l’essor de l’ « </w:t>
            </w:r>
            <w:r w:rsidR="00F1195F" w:rsidRPr="00C4474B">
              <w:rPr>
                <w:rFonts w:ascii="Comic Sans MS" w:eastAsia="SimSun" w:hAnsi="Comic Sans MS" w:cs="Mangal"/>
                <w:bCs/>
                <w:kern w:val="3"/>
                <w:sz w:val="24"/>
                <w:szCs w:val="24"/>
                <w:lang w:eastAsia="zh-CN" w:bidi="hi-IN"/>
              </w:rPr>
              <w:t xml:space="preserve">union libre ». Le mot indique bien ce qu’il veut dire. On vit ensemble mais chacun reste libre sans attaches institutionnelles ou morales trop fortes. De ces unions sans mariages vont pourtant naître des couples stables et des enfants. </w:t>
            </w:r>
          </w:p>
          <w:p w14:paraId="7CF41BBC" w14:textId="77777777" w:rsidR="0005177A" w:rsidRPr="00C4474B" w:rsidRDefault="0005177A" w:rsidP="00F1195F">
            <w:pPr>
              <w:jc w:val="both"/>
              <w:rPr>
                <w:rFonts w:ascii="Comic Sans MS" w:eastAsia="SimSun" w:hAnsi="Comic Sans MS" w:cs="Mangal"/>
                <w:bCs/>
                <w:kern w:val="3"/>
                <w:sz w:val="24"/>
                <w:szCs w:val="24"/>
                <w:lang w:eastAsia="zh-CN" w:bidi="hi-IN"/>
              </w:rPr>
            </w:pPr>
          </w:p>
          <w:p w14:paraId="3BD8EA91" w14:textId="77777777" w:rsidR="0005177A" w:rsidRPr="00C4474B" w:rsidRDefault="0005177A" w:rsidP="00F1195F">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Mais les divorces et le</w:t>
            </w:r>
            <w:r w:rsidR="00F1195F" w:rsidRPr="00C4474B">
              <w:rPr>
                <w:rFonts w:ascii="Comic Sans MS" w:eastAsia="SimSun" w:hAnsi="Comic Sans MS" w:cs="Mangal"/>
                <w:bCs/>
                <w:kern w:val="3"/>
                <w:sz w:val="24"/>
                <w:szCs w:val="24"/>
                <w:lang w:eastAsia="zh-CN" w:bidi="hi-IN"/>
              </w:rPr>
              <w:t>s</w:t>
            </w:r>
            <w:r w:rsidRPr="00C4474B">
              <w:rPr>
                <w:rFonts w:ascii="Comic Sans MS" w:eastAsia="SimSun" w:hAnsi="Comic Sans MS" w:cs="Mangal"/>
                <w:bCs/>
                <w:kern w:val="3"/>
                <w:sz w:val="24"/>
                <w:szCs w:val="24"/>
                <w:lang w:eastAsia="zh-CN" w:bidi="hi-IN"/>
              </w:rPr>
              <w:t xml:space="preserve"> </w:t>
            </w:r>
            <w:r w:rsidR="00F1195F" w:rsidRPr="00C4474B">
              <w:rPr>
                <w:rFonts w:ascii="Comic Sans MS" w:eastAsia="SimSun" w:hAnsi="Comic Sans MS" w:cs="Mangal"/>
                <w:bCs/>
                <w:kern w:val="3"/>
                <w:sz w:val="24"/>
                <w:szCs w:val="24"/>
                <w:lang w:eastAsia="zh-CN" w:bidi="hi-IN"/>
              </w:rPr>
              <w:t>ruptures de concubinages ont condui</w:t>
            </w:r>
            <w:r w:rsidRPr="00C4474B">
              <w:rPr>
                <w:rFonts w:ascii="Comic Sans MS" w:eastAsia="SimSun" w:hAnsi="Comic Sans MS" w:cs="Mangal"/>
                <w:bCs/>
                <w:kern w:val="3"/>
                <w:sz w:val="24"/>
                <w:szCs w:val="24"/>
                <w:lang w:eastAsia="zh-CN" w:bidi="hi-IN"/>
              </w:rPr>
              <w:t>t à une augmentation des famille</w:t>
            </w:r>
            <w:r w:rsidR="00F1195F" w:rsidRPr="00C4474B">
              <w:rPr>
                <w:rFonts w:ascii="Comic Sans MS" w:eastAsia="SimSun" w:hAnsi="Comic Sans MS" w:cs="Mangal"/>
                <w:bCs/>
                <w:kern w:val="3"/>
                <w:sz w:val="24"/>
                <w:szCs w:val="24"/>
                <w:lang w:eastAsia="zh-CN" w:bidi="hi-IN"/>
              </w:rPr>
              <w:t>s</w:t>
            </w:r>
            <w:r w:rsidRPr="00C4474B">
              <w:rPr>
                <w:rFonts w:ascii="Comic Sans MS" w:eastAsia="SimSun" w:hAnsi="Comic Sans MS" w:cs="Mangal"/>
                <w:bCs/>
                <w:kern w:val="3"/>
                <w:sz w:val="24"/>
                <w:szCs w:val="24"/>
                <w:lang w:eastAsia="zh-CN" w:bidi="hi-IN"/>
              </w:rPr>
              <w:t xml:space="preserve"> </w:t>
            </w:r>
            <w:r w:rsidR="00F1195F" w:rsidRPr="00C4474B">
              <w:rPr>
                <w:rFonts w:ascii="Comic Sans MS" w:eastAsia="SimSun" w:hAnsi="Comic Sans MS" w:cs="Mangal"/>
                <w:bCs/>
                <w:kern w:val="3"/>
                <w:sz w:val="24"/>
                <w:szCs w:val="24"/>
                <w:lang w:eastAsia="zh-CN" w:bidi="hi-IN"/>
              </w:rPr>
              <w:t>monoparentales, pour l’immense majorité, il s’agit d’une mère qui vi</w:t>
            </w:r>
            <w:r w:rsidRPr="00C4474B">
              <w:rPr>
                <w:rFonts w:ascii="Comic Sans MS" w:eastAsia="SimSun" w:hAnsi="Comic Sans MS" w:cs="Mangal"/>
                <w:bCs/>
                <w:kern w:val="3"/>
                <w:sz w:val="24"/>
                <w:szCs w:val="24"/>
                <w:lang w:eastAsia="zh-CN" w:bidi="hi-IN"/>
              </w:rPr>
              <w:t>t</w:t>
            </w:r>
            <w:r w:rsidR="00F1195F" w:rsidRPr="00C4474B">
              <w:rPr>
                <w:rFonts w:ascii="Comic Sans MS" w:eastAsia="SimSun" w:hAnsi="Comic Sans MS" w:cs="Mangal"/>
                <w:bCs/>
                <w:kern w:val="3"/>
                <w:sz w:val="24"/>
                <w:szCs w:val="24"/>
                <w:lang w:eastAsia="zh-CN" w:bidi="hi-IN"/>
              </w:rPr>
              <w:t xml:space="preserve"> seule avec ses enfants.</w:t>
            </w:r>
          </w:p>
          <w:p w14:paraId="0BAB8C7A" w14:textId="77777777" w:rsidR="00F1195F" w:rsidRPr="00C4474B" w:rsidRDefault="00F1195F" w:rsidP="00F1195F">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 </w:t>
            </w:r>
          </w:p>
          <w:p w14:paraId="4F38E8F4" w14:textId="77777777" w:rsidR="00F1195F" w:rsidRPr="00C4474B" w:rsidRDefault="00F1195F" w:rsidP="00F1195F">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À ces constats, il faut ajouter un autre phénomène massif : l’augmentation du nombre de personnes qui vivent seules. </w:t>
            </w:r>
          </w:p>
          <w:p w14:paraId="554DC12A" w14:textId="77777777" w:rsidR="0005177A" w:rsidRPr="00C4474B" w:rsidRDefault="0005177A" w:rsidP="00F1195F">
            <w:pPr>
              <w:jc w:val="both"/>
              <w:rPr>
                <w:rFonts w:ascii="Comic Sans MS" w:eastAsia="SimSun" w:hAnsi="Comic Sans MS" w:cs="Mangal"/>
                <w:bCs/>
                <w:kern w:val="3"/>
                <w:sz w:val="24"/>
                <w:szCs w:val="24"/>
                <w:lang w:eastAsia="zh-CN" w:bidi="hi-IN"/>
              </w:rPr>
            </w:pPr>
          </w:p>
          <w:p w14:paraId="22F85102" w14:textId="77777777" w:rsidR="00F1195F" w:rsidRPr="00C4474B" w:rsidRDefault="00F1195F" w:rsidP="00F1195F">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La montée du divorce, de l’union libre et du célibat ne signent pas la « mort de la famille ». Car les familles se défont mais se renouent en permanence. Dans les années 1980 est apparue la catégorie des « familles recomposées ». </w:t>
            </w:r>
            <w:r w:rsidR="0005177A" w:rsidRPr="00C4474B">
              <w:rPr>
                <w:rFonts w:ascii="Comic Sans MS" w:eastAsia="SimSun" w:hAnsi="Comic Sans MS" w:cs="Mangal"/>
                <w:bCs/>
                <w:kern w:val="3"/>
                <w:sz w:val="24"/>
                <w:szCs w:val="24"/>
                <w:lang w:eastAsia="zh-CN" w:bidi="hi-IN"/>
              </w:rPr>
              <w:t xml:space="preserve">La famille recomposée n’est pas une invention récente de l’histoire. </w:t>
            </w:r>
            <w:r w:rsidR="007B7673" w:rsidRPr="00C4474B">
              <w:rPr>
                <w:rFonts w:ascii="Comic Sans MS" w:eastAsia="SimSun" w:hAnsi="Comic Sans MS" w:cs="Mangal"/>
                <w:bCs/>
                <w:kern w:val="3"/>
                <w:sz w:val="24"/>
                <w:szCs w:val="24"/>
                <w:lang w:eastAsia="zh-CN" w:bidi="hi-IN"/>
              </w:rPr>
              <w:t>Elle</w:t>
            </w:r>
            <w:r w:rsidR="0005177A" w:rsidRPr="00C4474B">
              <w:rPr>
                <w:rFonts w:ascii="Comic Sans MS" w:eastAsia="SimSun" w:hAnsi="Comic Sans MS" w:cs="Mangal"/>
                <w:bCs/>
                <w:kern w:val="3"/>
                <w:sz w:val="24"/>
                <w:szCs w:val="24"/>
                <w:lang w:eastAsia="zh-CN" w:bidi="hi-IN"/>
              </w:rPr>
              <w:t xml:space="preserve"> a été fréquente au 19</w:t>
            </w:r>
            <w:r w:rsidR="0005177A" w:rsidRPr="00C4474B">
              <w:rPr>
                <w:rFonts w:ascii="Comic Sans MS" w:eastAsia="SimSun" w:hAnsi="Comic Sans MS" w:cs="Mangal"/>
                <w:bCs/>
                <w:kern w:val="3"/>
                <w:sz w:val="24"/>
                <w:szCs w:val="24"/>
                <w:vertAlign w:val="superscript"/>
                <w:lang w:eastAsia="zh-CN" w:bidi="hi-IN"/>
              </w:rPr>
              <w:t>ème</w:t>
            </w:r>
            <w:r w:rsidR="0005177A" w:rsidRPr="00C4474B">
              <w:rPr>
                <w:rFonts w:ascii="Comic Sans MS" w:eastAsia="SimSun" w:hAnsi="Comic Sans MS" w:cs="Mangal"/>
                <w:bCs/>
                <w:kern w:val="3"/>
                <w:sz w:val="24"/>
                <w:szCs w:val="24"/>
                <w:lang w:eastAsia="zh-CN" w:bidi="hi-IN"/>
              </w:rPr>
              <w:t xml:space="preserve"> siècle et au début du 20</w:t>
            </w:r>
            <w:r w:rsidR="0005177A" w:rsidRPr="00C4474B">
              <w:rPr>
                <w:rFonts w:ascii="Comic Sans MS" w:eastAsia="SimSun" w:hAnsi="Comic Sans MS" w:cs="Mangal"/>
                <w:bCs/>
                <w:kern w:val="3"/>
                <w:sz w:val="24"/>
                <w:szCs w:val="24"/>
                <w:vertAlign w:val="superscript"/>
                <w:lang w:eastAsia="zh-CN" w:bidi="hi-IN"/>
              </w:rPr>
              <w:t>ème</w:t>
            </w:r>
            <w:r w:rsidR="0005177A" w:rsidRPr="00C4474B">
              <w:rPr>
                <w:rFonts w:ascii="Comic Sans MS" w:eastAsia="SimSun" w:hAnsi="Comic Sans MS" w:cs="Mangal"/>
                <w:bCs/>
                <w:kern w:val="3"/>
                <w:sz w:val="24"/>
                <w:szCs w:val="24"/>
                <w:lang w:eastAsia="zh-CN" w:bidi="hi-IN"/>
              </w:rPr>
              <w:t xml:space="preserve"> siècle. La mortalité précoce des hommes et des femmes (maladies, guerres) conduisaient à de nombreux remariages. À l’échelle de sociétés humaines, ils se pourraient même que les familles recomposées soient la règle et non l’exception. </w:t>
            </w:r>
          </w:p>
          <w:p w14:paraId="2B489105" w14:textId="77777777" w:rsidR="0005177A" w:rsidRPr="00C4474B" w:rsidRDefault="0005177A" w:rsidP="00F1195F">
            <w:pPr>
              <w:jc w:val="both"/>
              <w:rPr>
                <w:rFonts w:ascii="Comic Sans MS" w:eastAsia="SimSun" w:hAnsi="Comic Sans MS" w:cs="Mangal"/>
                <w:bCs/>
                <w:kern w:val="3"/>
                <w:sz w:val="24"/>
                <w:szCs w:val="24"/>
                <w:lang w:eastAsia="zh-CN" w:bidi="hi-IN"/>
              </w:rPr>
            </w:pPr>
          </w:p>
        </w:tc>
      </w:tr>
    </w:tbl>
    <w:p w14:paraId="5E41BE89" w14:textId="70F3BF65" w:rsidR="0005177A" w:rsidRPr="00C4474B" w:rsidRDefault="0005177A" w:rsidP="00AE58DC">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S</w:t>
      </w:r>
      <w:r w:rsidR="007B7673" w:rsidRPr="00C4474B">
        <w:rPr>
          <w:rFonts w:ascii="Comic Sans MS" w:eastAsia="SimSun" w:hAnsi="Comic Sans MS" w:cs="Mangal"/>
          <w:b/>
          <w:kern w:val="3"/>
          <w:sz w:val="24"/>
          <w:szCs w:val="24"/>
          <w:lang w:eastAsia="zh-CN" w:bidi="hi-IN"/>
        </w:rPr>
        <w:t>ynthèse</w:t>
      </w:r>
    </w:p>
    <w:tbl>
      <w:tblPr>
        <w:tblStyle w:val="Grille"/>
        <w:tblW w:w="0" w:type="auto"/>
        <w:tblLook w:val="04A0" w:firstRow="1" w:lastRow="0" w:firstColumn="1" w:lastColumn="0" w:noHBand="0" w:noVBand="1"/>
      </w:tblPr>
      <w:tblGrid>
        <w:gridCol w:w="9288"/>
      </w:tblGrid>
      <w:tr w:rsidR="0005177A" w:rsidRPr="00C4474B" w14:paraId="4025E384" w14:textId="77777777" w:rsidTr="0005177A">
        <w:tc>
          <w:tcPr>
            <w:tcW w:w="9212" w:type="dxa"/>
          </w:tcPr>
          <w:p w14:paraId="1B378489" w14:textId="77777777" w:rsidR="0005177A" w:rsidRPr="00C4474B" w:rsidRDefault="0005177A" w:rsidP="0005177A">
            <w:pPr>
              <w:jc w:val="both"/>
              <w:rPr>
                <w:rFonts w:ascii="Comic Sans MS" w:eastAsia="SimSun" w:hAnsi="Comic Sans MS" w:cs="Mangal"/>
                <w:b/>
                <w:kern w:val="3"/>
                <w:sz w:val="24"/>
                <w:szCs w:val="24"/>
                <w:lang w:eastAsia="zh-CN" w:bidi="hi-IN"/>
              </w:rPr>
            </w:pPr>
          </w:p>
          <w:p w14:paraId="3BE42B6D" w14:textId="77777777" w:rsidR="007B7673" w:rsidRPr="00C4474B" w:rsidRDefault="007B7673" w:rsidP="007B7673">
            <w:p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L’organisation de l’institution familiale dans nos sociétés occidentales s’est modifiée au cours du temps. Complétons ensemble cette synthèse. </w:t>
            </w:r>
          </w:p>
          <w:p w14:paraId="3B62BC28" w14:textId="77777777" w:rsidR="0005177A" w:rsidRPr="00DA3208" w:rsidRDefault="0005177A" w:rsidP="00DA3208">
            <w:pPr>
              <w:pStyle w:val="Paragraphedeliste"/>
              <w:numPr>
                <w:ilvl w:val="0"/>
                <w:numId w:val="20"/>
              </w:num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Comment appelle-t-on une famille comprenant les parents, les enfants mais également les grands-parents, les petits-enfants, les collatéraux, etc. ? </w:t>
            </w:r>
          </w:p>
          <w:p w14:paraId="55D90FEA" w14:textId="77777777" w:rsidR="007B7673" w:rsidRPr="00DA3208" w:rsidRDefault="0005177A" w:rsidP="00DA3208">
            <w:pPr>
              <w:pStyle w:val="Paragraphedeliste"/>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w:t>
            </w:r>
          </w:p>
          <w:p w14:paraId="0344657E" w14:textId="77777777" w:rsidR="0005177A" w:rsidRPr="00DA3208" w:rsidRDefault="0005177A" w:rsidP="00DA3208">
            <w:pPr>
              <w:pStyle w:val="Paragraphedeliste"/>
              <w:numPr>
                <w:ilvl w:val="0"/>
                <w:numId w:val="21"/>
              </w:num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Remarque : cette famille est la forme la plus répandue jusqu’à la fin du XIXème siècle. </w:t>
            </w:r>
          </w:p>
          <w:p w14:paraId="71F6524F" w14:textId="77777777" w:rsidR="007B7673" w:rsidRPr="00DA3208" w:rsidRDefault="0005177A" w:rsidP="00DA3208">
            <w:pPr>
              <w:pStyle w:val="Paragraphedeliste"/>
              <w:numPr>
                <w:ilvl w:val="0"/>
                <w:numId w:val="20"/>
              </w:num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Comment appelle-t-on les familles formées d’un couple et de ses enfants ? </w:t>
            </w:r>
          </w:p>
          <w:p w14:paraId="11C0A21B" w14:textId="77777777" w:rsidR="0005177A" w:rsidRPr="00DA3208" w:rsidRDefault="007B7673" w:rsidP="00DA3208">
            <w:pPr>
              <w:pStyle w:val="Paragraphedeliste"/>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w:t>
            </w:r>
            <w:r w:rsidR="0005177A" w:rsidRPr="00DA3208">
              <w:rPr>
                <w:rFonts w:ascii="Comic Sans MS" w:eastAsia="SimSun" w:hAnsi="Comic Sans MS" w:cs="Mangal"/>
                <w:b/>
                <w:kern w:val="3"/>
                <w:sz w:val="24"/>
                <w:szCs w:val="24"/>
                <w:lang w:eastAsia="zh-CN" w:bidi="hi-IN"/>
              </w:rPr>
              <w:tab/>
            </w:r>
          </w:p>
          <w:p w14:paraId="2617A487" w14:textId="77777777" w:rsidR="0005177A" w:rsidRPr="00DA3208" w:rsidRDefault="007B7673" w:rsidP="007B7673">
            <w:pPr>
              <w:pStyle w:val="Paragraphedeliste"/>
              <w:numPr>
                <w:ilvl w:val="0"/>
                <w:numId w:val="21"/>
              </w:num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Remarque : ce modèle familial s</w:t>
            </w:r>
            <w:r w:rsidR="0005177A" w:rsidRPr="00C4474B">
              <w:rPr>
                <w:rFonts w:ascii="Comic Sans MS" w:eastAsia="SimSun" w:hAnsi="Comic Sans MS" w:cs="Mangal"/>
                <w:b/>
                <w:kern w:val="3"/>
                <w:sz w:val="24"/>
                <w:szCs w:val="24"/>
                <w:lang w:eastAsia="zh-CN" w:bidi="hi-IN"/>
              </w:rPr>
              <w:t xml:space="preserve">’est imposé à tous après la Seconde Guerre mondiale. </w:t>
            </w:r>
          </w:p>
          <w:p w14:paraId="740F83CA" w14:textId="77777777" w:rsidR="007B7673" w:rsidRPr="00C4474B" w:rsidRDefault="0005177A" w:rsidP="007B7673">
            <w:p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À partir des années 1970, la famille va subir d’importants </w:t>
            </w:r>
            <w:r w:rsidR="007B7673" w:rsidRPr="00C4474B">
              <w:rPr>
                <w:rFonts w:ascii="Comic Sans MS" w:eastAsia="SimSun" w:hAnsi="Comic Sans MS" w:cs="Mangal"/>
                <w:b/>
                <w:kern w:val="3"/>
                <w:sz w:val="24"/>
                <w:szCs w:val="24"/>
                <w:lang w:eastAsia="zh-CN" w:bidi="hi-IN"/>
              </w:rPr>
              <w:t>bouleversements</w:t>
            </w:r>
            <w:r w:rsidRPr="00C4474B">
              <w:rPr>
                <w:rFonts w:ascii="Comic Sans MS" w:eastAsia="SimSun" w:hAnsi="Comic Sans MS" w:cs="Mangal"/>
                <w:b/>
                <w:kern w:val="3"/>
                <w:sz w:val="24"/>
                <w:szCs w:val="24"/>
                <w:lang w:eastAsia="zh-CN" w:bidi="hi-IN"/>
              </w:rPr>
              <w:t xml:space="preserve">. </w:t>
            </w:r>
            <w:r w:rsidR="007B7673" w:rsidRPr="00C4474B">
              <w:rPr>
                <w:rFonts w:ascii="Comic Sans MS" w:eastAsia="SimSun" w:hAnsi="Comic Sans MS" w:cs="Mangal"/>
                <w:b/>
                <w:kern w:val="3"/>
                <w:sz w:val="24"/>
                <w:szCs w:val="24"/>
                <w:lang w:eastAsia="zh-CN" w:bidi="hi-IN"/>
              </w:rPr>
              <w:t>On ne parle plus de LA famille mais DES familles. Aux famille</w:t>
            </w:r>
            <w:r w:rsidRPr="00C4474B">
              <w:rPr>
                <w:rFonts w:ascii="Comic Sans MS" w:eastAsia="SimSun" w:hAnsi="Comic Sans MS" w:cs="Mangal"/>
                <w:b/>
                <w:kern w:val="3"/>
                <w:sz w:val="24"/>
                <w:szCs w:val="24"/>
                <w:lang w:eastAsia="zh-CN" w:bidi="hi-IN"/>
              </w:rPr>
              <w:t>s</w:t>
            </w:r>
            <w:r w:rsidR="007B7673" w:rsidRPr="00C4474B">
              <w:rPr>
                <w:rFonts w:ascii="Comic Sans MS" w:eastAsia="SimSun" w:hAnsi="Comic Sans MS" w:cs="Mangal"/>
                <w:b/>
                <w:kern w:val="3"/>
                <w:sz w:val="24"/>
                <w:szCs w:val="24"/>
                <w:lang w:eastAsia="zh-CN" w:bidi="hi-IN"/>
              </w:rPr>
              <w:t xml:space="preserve"> </w:t>
            </w:r>
            <w:r w:rsidRPr="00C4474B">
              <w:rPr>
                <w:rFonts w:ascii="Comic Sans MS" w:eastAsia="SimSun" w:hAnsi="Comic Sans MS" w:cs="Mangal"/>
                <w:b/>
                <w:kern w:val="3"/>
                <w:sz w:val="24"/>
                <w:szCs w:val="24"/>
                <w:lang w:eastAsia="zh-CN" w:bidi="hi-IN"/>
              </w:rPr>
              <w:t>nucléaires vont s’ajouter d’</w:t>
            </w:r>
            <w:r w:rsidR="007B7673" w:rsidRPr="00C4474B">
              <w:rPr>
                <w:rFonts w:ascii="Comic Sans MS" w:eastAsia="SimSun" w:hAnsi="Comic Sans MS" w:cs="Mangal"/>
                <w:b/>
                <w:kern w:val="3"/>
                <w:sz w:val="24"/>
                <w:szCs w:val="24"/>
                <w:lang w:eastAsia="zh-CN" w:bidi="hi-IN"/>
              </w:rPr>
              <w:t>autre</w:t>
            </w:r>
            <w:r w:rsidRPr="00C4474B">
              <w:rPr>
                <w:rFonts w:ascii="Comic Sans MS" w:eastAsia="SimSun" w:hAnsi="Comic Sans MS" w:cs="Mangal"/>
                <w:b/>
                <w:kern w:val="3"/>
                <w:sz w:val="24"/>
                <w:szCs w:val="24"/>
                <w:lang w:eastAsia="zh-CN" w:bidi="hi-IN"/>
              </w:rPr>
              <w:t>s</w:t>
            </w:r>
            <w:r w:rsidR="007B7673" w:rsidRPr="00C4474B">
              <w:rPr>
                <w:rFonts w:ascii="Comic Sans MS" w:eastAsia="SimSun" w:hAnsi="Comic Sans MS" w:cs="Mangal"/>
                <w:b/>
                <w:kern w:val="3"/>
                <w:sz w:val="24"/>
                <w:szCs w:val="24"/>
                <w:lang w:eastAsia="zh-CN" w:bidi="hi-IN"/>
              </w:rPr>
              <w:t xml:space="preserve"> </w:t>
            </w:r>
            <w:r w:rsidRPr="00C4474B">
              <w:rPr>
                <w:rFonts w:ascii="Comic Sans MS" w:eastAsia="SimSun" w:hAnsi="Comic Sans MS" w:cs="Mangal"/>
                <w:b/>
                <w:kern w:val="3"/>
                <w:sz w:val="24"/>
                <w:szCs w:val="24"/>
                <w:lang w:eastAsia="zh-CN" w:bidi="hi-IN"/>
              </w:rPr>
              <w:t xml:space="preserve">modèles familiaux : </w:t>
            </w:r>
          </w:p>
          <w:p w14:paraId="123FD7CB" w14:textId="77777777" w:rsidR="0005177A" w:rsidRDefault="00DA3208" w:rsidP="00DA3208">
            <w:pPr>
              <w:pStyle w:val="Paragraphedeliste"/>
              <w:numPr>
                <w:ilvl w:val="0"/>
                <w:numId w:val="22"/>
              </w:num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w:t>
            </w:r>
          </w:p>
          <w:p w14:paraId="36464084" w14:textId="77777777" w:rsidR="00DA3208" w:rsidRPr="00C4474B" w:rsidRDefault="00DA3208" w:rsidP="00DA3208">
            <w:pPr>
              <w:pStyle w:val="Paragraphedeliste"/>
              <w:numPr>
                <w:ilvl w:val="0"/>
                <w:numId w:val="22"/>
              </w:numPr>
              <w:spacing w:line="360" w:lineRule="auto"/>
              <w:jc w:val="both"/>
              <w:rPr>
                <w:rFonts w:ascii="Comic Sans MS" w:eastAsia="SimSun" w:hAnsi="Comic Sans MS" w:cs="Mangal"/>
                <w:b/>
                <w:kern w:val="3"/>
                <w:sz w:val="24"/>
                <w:szCs w:val="24"/>
                <w:lang w:eastAsia="zh-CN" w:bidi="hi-IN"/>
              </w:rPr>
            </w:pPr>
          </w:p>
        </w:tc>
      </w:tr>
    </w:tbl>
    <w:p w14:paraId="52028A9D" w14:textId="77777777" w:rsidR="00AE58DC" w:rsidRDefault="00AE58DC" w:rsidP="00511DF1">
      <w:pPr>
        <w:pBdr>
          <w:top w:val="single" w:sz="4" w:space="1" w:color="auto"/>
          <w:left w:val="single" w:sz="4" w:space="4" w:color="auto"/>
          <w:bottom w:val="single" w:sz="4" w:space="1" w:color="auto"/>
          <w:right w:val="single" w:sz="4" w:space="4" w:color="auto"/>
        </w:pBdr>
        <w:jc w:val="center"/>
        <w:rPr>
          <w:rFonts w:ascii="Comic Sans MS" w:eastAsia="SimSun" w:hAnsi="Comic Sans MS" w:cs="Mangal"/>
          <w:b/>
          <w:iCs/>
          <w:kern w:val="3"/>
          <w:sz w:val="24"/>
          <w:szCs w:val="24"/>
          <w:lang w:eastAsia="zh-CN" w:bidi="hi-IN"/>
        </w:rPr>
      </w:pPr>
    </w:p>
    <w:p w14:paraId="08961772" w14:textId="77777777" w:rsidR="00511DF1" w:rsidRPr="00C4474B" w:rsidRDefault="00DA3208" w:rsidP="00511DF1">
      <w:pPr>
        <w:pBdr>
          <w:top w:val="single" w:sz="4" w:space="1" w:color="auto"/>
          <w:left w:val="single" w:sz="4" w:space="4" w:color="auto"/>
          <w:bottom w:val="single" w:sz="4" w:space="1" w:color="auto"/>
          <w:right w:val="single" w:sz="4" w:space="4" w:color="auto"/>
        </w:pBdr>
        <w:jc w:val="center"/>
        <w:rPr>
          <w:rFonts w:ascii="Comic Sans MS" w:eastAsia="SimSun" w:hAnsi="Comic Sans MS" w:cs="Mangal"/>
          <w:b/>
          <w:iCs/>
          <w:kern w:val="3"/>
          <w:sz w:val="24"/>
          <w:szCs w:val="24"/>
          <w:lang w:eastAsia="zh-CN" w:bidi="hi-IN"/>
        </w:rPr>
      </w:pPr>
      <w:r>
        <w:rPr>
          <w:rFonts w:ascii="Comic Sans MS" w:eastAsia="SimSun" w:hAnsi="Comic Sans MS" w:cs="Mangal"/>
          <w:b/>
          <w:iCs/>
          <w:kern w:val="3"/>
          <w:sz w:val="24"/>
          <w:szCs w:val="24"/>
          <w:lang w:eastAsia="zh-CN" w:bidi="hi-IN"/>
        </w:rPr>
        <w:lastRenderedPageBreak/>
        <w:t>Partie D : Les types d’union familiale</w:t>
      </w:r>
      <w:r w:rsidR="00511DF1" w:rsidRPr="00C4474B">
        <w:rPr>
          <w:rFonts w:ascii="Comic Sans MS" w:eastAsia="SimSun" w:hAnsi="Comic Sans MS" w:cs="Mangal"/>
          <w:b/>
          <w:iCs/>
          <w:kern w:val="3"/>
          <w:sz w:val="24"/>
          <w:szCs w:val="24"/>
          <w:lang w:eastAsia="zh-CN" w:bidi="hi-IN"/>
        </w:rPr>
        <w:t xml:space="preserve"> </w:t>
      </w:r>
    </w:p>
    <w:p w14:paraId="010E37C0" w14:textId="77777777" w:rsidR="0005177A" w:rsidRPr="00C4474B" w:rsidRDefault="008D5281" w:rsidP="008D5281">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17</w:t>
      </w:r>
    </w:p>
    <w:p w14:paraId="197D713B" w14:textId="77777777" w:rsidR="000F20D5" w:rsidRPr="00C4474B" w:rsidRDefault="00800229" w:rsidP="000F20D5">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w:t>
      </w:r>
      <w:r w:rsidR="008D5281" w:rsidRPr="00C4474B">
        <w:rPr>
          <w:rFonts w:ascii="Comic Sans MS" w:eastAsia="SimSun" w:hAnsi="Comic Sans MS" w:cs="Mangal"/>
          <w:b/>
          <w:kern w:val="3"/>
          <w:sz w:val="24"/>
          <w:szCs w:val="24"/>
          <w:lang w:eastAsia="zh-CN" w:bidi="hi-IN"/>
        </w:rPr>
        <w:t xml:space="preserve">Consignes : </w:t>
      </w:r>
      <w:r w:rsidR="008D5281" w:rsidRPr="00C4474B">
        <w:rPr>
          <w:rFonts w:ascii="Comic Sans MS" w:eastAsia="SimSun" w:hAnsi="Comic Sans MS" w:cs="Mangal"/>
          <w:bCs/>
          <w:kern w:val="3"/>
          <w:sz w:val="24"/>
          <w:szCs w:val="24"/>
          <w:lang w:eastAsia="zh-CN" w:bidi="hi-IN"/>
        </w:rPr>
        <w:t>lis ce document et réponds ensuite aux questions ci-dessous.</w:t>
      </w:r>
      <w:r w:rsidR="008D5281" w:rsidRPr="00C4474B">
        <w:rPr>
          <w:rFonts w:ascii="Comic Sans MS" w:eastAsia="SimSun" w:hAnsi="Comic Sans MS" w:cs="Mangal"/>
          <w:b/>
          <w:kern w:val="3"/>
          <w:sz w:val="24"/>
          <w:szCs w:val="24"/>
          <w:lang w:eastAsia="zh-CN" w:bidi="hi-IN"/>
        </w:rPr>
        <w:t xml:space="preserve"> </w:t>
      </w:r>
    </w:p>
    <w:tbl>
      <w:tblPr>
        <w:tblStyle w:val="Grille"/>
        <w:tblW w:w="0" w:type="auto"/>
        <w:tblLook w:val="04A0" w:firstRow="1" w:lastRow="0" w:firstColumn="1" w:lastColumn="0" w:noHBand="0" w:noVBand="1"/>
      </w:tblPr>
      <w:tblGrid>
        <w:gridCol w:w="9212"/>
      </w:tblGrid>
      <w:tr w:rsidR="003F0118" w:rsidRPr="00C4474B" w14:paraId="47E7F86E" w14:textId="77777777" w:rsidTr="003F0118">
        <w:tc>
          <w:tcPr>
            <w:tcW w:w="9212" w:type="dxa"/>
          </w:tcPr>
          <w:p w14:paraId="7C6DABEA" w14:textId="77777777" w:rsidR="003F0118" w:rsidRPr="00C4474B" w:rsidRDefault="003F0118" w:rsidP="003F0118">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17</w:t>
            </w:r>
            <w:r w:rsidRPr="00C4474B">
              <w:rPr>
                <w:rStyle w:val="Marquenotebasdepage"/>
                <w:rFonts w:ascii="Comic Sans MS" w:eastAsia="SimSun" w:hAnsi="Comic Sans MS" w:cs="Mangal"/>
                <w:b/>
                <w:kern w:val="3"/>
                <w:sz w:val="24"/>
                <w:szCs w:val="24"/>
                <w:lang w:eastAsia="zh-CN" w:bidi="hi-IN"/>
              </w:rPr>
              <w:footnoteReference w:id="18"/>
            </w:r>
            <w:r w:rsidRPr="00C4474B">
              <w:rPr>
                <w:rFonts w:ascii="Comic Sans MS" w:eastAsia="SimSun" w:hAnsi="Comic Sans MS" w:cs="Mangal"/>
                <w:b/>
                <w:kern w:val="3"/>
                <w:sz w:val="24"/>
                <w:szCs w:val="24"/>
                <w:lang w:eastAsia="zh-CN" w:bidi="hi-IN"/>
              </w:rPr>
              <w:t xml:space="preserve"> : </w:t>
            </w:r>
          </w:p>
          <w:p w14:paraId="1669204A" w14:textId="77777777" w:rsidR="003F0118" w:rsidRPr="00C4474B" w:rsidRDefault="003F0118" w:rsidP="003F0118">
            <w:pPr>
              <w:jc w:val="both"/>
              <w:rPr>
                <w:rFonts w:ascii="Comic Sans MS" w:eastAsia="SimSun" w:hAnsi="Comic Sans MS" w:cs="Mangal"/>
                <w:bCs/>
                <w:kern w:val="3"/>
                <w:sz w:val="24"/>
                <w:szCs w:val="24"/>
                <w:lang w:eastAsia="zh-CN" w:bidi="hi-IN"/>
              </w:rPr>
            </w:pPr>
          </w:p>
          <w:p w14:paraId="5A0884E2" w14:textId="77777777" w:rsidR="003F0118" w:rsidRPr="00C4474B" w:rsidRDefault="003F0118" w:rsidP="003F0118">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La monogamie est un principe fondamental du droit belge. L'article 147 du Code civil dispose, en effet, qu'on ne peut contracter un second mariage avant la dissolution du premier tandis que l'article 391 du Code pénal érige en infraction pénale le fait pour une personne, qui est engagée dans les liens du mariage, de contracter un second mariage avant la dissolution du premier.</w:t>
            </w:r>
          </w:p>
          <w:p w14:paraId="13DEAF51" w14:textId="77777777" w:rsidR="008D5281" w:rsidRPr="00C4474B" w:rsidRDefault="008D5281" w:rsidP="003F0118">
            <w:pPr>
              <w:jc w:val="both"/>
              <w:rPr>
                <w:rFonts w:ascii="Comic Sans MS" w:eastAsia="SimSun" w:hAnsi="Comic Sans MS" w:cs="Mangal"/>
                <w:bCs/>
                <w:kern w:val="3"/>
                <w:sz w:val="24"/>
                <w:szCs w:val="24"/>
                <w:lang w:eastAsia="zh-CN" w:bidi="hi-IN"/>
              </w:rPr>
            </w:pPr>
          </w:p>
          <w:p w14:paraId="60F86867" w14:textId="77777777" w:rsidR="00067024" w:rsidRPr="00C4474B" w:rsidRDefault="00067024" w:rsidP="00067024">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L'interdiction du mariage polygame ne se retrouve toutefois pas dans toutes les législations étrangères. En conséquence, il arrive fréquemment que la question de la reconnaissance en Belgique d'un mariage polygame célébré à l'étranger soit amenée à se poser, notamment en ce qui concerne l'octroi de droits sociaux tels qu'une pension de survie.</w:t>
            </w:r>
          </w:p>
          <w:p w14:paraId="34CA172D" w14:textId="77777777" w:rsidR="00067024" w:rsidRPr="00C4474B" w:rsidRDefault="00067024" w:rsidP="00067024">
            <w:pPr>
              <w:jc w:val="both"/>
              <w:rPr>
                <w:rFonts w:ascii="Comic Sans MS" w:eastAsia="SimSun" w:hAnsi="Comic Sans MS" w:cs="Mangal"/>
                <w:bCs/>
                <w:kern w:val="3"/>
                <w:sz w:val="24"/>
                <w:szCs w:val="24"/>
                <w:lang w:eastAsia="zh-CN" w:bidi="hi-IN"/>
              </w:rPr>
            </w:pPr>
          </w:p>
        </w:tc>
      </w:tr>
    </w:tbl>
    <w:p w14:paraId="2932810F" w14:textId="77777777" w:rsidR="003F0118" w:rsidRPr="00C4474B" w:rsidRDefault="003F0118" w:rsidP="000F20D5">
      <w:pPr>
        <w:jc w:val="both"/>
        <w:rPr>
          <w:rFonts w:ascii="Comic Sans MS" w:eastAsia="SimSun" w:hAnsi="Comic Sans MS" w:cs="Mangal"/>
          <w:b/>
          <w:kern w:val="3"/>
          <w:sz w:val="24"/>
          <w:szCs w:val="24"/>
          <w:lang w:eastAsia="zh-CN" w:bidi="hi-IN"/>
        </w:rPr>
      </w:pPr>
    </w:p>
    <w:p w14:paraId="118DE1E9" w14:textId="77777777" w:rsidR="003F0118" w:rsidRPr="00C4474B" w:rsidRDefault="003F0118" w:rsidP="000F20D5">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0B2069BC" w14:textId="77777777" w:rsidR="003F0118" w:rsidRPr="00C4474B" w:rsidRDefault="003F0118" w:rsidP="000F20D5">
      <w:pPr>
        <w:jc w:val="both"/>
        <w:rPr>
          <w:rFonts w:ascii="Comic Sans MS" w:eastAsia="SimSun" w:hAnsi="Comic Sans MS" w:cs="Mangal"/>
          <w:b/>
          <w:kern w:val="3"/>
          <w:sz w:val="24"/>
          <w:szCs w:val="24"/>
          <w:lang w:eastAsia="zh-CN" w:bidi="hi-IN"/>
        </w:rPr>
      </w:pPr>
    </w:p>
    <w:p w14:paraId="75850CB6" w14:textId="77777777" w:rsidR="004D7B89" w:rsidRPr="00C4474B" w:rsidRDefault="003F0118" w:rsidP="00F903B4">
      <w:pPr>
        <w:pStyle w:val="Paragraphedeliste"/>
        <w:numPr>
          <w:ilvl w:val="0"/>
          <w:numId w:val="23"/>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 est le principe fondamental en </w:t>
      </w:r>
      <w:r w:rsidR="004D7B89" w:rsidRPr="00C4474B">
        <w:rPr>
          <w:rFonts w:ascii="Comic Sans MS" w:eastAsia="SimSun" w:hAnsi="Comic Sans MS" w:cs="Mangal"/>
          <w:b/>
          <w:kern w:val="3"/>
          <w:sz w:val="24"/>
          <w:szCs w:val="24"/>
          <w:lang w:eastAsia="zh-CN" w:bidi="hi-IN"/>
        </w:rPr>
        <w:t>Belgique concernant l’union de deux personnes</w:t>
      </w:r>
      <w:r w:rsidRPr="00C4474B">
        <w:rPr>
          <w:rFonts w:ascii="Comic Sans MS" w:eastAsia="SimSun" w:hAnsi="Comic Sans MS" w:cs="Mangal"/>
          <w:b/>
          <w:kern w:val="3"/>
          <w:sz w:val="24"/>
          <w:szCs w:val="24"/>
          <w:lang w:eastAsia="zh-CN" w:bidi="hi-IN"/>
        </w:rPr>
        <w:t> ?</w:t>
      </w:r>
    </w:p>
    <w:p w14:paraId="0C45A3E5" w14:textId="77777777" w:rsidR="003F0118" w:rsidRPr="00C4474B" w:rsidRDefault="004D7B89" w:rsidP="004D7B89">
      <w:pPr>
        <w:jc w:val="both"/>
        <w:rPr>
          <w:rFonts w:ascii="Comic Sans MS" w:eastAsia="SimSun" w:hAnsi="Comic Sans MS" w:cs="Mangal"/>
          <w:kern w:val="3"/>
          <w:sz w:val="24"/>
          <w:szCs w:val="24"/>
          <w:lang w:eastAsia="zh-CN" w:bidi="hi-IN"/>
        </w:rPr>
      </w:pPr>
      <w:r w:rsidRPr="00C4474B">
        <w:rPr>
          <w:rFonts w:ascii="Comic Sans MS" w:eastAsia="SimSun" w:hAnsi="Comic Sans MS" w:cs="Mangal"/>
          <w:bCs/>
          <w:kern w:val="3"/>
          <w:sz w:val="24"/>
          <w:szCs w:val="24"/>
          <w:lang w:eastAsia="zh-CN" w:bidi="hi-IN"/>
        </w:rPr>
        <w:t>…………………..………………….…………………..………………………………...…………………..………………….</w:t>
      </w:r>
    </w:p>
    <w:p w14:paraId="66AD52BE" w14:textId="77777777" w:rsidR="004D7B89" w:rsidRPr="00C4474B" w:rsidRDefault="003F0118" w:rsidP="00F903B4">
      <w:pPr>
        <w:pStyle w:val="Paragraphedeliste"/>
        <w:numPr>
          <w:ilvl w:val="0"/>
          <w:numId w:val="23"/>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Que signifie</w:t>
      </w:r>
      <w:r w:rsidR="004D7B89" w:rsidRPr="00C4474B">
        <w:rPr>
          <w:rFonts w:ascii="Comic Sans MS" w:eastAsia="SimSun" w:hAnsi="Comic Sans MS" w:cs="Mangal"/>
          <w:b/>
          <w:kern w:val="3"/>
          <w:sz w:val="24"/>
          <w:szCs w:val="24"/>
          <w:lang w:eastAsia="zh-CN" w:bidi="hi-IN"/>
        </w:rPr>
        <w:t xml:space="preserve">-t-il ? </w:t>
      </w:r>
    </w:p>
    <w:p w14:paraId="224C38F6" w14:textId="77777777" w:rsidR="00335A1E" w:rsidRPr="00C4474B" w:rsidRDefault="004D7B89" w:rsidP="004D7B89">
      <w:pPr>
        <w:jc w:val="both"/>
        <w:rPr>
          <w:rFonts w:ascii="Comic Sans MS" w:eastAsia="SimSun" w:hAnsi="Comic Sans MS" w:cs="Mangal"/>
          <w:kern w:val="3"/>
          <w:sz w:val="24"/>
          <w:szCs w:val="24"/>
          <w:lang w:eastAsia="zh-CN" w:bidi="hi-IN"/>
        </w:rPr>
      </w:pPr>
      <w:r w:rsidRPr="00C4474B">
        <w:rPr>
          <w:rFonts w:ascii="Comic Sans MS" w:eastAsia="SimSun" w:hAnsi="Comic Sans MS" w:cs="Mangal"/>
          <w:bCs/>
          <w:kern w:val="3"/>
          <w:sz w:val="24"/>
          <w:szCs w:val="24"/>
          <w:lang w:eastAsia="zh-CN" w:bidi="hi-IN"/>
        </w:rPr>
        <w:t>…………………..………………….…………………..………………………………...…………………..………………….</w:t>
      </w:r>
    </w:p>
    <w:p w14:paraId="61320B75" w14:textId="77777777" w:rsidR="004D7B89" w:rsidRPr="00C4474B" w:rsidRDefault="003F0118" w:rsidP="00F903B4">
      <w:pPr>
        <w:pStyle w:val="Paragraphedeliste"/>
        <w:numPr>
          <w:ilvl w:val="0"/>
          <w:numId w:val="23"/>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que les règles d’alliance </w:t>
      </w:r>
      <w:r w:rsidR="00511DF1" w:rsidRPr="00C4474B">
        <w:rPr>
          <w:rFonts w:ascii="Comic Sans MS" w:eastAsia="SimSun" w:hAnsi="Comic Sans MS" w:cs="Mangal"/>
          <w:b/>
          <w:kern w:val="3"/>
          <w:sz w:val="24"/>
          <w:szCs w:val="24"/>
          <w:lang w:eastAsia="zh-CN" w:bidi="hi-IN"/>
        </w:rPr>
        <w:t>sont</w:t>
      </w:r>
      <w:r w:rsidR="00335A1E" w:rsidRPr="00C4474B">
        <w:rPr>
          <w:rFonts w:ascii="Comic Sans MS" w:eastAsia="SimSun" w:hAnsi="Comic Sans MS" w:cs="Mangal"/>
          <w:b/>
          <w:kern w:val="3"/>
          <w:sz w:val="24"/>
          <w:szCs w:val="24"/>
          <w:lang w:eastAsia="zh-CN" w:bidi="hi-IN"/>
        </w:rPr>
        <w:t xml:space="preserve"> les mêmes dans </w:t>
      </w:r>
      <w:r w:rsidR="004D7B89" w:rsidRPr="00C4474B">
        <w:rPr>
          <w:rFonts w:ascii="Comic Sans MS" w:eastAsia="SimSun" w:hAnsi="Comic Sans MS" w:cs="Mangal"/>
          <w:b/>
          <w:kern w:val="3"/>
          <w:sz w:val="24"/>
          <w:szCs w:val="24"/>
          <w:lang w:eastAsia="zh-CN" w:bidi="hi-IN"/>
        </w:rPr>
        <w:t xml:space="preserve">toutes les sociétés ? Oui – Non. Explique. </w:t>
      </w:r>
    </w:p>
    <w:p w14:paraId="57EE7C64" w14:textId="77777777" w:rsidR="00067024" w:rsidRPr="00C4474B" w:rsidRDefault="004D7B89" w:rsidP="004D7B89">
      <w:pPr>
        <w:jc w:val="both"/>
        <w:rPr>
          <w:rFonts w:ascii="Comic Sans MS" w:eastAsia="SimSun" w:hAnsi="Comic Sans MS" w:cs="Mangal"/>
          <w:kern w:val="3"/>
          <w:sz w:val="24"/>
          <w:szCs w:val="24"/>
          <w:lang w:eastAsia="zh-CN" w:bidi="hi-IN"/>
        </w:rPr>
      </w:pPr>
      <w:r w:rsidRPr="00C4474B">
        <w:rPr>
          <w:rFonts w:ascii="Comic Sans MS" w:eastAsia="SimSun" w:hAnsi="Comic Sans MS" w:cs="Mangal"/>
          <w:bCs/>
          <w:kern w:val="3"/>
          <w:sz w:val="24"/>
          <w:szCs w:val="24"/>
          <w:lang w:eastAsia="zh-CN" w:bidi="hi-IN"/>
        </w:rPr>
        <w:t>…………………..………………….…………………..………………………………...…………………..………………….</w:t>
      </w:r>
    </w:p>
    <w:p w14:paraId="7326EFF3" w14:textId="77777777" w:rsidR="004D7B89" w:rsidRPr="00C4474B" w:rsidRDefault="004D7B89" w:rsidP="004D7B89">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hAnsi="Comic Sans MS"/>
        </w:rPr>
        <w:br w:type="page"/>
      </w:r>
      <w:r w:rsidRPr="00C4474B">
        <w:rPr>
          <w:rFonts w:ascii="Comic Sans MS" w:eastAsia="SimSun" w:hAnsi="Comic Sans MS" w:cs="Mangal"/>
          <w:b/>
          <w:i/>
          <w:iCs/>
          <w:kern w:val="3"/>
          <w:sz w:val="24"/>
          <w:szCs w:val="24"/>
          <w:lang w:eastAsia="zh-CN" w:bidi="hi-IN"/>
        </w:rPr>
        <w:lastRenderedPageBreak/>
        <w:t>Exercice 18 </w:t>
      </w:r>
    </w:p>
    <w:p w14:paraId="37D0457F" w14:textId="77777777" w:rsidR="004D7B89" w:rsidRPr="00C4474B" w:rsidRDefault="004D7B89" w:rsidP="004D7B89">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Consignes : </w:t>
      </w:r>
      <w:r w:rsidRPr="00C4474B">
        <w:rPr>
          <w:rFonts w:ascii="Comic Sans MS" w:eastAsia="SimSun" w:hAnsi="Comic Sans MS" w:cs="Mangal"/>
          <w:bCs/>
          <w:kern w:val="3"/>
          <w:sz w:val="24"/>
          <w:szCs w:val="24"/>
          <w:lang w:eastAsia="zh-CN" w:bidi="hi-IN"/>
        </w:rPr>
        <w:t>lis ce document et réponds ensuite au « vrai ou faux » ci-dessous.</w:t>
      </w:r>
      <w:r w:rsidRPr="00C4474B">
        <w:rPr>
          <w:rFonts w:ascii="Comic Sans MS" w:eastAsia="SimSun" w:hAnsi="Comic Sans MS" w:cs="Mangal"/>
          <w:b/>
          <w:kern w:val="3"/>
          <w:sz w:val="24"/>
          <w:szCs w:val="24"/>
          <w:lang w:eastAsia="zh-CN" w:bidi="hi-IN"/>
        </w:rPr>
        <w:t xml:space="preserve"> </w:t>
      </w:r>
    </w:p>
    <w:p w14:paraId="4C06FBAB" w14:textId="77777777" w:rsidR="004D7B89" w:rsidRPr="00C4474B" w:rsidRDefault="004D7B89">
      <w:pPr>
        <w:rPr>
          <w:rFonts w:ascii="Comic Sans MS" w:hAnsi="Comic Sans MS"/>
        </w:rPr>
      </w:pPr>
    </w:p>
    <w:tbl>
      <w:tblPr>
        <w:tblStyle w:val="Grille"/>
        <w:tblW w:w="0" w:type="auto"/>
        <w:tblLook w:val="04A0" w:firstRow="1" w:lastRow="0" w:firstColumn="1" w:lastColumn="0" w:noHBand="0" w:noVBand="1"/>
      </w:tblPr>
      <w:tblGrid>
        <w:gridCol w:w="9212"/>
      </w:tblGrid>
      <w:tr w:rsidR="001E0769" w:rsidRPr="00C4474B" w14:paraId="3AC5A201" w14:textId="77777777" w:rsidTr="001E0769">
        <w:tc>
          <w:tcPr>
            <w:tcW w:w="9212" w:type="dxa"/>
          </w:tcPr>
          <w:p w14:paraId="42F1A37E" w14:textId="77777777" w:rsidR="00335A1E" w:rsidRPr="00C4474B" w:rsidRDefault="004D7B89" w:rsidP="004D7B89">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18</w:t>
            </w:r>
            <w:r w:rsidR="00335A1E" w:rsidRPr="00C4474B">
              <w:rPr>
                <w:rStyle w:val="Marquenotebasdepage"/>
                <w:rFonts w:ascii="Comic Sans MS" w:eastAsia="SimSun" w:hAnsi="Comic Sans MS" w:cs="Mangal"/>
                <w:b/>
                <w:kern w:val="3"/>
                <w:sz w:val="24"/>
                <w:szCs w:val="24"/>
                <w:lang w:eastAsia="zh-CN" w:bidi="hi-IN"/>
              </w:rPr>
              <w:footnoteReference w:id="19"/>
            </w:r>
            <w:r w:rsidR="00335A1E" w:rsidRPr="00C4474B">
              <w:rPr>
                <w:rFonts w:ascii="Comic Sans MS" w:eastAsia="SimSun" w:hAnsi="Comic Sans MS" w:cs="Mangal"/>
                <w:b/>
                <w:kern w:val="3"/>
                <w:sz w:val="24"/>
                <w:szCs w:val="24"/>
                <w:lang w:eastAsia="zh-CN" w:bidi="hi-IN"/>
              </w:rPr>
              <w:t xml:space="preserve"> : </w:t>
            </w:r>
          </w:p>
          <w:p w14:paraId="4B19E07B" w14:textId="77777777" w:rsidR="001E0769" w:rsidRPr="00C4474B" w:rsidRDefault="001E0769" w:rsidP="00335A1E">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drawing>
                <wp:inline distT="0" distB="0" distL="0" distR="0" wp14:anchorId="7C613431" wp14:editId="381C2513">
                  <wp:extent cx="4324350" cy="2199009"/>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olygami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28324" cy="2201030"/>
                          </a:xfrm>
                          <a:prstGeom prst="rect">
                            <a:avLst/>
                          </a:prstGeom>
                        </pic:spPr>
                      </pic:pic>
                    </a:graphicData>
                  </a:graphic>
                </wp:inline>
              </w:drawing>
            </w:r>
          </w:p>
        </w:tc>
      </w:tr>
    </w:tbl>
    <w:p w14:paraId="4AE4D99A" w14:textId="77777777" w:rsidR="001E0769" w:rsidRPr="00C4474B" w:rsidRDefault="001E0769" w:rsidP="004D7B89">
      <w:pPr>
        <w:jc w:val="both"/>
        <w:rPr>
          <w:rFonts w:ascii="Comic Sans MS" w:eastAsia="SimSun" w:hAnsi="Comic Sans MS" w:cs="Mangal"/>
          <w:b/>
          <w:kern w:val="3"/>
          <w:sz w:val="24"/>
          <w:szCs w:val="24"/>
          <w:lang w:eastAsia="zh-CN" w:bidi="hi-IN"/>
        </w:rPr>
      </w:pPr>
    </w:p>
    <w:p w14:paraId="487CCF99" w14:textId="77777777" w:rsidR="004D7B89" w:rsidRPr="00C4474B" w:rsidRDefault="004D7B89" w:rsidP="00F903B4">
      <w:pPr>
        <w:pStyle w:val="Paragraphedeliste"/>
        <w:numPr>
          <w:ilvl w:val="0"/>
          <w:numId w:val="25"/>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La polygamie désigne la situation lors de laquelle un individu dispose de plusieurs conjoints ou conjointes à la fois. Vrai – Faux. Justifie.  </w:t>
      </w:r>
    </w:p>
    <w:p w14:paraId="7734F493" w14:textId="77777777" w:rsidR="004D7B89" w:rsidRPr="00C4474B" w:rsidRDefault="004D7B89" w:rsidP="004D7B89">
      <w:pPr>
        <w:jc w:val="both"/>
        <w:rPr>
          <w:rFonts w:ascii="Comic Sans MS" w:eastAsia="SimSun" w:hAnsi="Comic Sans MS" w:cs="Mangal"/>
          <w:kern w:val="3"/>
          <w:sz w:val="24"/>
          <w:szCs w:val="24"/>
          <w:lang w:eastAsia="zh-CN" w:bidi="hi-IN"/>
        </w:rPr>
      </w:pPr>
      <w:r w:rsidRPr="00C4474B">
        <w:rPr>
          <w:rFonts w:ascii="Comic Sans MS" w:eastAsia="SimSun" w:hAnsi="Comic Sans MS" w:cs="Mangal"/>
          <w:bCs/>
          <w:kern w:val="3"/>
          <w:sz w:val="24"/>
          <w:szCs w:val="24"/>
          <w:lang w:eastAsia="zh-CN" w:bidi="hi-IN"/>
        </w:rPr>
        <w:t>…………………..………………….…………………..………………………………...…………………..………………….</w:t>
      </w:r>
    </w:p>
    <w:p w14:paraId="45979CFE" w14:textId="77777777" w:rsidR="004D7B89" w:rsidRPr="00C4474B" w:rsidRDefault="004D7B89" w:rsidP="004D7B89">
      <w:pPr>
        <w:jc w:val="both"/>
        <w:rPr>
          <w:rFonts w:ascii="Comic Sans MS" w:eastAsia="SimSun" w:hAnsi="Comic Sans MS" w:cs="Mangal"/>
          <w:b/>
          <w:kern w:val="3"/>
          <w:sz w:val="24"/>
          <w:szCs w:val="24"/>
          <w:lang w:eastAsia="zh-CN" w:bidi="hi-IN"/>
        </w:rPr>
      </w:pPr>
    </w:p>
    <w:p w14:paraId="646EA432" w14:textId="77777777" w:rsidR="004D7B89" w:rsidRPr="00C4474B" w:rsidRDefault="004D7B89" w:rsidP="00F903B4">
      <w:pPr>
        <w:pStyle w:val="Paragraphedeliste"/>
        <w:numPr>
          <w:ilvl w:val="0"/>
          <w:numId w:val="25"/>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Un homme qui a plusieurs femmes est appelé un polygame. Vrai – Faux. Justifie. </w:t>
      </w:r>
    </w:p>
    <w:p w14:paraId="039E0FE6" w14:textId="77777777" w:rsidR="004D7B89" w:rsidRPr="00C4474B" w:rsidRDefault="004D7B89" w:rsidP="004D7B89">
      <w:pPr>
        <w:jc w:val="both"/>
        <w:rPr>
          <w:rFonts w:ascii="Comic Sans MS" w:eastAsia="SimSun" w:hAnsi="Comic Sans MS" w:cs="Mangal"/>
          <w:kern w:val="3"/>
          <w:sz w:val="24"/>
          <w:szCs w:val="24"/>
          <w:lang w:eastAsia="zh-CN" w:bidi="hi-IN"/>
        </w:rPr>
      </w:pPr>
      <w:r w:rsidRPr="00C4474B">
        <w:rPr>
          <w:rFonts w:ascii="Comic Sans MS" w:eastAsia="SimSun" w:hAnsi="Comic Sans MS" w:cs="Mangal"/>
          <w:bCs/>
          <w:kern w:val="3"/>
          <w:sz w:val="24"/>
          <w:szCs w:val="24"/>
          <w:lang w:eastAsia="zh-CN" w:bidi="hi-IN"/>
        </w:rPr>
        <w:t>…………………..………………….…………………..………………………………...…………………..………………….</w:t>
      </w:r>
    </w:p>
    <w:p w14:paraId="61D49616" w14:textId="77777777" w:rsidR="004D7B89" w:rsidRPr="00C4474B" w:rsidRDefault="004D7B89" w:rsidP="004D7B89">
      <w:pPr>
        <w:jc w:val="both"/>
        <w:rPr>
          <w:rFonts w:ascii="Comic Sans MS" w:eastAsia="SimSun" w:hAnsi="Comic Sans MS" w:cs="Mangal"/>
          <w:b/>
          <w:kern w:val="3"/>
          <w:sz w:val="24"/>
          <w:szCs w:val="24"/>
          <w:lang w:eastAsia="zh-CN" w:bidi="hi-IN"/>
        </w:rPr>
      </w:pPr>
    </w:p>
    <w:p w14:paraId="338EB84A" w14:textId="77777777" w:rsidR="004D7B89" w:rsidRPr="00C4474B" w:rsidRDefault="004D7B89" w:rsidP="00F903B4">
      <w:pPr>
        <w:pStyle w:val="Paragraphedeliste"/>
        <w:numPr>
          <w:ilvl w:val="0"/>
          <w:numId w:val="25"/>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On appelle polyandre, une femme se mariant avec plusieurs hommes. Vrai – Faux. Justifie. </w:t>
      </w:r>
    </w:p>
    <w:p w14:paraId="0540B0C0" w14:textId="77777777" w:rsidR="004D7B89" w:rsidRPr="00C4474B" w:rsidRDefault="004D7B89" w:rsidP="004D7B8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DC95C44" w14:textId="77777777" w:rsidR="004D7B89" w:rsidRPr="00C4474B" w:rsidRDefault="004D7B89" w:rsidP="004D7B89">
      <w:pPr>
        <w:jc w:val="both"/>
        <w:rPr>
          <w:rFonts w:ascii="Comic Sans MS" w:eastAsia="SimSun" w:hAnsi="Comic Sans MS" w:cs="Mangal"/>
          <w:bCs/>
          <w:kern w:val="3"/>
          <w:sz w:val="24"/>
          <w:szCs w:val="24"/>
          <w:lang w:eastAsia="zh-CN" w:bidi="hi-IN"/>
        </w:rPr>
      </w:pPr>
    </w:p>
    <w:p w14:paraId="50E55E1D" w14:textId="77777777" w:rsidR="004D7B89" w:rsidRPr="00C4474B" w:rsidRDefault="004D7B89" w:rsidP="004D7B89">
      <w:pPr>
        <w:jc w:val="both"/>
        <w:rPr>
          <w:rFonts w:ascii="Comic Sans MS" w:eastAsia="SimSun" w:hAnsi="Comic Sans MS" w:cs="Mangal"/>
          <w:bCs/>
          <w:kern w:val="3"/>
          <w:sz w:val="24"/>
          <w:szCs w:val="24"/>
          <w:lang w:eastAsia="zh-CN" w:bidi="hi-IN"/>
        </w:rPr>
      </w:pPr>
    </w:p>
    <w:p w14:paraId="0A586E55" w14:textId="77777777" w:rsidR="004D7B89" w:rsidRDefault="004D7B89" w:rsidP="004D7B89">
      <w:pPr>
        <w:jc w:val="both"/>
        <w:rPr>
          <w:rFonts w:ascii="Comic Sans MS" w:eastAsia="SimSun" w:hAnsi="Comic Sans MS" w:cs="Mangal"/>
          <w:kern w:val="3"/>
          <w:sz w:val="24"/>
          <w:szCs w:val="24"/>
          <w:lang w:eastAsia="zh-CN" w:bidi="hi-IN"/>
        </w:rPr>
      </w:pPr>
    </w:p>
    <w:p w14:paraId="7D8D66A7" w14:textId="77777777" w:rsidR="00DA3208" w:rsidRPr="00C4474B" w:rsidRDefault="00DA3208" w:rsidP="004D7B89">
      <w:pPr>
        <w:jc w:val="both"/>
        <w:rPr>
          <w:rFonts w:ascii="Comic Sans MS" w:eastAsia="SimSun" w:hAnsi="Comic Sans MS" w:cs="Mangal"/>
          <w:kern w:val="3"/>
          <w:sz w:val="24"/>
          <w:szCs w:val="24"/>
          <w:lang w:eastAsia="zh-CN" w:bidi="hi-IN"/>
        </w:rPr>
      </w:pPr>
    </w:p>
    <w:p w14:paraId="34A80237" w14:textId="77777777" w:rsidR="004D7B89" w:rsidRPr="00C4474B" w:rsidRDefault="004D7B89" w:rsidP="004D7B89">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19</w:t>
      </w:r>
    </w:p>
    <w:p w14:paraId="2C69C109" w14:textId="77777777" w:rsidR="00067024" w:rsidRPr="00C4474B" w:rsidRDefault="004D7B89" w:rsidP="004D7B89">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Consignes :</w:t>
      </w:r>
      <w:r w:rsidR="00335A1E" w:rsidRPr="00C4474B">
        <w:rPr>
          <w:rFonts w:ascii="Comic Sans MS" w:eastAsia="SimSun" w:hAnsi="Comic Sans MS" w:cs="Mangal"/>
          <w:b/>
          <w:kern w:val="3"/>
          <w:sz w:val="24"/>
          <w:szCs w:val="24"/>
          <w:lang w:eastAsia="zh-CN" w:bidi="hi-IN"/>
        </w:rPr>
        <w:t xml:space="preserve"> </w:t>
      </w:r>
      <w:r w:rsidR="00335A1E" w:rsidRPr="00C4474B">
        <w:rPr>
          <w:rFonts w:ascii="Comic Sans MS" w:eastAsia="SimSun" w:hAnsi="Comic Sans MS" w:cs="Mangal"/>
          <w:kern w:val="3"/>
          <w:sz w:val="24"/>
          <w:szCs w:val="24"/>
          <w:lang w:eastAsia="zh-CN" w:bidi="hi-IN"/>
        </w:rPr>
        <w:t>lis ce document</w:t>
      </w:r>
      <w:r w:rsidR="00335A1E" w:rsidRPr="00C4474B">
        <w:rPr>
          <w:rStyle w:val="Marquenotebasdepage"/>
          <w:rFonts w:ascii="Comic Sans MS" w:eastAsia="SimSun" w:hAnsi="Comic Sans MS" w:cs="Mangal"/>
          <w:kern w:val="3"/>
          <w:sz w:val="24"/>
          <w:szCs w:val="24"/>
          <w:lang w:eastAsia="zh-CN" w:bidi="hi-IN"/>
        </w:rPr>
        <w:footnoteReference w:id="20"/>
      </w:r>
      <w:r w:rsidR="00335A1E" w:rsidRPr="00C4474B">
        <w:rPr>
          <w:rFonts w:ascii="Comic Sans MS" w:eastAsia="SimSun" w:hAnsi="Comic Sans MS" w:cs="Mangal"/>
          <w:kern w:val="3"/>
          <w:sz w:val="24"/>
          <w:szCs w:val="24"/>
          <w:lang w:eastAsia="zh-CN" w:bidi="hi-IN"/>
        </w:rPr>
        <w:t xml:space="preserve"> et à l’aide de celui-ci réponds aux questions ci-dessous.</w:t>
      </w:r>
      <w:r w:rsidR="00335A1E" w:rsidRPr="00C4474B">
        <w:rPr>
          <w:rFonts w:ascii="Comic Sans MS" w:eastAsia="SimSun" w:hAnsi="Comic Sans MS" w:cs="Mangal"/>
          <w:b/>
          <w:kern w:val="3"/>
          <w:sz w:val="24"/>
          <w:szCs w:val="24"/>
          <w:lang w:eastAsia="zh-CN" w:bidi="hi-IN"/>
        </w:rPr>
        <w:t xml:space="preserve"> </w:t>
      </w:r>
      <w:r w:rsidR="001E0769" w:rsidRPr="00C4474B">
        <w:rPr>
          <w:rFonts w:ascii="Comic Sans MS" w:eastAsia="SimSun" w:hAnsi="Comic Sans MS" w:cs="Mangal"/>
          <w:b/>
          <w:kern w:val="3"/>
          <w:sz w:val="24"/>
          <w:szCs w:val="24"/>
          <w:lang w:eastAsia="zh-CN" w:bidi="hi-IN"/>
        </w:rPr>
        <w:t xml:space="preserve"> </w:t>
      </w:r>
    </w:p>
    <w:tbl>
      <w:tblPr>
        <w:tblStyle w:val="Grille"/>
        <w:tblW w:w="0" w:type="auto"/>
        <w:tblLook w:val="04A0" w:firstRow="1" w:lastRow="0" w:firstColumn="1" w:lastColumn="0" w:noHBand="0" w:noVBand="1"/>
      </w:tblPr>
      <w:tblGrid>
        <w:gridCol w:w="9288"/>
      </w:tblGrid>
      <w:tr w:rsidR="001E0769" w:rsidRPr="00C4474B" w14:paraId="457A375B" w14:textId="77777777" w:rsidTr="001E0769">
        <w:tc>
          <w:tcPr>
            <w:tcW w:w="9212" w:type="dxa"/>
          </w:tcPr>
          <w:p w14:paraId="701F53ED" w14:textId="77777777" w:rsidR="001E0769" w:rsidRPr="00C4474B" w:rsidRDefault="001E0769" w:rsidP="00067024">
            <w:pPr>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drawing>
                <wp:inline distT="0" distB="0" distL="0" distR="0" wp14:anchorId="2AC72BAF" wp14:editId="35E3B3FD">
                  <wp:extent cx="5760720" cy="4156710"/>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hine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4156710"/>
                          </a:xfrm>
                          <a:prstGeom prst="rect">
                            <a:avLst/>
                          </a:prstGeom>
                        </pic:spPr>
                      </pic:pic>
                    </a:graphicData>
                  </a:graphic>
                </wp:inline>
              </w:drawing>
            </w:r>
          </w:p>
          <w:p w14:paraId="7CE3AD3F" w14:textId="77777777" w:rsidR="001E0769" w:rsidRPr="00C4474B" w:rsidRDefault="001E0769" w:rsidP="001E0769">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lastRenderedPageBreak/>
              <w:drawing>
                <wp:inline distT="0" distB="0" distL="0" distR="0" wp14:anchorId="7B7CBB76" wp14:editId="7B3093CD">
                  <wp:extent cx="3804558" cy="4562160"/>
                  <wp:effectExtent l="0" t="0" r="571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hine2.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05620" cy="4563434"/>
                          </a:xfrm>
                          <a:prstGeom prst="rect">
                            <a:avLst/>
                          </a:prstGeom>
                        </pic:spPr>
                      </pic:pic>
                    </a:graphicData>
                  </a:graphic>
                </wp:inline>
              </w:drawing>
            </w:r>
          </w:p>
        </w:tc>
      </w:tr>
    </w:tbl>
    <w:p w14:paraId="7CAA866E" w14:textId="77777777" w:rsidR="004D7B89" w:rsidRPr="00C4474B" w:rsidRDefault="004D7B89" w:rsidP="00067024">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Questions : </w:t>
      </w:r>
    </w:p>
    <w:p w14:paraId="34F42B23" w14:textId="77777777" w:rsidR="004D7B89" w:rsidRPr="00C4474B" w:rsidRDefault="004D7B89" w:rsidP="00F903B4">
      <w:pPr>
        <w:pStyle w:val="Paragraphedeliste"/>
        <w:numPr>
          <w:ilvl w:val="0"/>
          <w:numId w:val="2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quoi parle ce document ? </w:t>
      </w:r>
    </w:p>
    <w:p w14:paraId="1627BD40" w14:textId="77777777" w:rsidR="004D7B89" w:rsidRPr="00C4474B" w:rsidRDefault="004D7B89" w:rsidP="004D7B8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D940A6F" w14:textId="77777777" w:rsidR="004D7B89" w:rsidRPr="00C4474B" w:rsidRDefault="004D7B89" w:rsidP="00F903B4">
      <w:pPr>
        <w:pStyle w:val="Paragraphedeliste"/>
        <w:numPr>
          <w:ilvl w:val="0"/>
          <w:numId w:val="26"/>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Quel pays est concerné par cet article ? </w:t>
      </w:r>
    </w:p>
    <w:p w14:paraId="0360F10F" w14:textId="77777777" w:rsidR="004D7B89" w:rsidRPr="00C4474B" w:rsidRDefault="004D7B89" w:rsidP="004D7B8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90C90C9" w14:textId="77777777" w:rsidR="004D7B89" w:rsidRPr="00C4474B" w:rsidRDefault="004D7B89" w:rsidP="00F903B4">
      <w:pPr>
        <w:pStyle w:val="Paragraphedeliste"/>
        <w:numPr>
          <w:ilvl w:val="0"/>
          <w:numId w:val="2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 signifie la politique de l’enfant unique ? </w:t>
      </w:r>
    </w:p>
    <w:p w14:paraId="321B3BAC" w14:textId="77777777" w:rsidR="004D7B89" w:rsidRPr="00C4474B" w:rsidRDefault="004D7B89" w:rsidP="004D7B8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9CD085B" w14:textId="77777777" w:rsidR="004D7B89" w:rsidRPr="00C4474B" w:rsidRDefault="00B72147" w:rsidP="00F903B4">
      <w:pPr>
        <w:pStyle w:val="Paragraphedeliste"/>
        <w:numPr>
          <w:ilvl w:val="0"/>
          <w:numId w:val="26"/>
        </w:numPr>
        <w:rPr>
          <w:rFonts w:ascii="Comic Sans MS" w:eastAsia="SimSun" w:hAnsi="Comic Sans MS" w:cs="Mangal"/>
          <w:b/>
          <w:kern w:val="3"/>
          <w:sz w:val="24"/>
          <w:szCs w:val="24"/>
          <w:lang w:eastAsia="zh-CN" w:bidi="hi-IN"/>
        </w:rPr>
      </w:pPr>
      <w:r>
        <w:rPr>
          <w:rFonts w:ascii="Comic Sans MS" w:eastAsia="SimSun" w:hAnsi="Comic Sans MS" w:cs="Mangal"/>
          <w:b/>
          <w:kern w:val="3"/>
          <w:sz w:val="24"/>
          <w:szCs w:val="24"/>
          <w:lang w:eastAsia="zh-CN" w:bidi="hi-IN"/>
        </w:rPr>
        <w:t>Pourquoi a-t-elle vu le jour ?</w:t>
      </w:r>
    </w:p>
    <w:p w14:paraId="29C660DA" w14:textId="77777777" w:rsidR="004D7B89" w:rsidRPr="00C4474B" w:rsidRDefault="004D7B89" w:rsidP="004D7B8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A7E6436" w14:textId="77777777" w:rsidR="004D7B89" w:rsidRPr="00C4474B" w:rsidRDefault="004D7B89" w:rsidP="00F903B4">
      <w:pPr>
        <w:pStyle w:val="Paragraphedeliste"/>
        <w:numPr>
          <w:ilvl w:val="0"/>
          <w:numId w:val="2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Est-elle toujours d’actualité ? Oui – Non. Explique. </w:t>
      </w:r>
    </w:p>
    <w:p w14:paraId="1DD73D5E" w14:textId="77777777" w:rsidR="004D7B89" w:rsidRPr="00C4474B" w:rsidRDefault="004D7B89" w:rsidP="004D7B8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559F924" w14:textId="77777777" w:rsidR="004D7B89" w:rsidRPr="00C4474B" w:rsidRDefault="004D7B89" w:rsidP="00F903B4">
      <w:pPr>
        <w:pStyle w:val="Paragraphedeliste"/>
        <w:numPr>
          <w:ilvl w:val="0"/>
          <w:numId w:val="26"/>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que cette politique a eu des conséquences ? Oui – Non. Explique. </w:t>
      </w:r>
    </w:p>
    <w:p w14:paraId="47B7CA8C" w14:textId="77777777" w:rsidR="002B7BDA" w:rsidRPr="00C4474B" w:rsidRDefault="002B7BDA" w:rsidP="00FA622B">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20</w:t>
      </w:r>
    </w:p>
    <w:p w14:paraId="70E228FC" w14:textId="77777777" w:rsidR="002B7BDA" w:rsidRPr="00C4474B" w:rsidRDefault="002B7BDA" w:rsidP="002B7BDA">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Consignes : </w:t>
      </w:r>
      <w:r w:rsidRPr="00C4474B">
        <w:rPr>
          <w:rFonts w:ascii="Comic Sans MS" w:eastAsia="SimSun" w:hAnsi="Comic Sans MS" w:cs="Mangal"/>
          <w:kern w:val="3"/>
          <w:sz w:val="24"/>
          <w:szCs w:val="24"/>
          <w:lang w:eastAsia="zh-CN" w:bidi="hi-IN"/>
        </w:rPr>
        <w:t>lis ce document et à l’aide de celui-ci réponds aux questions ci-dessous.</w:t>
      </w:r>
      <w:r w:rsidRPr="00C4474B">
        <w:rPr>
          <w:rFonts w:ascii="Comic Sans MS" w:eastAsia="SimSun" w:hAnsi="Comic Sans MS" w:cs="Mangal"/>
          <w:b/>
          <w:kern w:val="3"/>
          <w:sz w:val="24"/>
          <w:szCs w:val="24"/>
          <w:lang w:eastAsia="zh-CN" w:bidi="hi-IN"/>
        </w:rPr>
        <w:t xml:space="preserve">  </w:t>
      </w:r>
    </w:p>
    <w:tbl>
      <w:tblPr>
        <w:tblStyle w:val="Grille"/>
        <w:tblW w:w="0" w:type="auto"/>
        <w:tblLook w:val="04A0" w:firstRow="1" w:lastRow="0" w:firstColumn="1" w:lastColumn="0" w:noHBand="0" w:noVBand="1"/>
      </w:tblPr>
      <w:tblGrid>
        <w:gridCol w:w="9212"/>
      </w:tblGrid>
      <w:tr w:rsidR="001E0769" w:rsidRPr="00C4474B" w14:paraId="6352AFDC" w14:textId="77777777" w:rsidTr="001E0769">
        <w:tc>
          <w:tcPr>
            <w:tcW w:w="9212" w:type="dxa"/>
          </w:tcPr>
          <w:p w14:paraId="2F4B3A5E" w14:textId="77777777" w:rsidR="001E0769" w:rsidRPr="00C4474B" w:rsidRDefault="002B7BDA" w:rsidP="001E0769">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20</w:t>
            </w:r>
            <w:r w:rsidR="001E0769" w:rsidRPr="00C4474B">
              <w:rPr>
                <w:rStyle w:val="Marquenotebasdepage"/>
                <w:rFonts w:ascii="Comic Sans MS" w:eastAsia="SimSun" w:hAnsi="Comic Sans MS" w:cs="Mangal"/>
                <w:b/>
                <w:kern w:val="3"/>
                <w:sz w:val="24"/>
                <w:szCs w:val="24"/>
                <w:lang w:eastAsia="zh-CN" w:bidi="hi-IN"/>
              </w:rPr>
              <w:footnoteReference w:id="21"/>
            </w:r>
            <w:r w:rsidR="001E0769" w:rsidRPr="00C4474B">
              <w:rPr>
                <w:rFonts w:ascii="Comic Sans MS" w:eastAsia="SimSun" w:hAnsi="Comic Sans MS" w:cs="Mangal"/>
                <w:b/>
                <w:kern w:val="3"/>
                <w:sz w:val="24"/>
                <w:szCs w:val="24"/>
                <w:lang w:eastAsia="zh-CN" w:bidi="hi-IN"/>
              </w:rPr>
              <w:t xml:space="preserve"> : </w:t>
            </w:r>
          </w:p>
          <w:p w14:paraId="740AF47F" w14:textId="77777777" w:rsidR="001E0769" w:rsidRPr="00C4474B" w:rsidRDefault="001E0769" w:rsidP="002B7BDA">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drawing>
                <wp:inline distT="0" distB="0" distL="0" distR="0" wp14:anchorId="11A31C15" wp14:editId="397907CE">
                  <wp:extent cx="4552950" cy="2279988"/>
                  <wp:effectExtent l="0" t="0" r="0" b="635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hine polyandri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64398" cy="2285721"/>
                          </a:xfrm>
                          <a:prstGeom prst="rect">
                            <a:avLst/>
                          </a:prstGeom>
                        </pic:spPr>
                      </pic:pic>
                    </a:graphicData>
                  </a:graphic>
                </wp:inline>
              </w:drawing>
            </w:r>
          </w:p>
        </w:tc>
      </w:tr>
    </w:tbl>
    <w:p w14:paraId="76317159" w14:textId="77777777" w:rsidR="001E0769" w:rsidRPr="00C4474B" w:rsidRDefault="002B7BDA" w:rsidP="001E0769">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61D648C9" w14:textId="77777777" w:rsidR="002B7BDA" w:rsidRPr="00C4474B" w:rsidRDefault="002B7BDA" w:rsidP="00F903B4">
      <w:pPr>
        <w:pStyle w:val="Paragraphedeliste"/>
        <w:numPr>
          <w:ilvl w:val="0"/>
          <w:numId w:val="27"/>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 problème rencontre actuellement la Chine ? </w:t>
      </w:r>
    </w:p>
    <w:p w14:paraId="74B31EC2" w14:textId="77777777" w:rsidR="002B7BDA" w:rsidRPr="00C4474B" w:rsidRDefault="002B7BDA" w:rsidP="002B7BDA">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6AFED38" w14:textId="77777777" w:rsidR="002B7BDA" w:rsidRPr="00C4474B" w:rsidRDefault="002B7BDA" w:rsidP="00F903B4">
      <w:pPr>
        <w:pStyle w:val="Paragraphedeliste"/>
        <w:numPr>
          <w:ilvl w:val="0"/>
          <w:numId w:val="27"/>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Quelle solution à ce problème est suggérée par le professeur d’économiste et pourquoi ? </w:t>
      </w:r>
    </w:p>
    <w:p w14:paraId="762C30D1" w14:textId="77777777" w:rsidR="002B7BDA" w:rsidRPr="00C4474B" w:rsidRDefault="002B7BDA" w:rsidP="002B7BDA">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859B9F7" w14:textId="77777777" w:rsidR="002B7BDA" w:rsidRPr="00C4474B" w:rsidRDefault="002B7BDA" w:rsidP="00B72147">
      <w:pPr>
        <w:pBdr>
          <w:bottom w:val="single" w:sz="4" w:space="1" w:color="auto"/>
        </w:pBd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21</w:t>
      </w:r>
    </w:p>
    <w:p w14:paraId="453FEBE8" w14:textId="77777777" w:rsidR="002B7BDA" w:rsidRPr="00C4474B" w:rsidRDefault="002B7BDA" w:rsidP="002B7BDA">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Consignes : </w:t>
      </w:r>
      <w:r w:rsidRPr="00C4474B">
        <w:rPr>
          <w:rFonts w:ascii="Comic Sans MS" w:eastAsia="SimSun" w:hAnsi="Comic Sans MS" w:cs="Mangal"/>
          <w:kern w:val="3"/>
          <w:sz w:val="24"/>
          <w:szCs w:val="24"/>
          <w:lang w:eastAsia="zh-CN" w:bidi="hi-IN"/>
        </w:rPr>
        <w:t>lis ce document et à l’aide de celui-ci réponds aux questions ci-dessous.</w:t>
      </w:r>
      <w:r w:rsidRPr="00C4474B">
        <w:rPr>
          <w:rFonts w:ascii="Comic Sans MS" w:eastAsia="SimSun" w:hAnsi="Comic Sans MS" w:cs="Mangal"/>
          <w:b/>
          <w:kern w:val="3"/>
          <w:sz w:val="24"/>
          <w:szCs w:val="24"/>
          <w:lang w:eastAsia="zh-CN" w:bidi="hi-IN"/>
        </w:rPr>
        <w:t xml:space="preserve">  </w:t>
      </w:r>
    </w:p>
    <w:tbl>
      <w:tblPr>
        <w:tblStyle w:val="Grille"/>
        <w:tblW w:w="0" w:type="auto"/>
        <w:tblLook w:val="04A0" w:firstRow="1" w:lastRow="0" w:firstColumn="1" w:lastColumn="0" w:noHBand="0" w:noVBand="1"/>
      </w:tblPr>
      <w:tblGrid>
        <w:gridCol w:w="9288"/>
      </w:tblGrid>
      <w:tr w:rsidR="001E0769" w:rsidRPr="00C4474B" w14:paraId="28E050D2" w14:textId="77777777" w:rsidTr="001E0769">
        <w:tc>
          <w:tcPr>
            <w:tcW w:w="9212" w:type="dxa"/>
          </w:tcPr>
          <w:p w14:paraId="4049FF71" w14:textId="77777777" w:rsidR="001E0769" w:rsidRPr="00C4474B" w:rsidRDefault="002B7BDA" w:rsidP="001E0769">
            <w:pPr>
              <w:pStyle w:val="Titre1"/>
              <w:spacing w:before="0" w:beforeAutospacing="0" w:after="0" w:afterAutospacing="0" w:line="570" w:lineRule="atLeast"/>
              <w:textAlignment w:val="baseline"/>
              <w:outlineLvl w:val="0"/>
              <w:rPr>
                <w:rFonts w:ascii="Comic Sans MS" w:hAnsi="Comic Sans MS"/>
                <w:b w:val="0"/>
                <w:bCs w:val="0"/>
                <w:color w:val="191919"/>
                <w:sz w:val="24"/>
                <w:szCs w:val="24"/>
              </w:rPr>
            </w:pPr>
            <w:r w:rsidRPr="00C4474B">
              <w:rPr>
                <w:rFonts w:ascii="Comic Sans MS" w:hAnsi="Comic Sans MS"/>
                <w:b w:val="0"/>
                <w:bCs w:val="0"/>
                <w:color w:val="191919"/>
                <w:sz w:val="24"/>
                <w:szCs w:val="24"/>
              </w:rPr>
              <w:t>Document 21</w:t>
            </w:r>
            <w:r w:rsidR="001E0769" w:rsidRPr="00C4474B">
              <w:rPr>
                <w:rStyle w:val="Marquenotebasdepage"/>
                <w:rFonts w:ascii="Comic Sans MS" w:hAnsi="Comic Sans MS"/>
                <w:b w:val="0"/>
                <w:bCs w:val="0"/>
                <w:color w:val="191919"/>
                <w:sz w:val="24"/>
                <w:szCs w:val="24"/>
              </w:rPr>
              <w:footnoteReference w:id="22"/>
            </w:r>
            <w:r w:rsidR="001E0769" w:rsidRPr="00C4474B">
              <w:rPr>
                <w:rFonts w:ascii="Comic Sans MS" w:hAnsi="Comic Sans MS"/>
                <w:b w:val="0"/>
                <w:bCs w:val="0"/>
                <w:color w:val="191919"/>
                <w:sz w:val="24"/>
                <w:szCs w:val="24"/>
              </w:rPr>
              <w:t xml:space="preserve"> : </w:t>
            </w:r>
          </w:p>
          <w:p w14:paraId="71D97BEC" w14:textId="77777777" w:rsidR="001E0769" w:rsidRPr="00C4474B" w:rsidRDefault="001E0769" w:rsidP="001E0769">
            <w:pPr>
              <w:pStyle w:val="Titre1"/>
              <w:spacing w:before="0" w:beforeAutospacing="0" w:after="0" w:afterAutospacing="0" w:line="570" w:lineRule="atLeast"/>
              <w:textAlignment w:val="baseline"/>
              <w:outlineLvl w:val="0"/>
              <w:rPr>
                <w:rFonts w:ascii="Comic Sans MS" w:hAnsi="Comic Sans MS"/>
                <w:b w:val="0"/>
                <w:bCs w:val="0"/>
                <w:color w:val="191919"/>
                <w:sz w:val="24"/>
                <w:szCs w:val="24"/>
              </w:rPr>
            </w:pPr>
            <w:r w:rsidRPr="00C4474B">
              <w:rPr>
                <w:rFonts w:ascii="Comic Sans MS" w:hAnsi="Comic Sans MS"/>
                <w:b w:val="0"/>
                <w:bCs w:val="0"/>
                <w:color w:val="191919"/>
                <w:sz w:val="24"/>
                <w:szCs w:val="24"/>
              </w:rPr>
              <w:t>Au Kenya, deux rivaux concluent un "co-mariage" avec la même femme</w:t>
            </w:r>
          </w:p>
          <w:p w14:paraId="3F73FFD3" w14:textId="77777777" w:rsidR="001E0769" w:rsidRPr="00C4474B" w:rsidRDefault="001E0769" w:rsidP="00F903B4">
            <w:pPr>
              <w:numPr>
                <w:ilvl w:val="0"/>
                <w:numId w:val="24"/>
              </w:numPr>
              <w:ind w:left="0" w:right="75"/>
              <w:textAlignment w:val="baseline"/>
              <w:rPr>
                <w:rFonts w:ascii="Comic Sans MS" w:hAnsi="Comic Sans MS"/>
                <w:color w:val="636363"/>
                <w:sz w:val="24"/>
                <w:szCs w:val="24"/>
              </w:rPr>
            </w:pPr>
          </w:p>
          <w:p w14:paraId="602A1B7D" w14:textId="77777777" w:rsidR="001E0769" w:rsidRPr="00C4474B" w:rsidRDefault="001E0769" w:rsidP="001E0769">
            <w:pPr>
              <w:textAlignment w:val="baseline"/>
              <w:rPr>
                <w:rFonts w:ascii="Comic Sans MS" w:hAnsi="Comic Sans MS"/>
                <w:sz w:val="24"/>
                <w:szCs w:val="24"/>
              </w:rPr>
            </w:pPr>
            <w:r w:rsidRPr="00C4474B">
              <w:rPr>
                <w:rFonts w:ascii="Comic Sans MS" w:hAnsi="Comic Sans MS"/>
                <w:noProof/>
                <w:sz w:val="24"/>
                <w:szCs w:val="24"/>
                <w:lang w:val="fr-FR" w:eastAsia="fr-FR"/>
              </w:rPr>
              <w:lastRenderedPageBreak/>
              <w:drawing>
                <wp:inline distT="0" distB="0" distL="0" distR="0" wp14:anchorId="732D29D2" wp14:editId="26AA6224">
                  <wp:extent cx="6858000" cy="3858895"/>
                  <wp:effectExtent l="0" t="0" r="0" b="8255"/>
                  <wp:docPr id="16" name="Image 16" descr="http://scd.france24.com/fr/files_fr/imagecache/france24_ct_api_bigger_169/article/image/kenya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d.france24.com/fr/files_fr/imagecache/france24_ct_api_bigger_169/article/image/kenya_7.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58000" cy="3858895"/>
                          </a:xfrm>
                          <a:prstGeom prst="rect">
                            <a:avLst/>
                          </a:prstGeom>
                          <a:noFill/>
                          <a:ln>
                            <a:noFill/>
                          </a:ln>
                        </pic:spPr>
                      </pic:pic>
                    </a:graphicData>
                  </a:graphic>
                </wp:inline>
              </w:drawing>
            </w:r>
            <w:r w:rsidRPr="00C4474B">
              <w:rPr>
                <w:rFonts w:ascii="Comic Sans MS" w:hAnsi="Comic Sans MS"/>
                <w:sz w:val="24"/>
                <w:szCs w:val="24"/>
              </w:rPr>
              <w:t>© © Daily Nation | Sylvester Mwendwa, l'un des deux époux</w:t>
            </w:r>
          </w:p>
          <w:p w14:paraId="4A6D8272" w14:textId="77777777" w:rsidR="001E0769" w:rsidRPr="00C4474B" w:rsidRDefault="001E0769" w:rsidP="001E0769">
            <w:pPr>
              <w:pStyle w:val="author"/>
              <w:spacing w:before="0" w:beforeAutospacing="0" w:after="0" w:afterAutospacing="0"/>
              <w:jc w:val="right"/>
              <w:textAlignment w:val="baseline"/>
              <w:rPr>
                <w:rFonts w:ascii="Comic Sans MS" w:hAnsi="Comic Sans MS"/>
              </w:rPr>
            </w:pPr>
            <w:r w:rsidRPr="00C4474B">
              <w:rPr>
                <w:rFonts w:ascii="Comic Sans MS" w:hAnsi="Comic Sans MS"/>
              </w:rPr>
              <w:t>Texte par</w:t>
            </w:r>
            <w:r w:rsidRPr="00C4474B">
              <w:rPr>
                <w:rStyle w:val="apple-converted-space"/>
                <w:rFonts w:ascii="Comic Sans MS" w:hAnsi="Comic Sans MS"/>
              </w:rPr>
              <w:t> </w:t>
            </w:r>
            <w:hyperlink r:id="rId21" w:tooltip="FRANCE 24" w:history="1">
              <w:r w:rsidRPr="00C4474B">
                <w:rPr>
                  <w:rStyle w:val="Lienhypertexte"/>
                  <w:rFonts w:ascii="Comic Sans MS" w:hAnsi="Comic Sans MS"/>
                  <w:color w:val="009CDA"/>
                  <w:bdr w:val="none" w:sz="0" w:space="0" w:color="auto" w:frame="1"/>
                </w:rPr>
                <w:t>FRANCE 24</w:t>
              </w:r>
              <w:r w:rsidRPr="00C4474B">
                <w:rPr>
                  <w:rStyle w:val="apple-converted-space"/>
                  <w:rFonts w:ascii="Comic Sans MS" w:hAnsi="Comic Sans MS"/>
                  <w:color w:val="009CDA"/>
                  <w:bdr w:val="none" w:sz="0" w:space="0" w:color="auto" w:frame="1"/>
                </w:rPr>
                <w:t> </w:t>
              </w:r>
            </w:hyperlink>
          </w:p>
          <w:p w14:paraId="663228CD" w14:textId="77777777" w:rsidR="001E0769" w:rsidRPr="00C4474B" w:rsidRDefault="001E0769" w:rsidP="001E0769">
            <w:pPr>
              <w:pStyle w:val="Titre2"/>
              <w:spacing w:before="0" w:beforeAutospacing="0" w:after="195" w:afterAutospacing="0" w:line="375" w:lineRule="atLeast"/>
              <w:textAlignment w:val="baseline"/>
              <w:outlineLvl w:val="1"/>
              <w:rPr>
                <w:rFonts w:ascii="Comic Sans MS" w:hAnsi="Comic Sans MS"/>
                <w:b w:val="0"/>
                <w:bCs w:val="0"/>
                <w:color w:val="000000"/>
                <w:spacing w:val="1"/>
                <w:sz w:val="24"/>
                <w:szCs w:val="24"/>
              </w:rPr>
            </w:pPr>
            <w:r w:rsidRPr="00C4474B">
              <w:rPr>
                <w:rFonts w:ascii="Comic Sans MS" w:hAnsi="Comic Sans MS"/>
                <w:b w:val="0"/>
                <w:bCs w:val="0"/>
                <w:color w:val="000000"/>
                <w:spacing w:val="1"/>
                <w:sz w:val="24"/>
                <w:szCs w:val="24"/>
              </w:rPr>
              <w:t>Deux Kényans ont accepté, dimanche, de se marier avec la même femme. Ils se sont engagés à respecter des jours de visite. Au Kenya, où la polygamie est légale, rien n’interdit la polyandrie (mariage d’une femme avec plusieurs hommes).</w:t>
            </w:r>
          </w:p>
          <w:p w14:paraId="2D543510" w14:textId="77777777" w:rsidR="001E0769" w:rsidRPr="00C4474B" w:rsidRDefault="001E0769" w:rsidP="001E0769">
            <w:pPr>
              <w:pStyle w:val="NormalWeb"/>
              <w:spacing w:before="0" w:beforeAutospacing="0" w:after="240" w:afterAutospacing="0" w:line="330" w:lineRule="atLeast"/>
              <w:textAlignment w:val="baseline"/>
              <w:rPr>
                <w:rFonts w:ascii="Comic Sans MS" w:hAnsi="Comic Sans MS"/>
                <w:color w:val="191919"/>
                <w:spacing w:val="1"/>
              </w:rPr>
            </w:pPr>
            <w:r w:rsidRPr="00C4474B">
              <w:rPr>
                <w:rFonts w:ascii="Comic Sans MS" w:hAnsi="Comic Sans MS"/>
                <w:color w:val="191919"/>
                <w:spacing w:val="1"/>
              </w:rPr>
              <w:t>"</w:t>
            </w:r>
            <w:r w:rsidRPr="00C4474B">
              <w:rPr>
                <w:rFonts w:ascii="Comic Sans MS" w:hAnsi="Comic Sans MS"/>
                <w:color w:val="191919"/>
                <w:spacing w:val="1"/>
                <w:bdr w:val="none" w:sz="0" w:space="0" w:color="auto" w:frame="1"/>
              </w:rPr>
              <w:t>Nous avons conclu qu’à partir de ce jour, nous ne nous menacerons pas, ni ne nourrirons de jalousie l’un envers l’autre à cause de notre femme". Cet accord, rédigé en Swahili, a de quoi surprendre. Car par cet acte, deux Kenyans, habitant de Bombolulu, dans le comté de Mombasa, ont accepté, dimanche 25 août, de se marier avec la même femme.</w:t>
            </w:r>
          </w:p>
          <w:p w14:paraId="12847291" w14:textId="77777777" w:rsidR="001E0769" w:rsidRPr="00C4474B" w:rsidRDefault="001E0769" w:rsidP="001E0769">
            <w:pPr>
              <w:pStyle w:val="NormalWeb"/>
              <w:shd w:val="clear" w:color="auto" w:fill="FFFFFF"/>
              <w:spacing w:before="0" w:beforeAutospacing="0" w:after="0" w:afterAutospacing="0" w:line="300" w:lineRule="atLeast"/>
              <w:textAlignment w:val="baseline"/>
              <w:rPr>
                <w:rFonts w:ascii="Comic Sans MS" w:hAnsi="Comic Sans MS"/>
                <w:color w:val="434343"/>
                <w:spacing w:val="1"/>
              </w:rPr>
            </w:pPr>
            <w:r w:rsidRPr="00C4474B">
              <w:rPr>
                <w:rFonts w:ascii="Comic Sans MS" w:hAnsi="Comic Sans MS"/>
                <w:color w:val="434343"/>
                <w:spacing w:val="1"/>
              </w:rPr>
              <w:t>La polyandrie est peu fréquente dans le monde. Elle est connue chez les Bahima, tribu animiste d’Afrique orientale, ainsi que chez certains Esquimaux.</w:t>
            </w:r>
            <w:r w:rsidRPr="00C4474B">
              <w:rPr>
                <w:rFonts w:ascii="Comic Sans MS" w:hAnsi="Comic Sans MS"/>
                <w:color w:val="434343"/>
                <w:spacing w:val="1"/>
              </w:rPr>
              <w:br/>
              <w:t>Elle est également encore pratiquée dans certaines communautés du "haut Himalaya". En général, ce sont des cas de polyandrie fraternelle : tous les garçons d’une même famille se marient avec une seule femme. Il s’agit ainsi d’éviter que le patrimoine soit dispersé, d’augmenter la productivité agricole et de limiter l’accroissement de la population dans les endroits où les ressources sont limitées.</w:t>
            </w:r>
            <w:r w:rsidRPr="00C4474B">
              <w:rPr>
                <w:rStyle w:val="apple-converted-space"/>
                <w:rFonts w:ascii="Comic Sans MS" w:hAnsi="Comic Sans MS"/>
                <w:color w:val="434343"/>
                <w:spacing w:val="1"/>
              </w:rPr>
              <w:t> </w:t>
            </w:r>
            <w:r w:rsidRPr="00C4474B">
              <w:rPr>
                <w:rFonts w:ascii="Comic Sans MS" w:hAnsi="Comic Sans MS"/>
                <w:color w:val="434343"/>
                <w:spacing w:val="1"/>
              </w:rPr>
              <w:br/>
              <w:t> </w:t>
            </w:r>
          </w:p>
          <w:p w14:paraId="7E2BF0A6" w14:textId="77777777" w:rsidR="001E0769" w:rsidRPr="00C4474B" w:rsidRDefault="001E0769" w:rsidP="001E0769">
            <w:pPr>
              <w:pStyle w:val="NormalWeb"/>
              <w:spacing w:before="0" w:beforeAutospacing="0" w:after="0" w:afterAutospacing="0" w:line="330" w:lineRule="atLeast"/>
              <w:textAlignment w:val="baseline"/>
              <w:rPr>
                <w:rFonts w:ascii="Comic Sans MS" w:hAnsi="Comic Sans MS"/>
                <w:color w:val="191919"/>
                <w:spacing w:val="1"/>
              </w:rPr>
            </w:pPr>
            <w:r w:rsidRPr="00C4474B">
              <w:rPr>
                <w:rFonts w:ascii="Comic Sans MS" w:hAnsi="Comic Sans MS"/>
                <w:color w:val="191919"/>
                <w:spacing w:val="1"/>
              </w:rPr>
              <w:t xml:space="preserve">Tout commence quand Sylvester Mwendwa et Elijah Kiman se rendent compte </w:t>
            </w:r>
            <w:r w:rsidRPr="00C4474B">
              <w:rPr>
                <w:rFonts w:ascii="Comic Sans MS" w:hAnsi="Comic Sans MS"/>
                <w:color w:val="191919"/>
                <w:spacing w:val="1"/>
              </w:rPr>
              <w:lastRenderedPageBreak/>
              <w:t>qu’ils entretiennent depuis quatre ans une relation avec la même femme, une veuve, mère de deux enfants, dont le nom n’a pas été divulgué. Un choc pour les deux hommes.</w:t>
            </w:r>
            <w:r w:rsidRPr="00C4474B">
              <w:rPr>
                <w:rFonts w:ascii="Comic Sans MS" w:hAnsi="Comic Sans MS"/>
                <w:color w:val="191919"/>
                <w:spacing w:val="1"/>
              </w:rPr>
              <w:br/>
            </w:r>
            <w:r w:rsidRPr="00C4474B">
              <w:rPr>
                <w:rFonts w:ascii="Comic Sans MS" w:hAnsi="Comic Sans MS"/>
                <w:color w:val="191919"/>
                <w:spacing w:val="1"/>
              </w:rPr>
              <w:br/>
              <w:t>"J’ai entendu des gens se battre alors je suis allé voir ce qui se passait, raconte au</w:t>
            </w:r>
            <w:r w:rsidRPr="00C4474B">
              <w:rPr>
                <w:rStyle w:val="apple-converted-space"/>
                <w:rFonts w:ascii="Comic Sans MS" w:hAnsi="Comic Sans MS"/>
                <w:color w:val="191919"/>
                <w:spacing w:val="1"/>
              </w:rPr>
              <w:t> </w:t>
            </w:r>
            <w:r w:rsidR="00C4474B" w:rsidRPr="00C4474B">
              <w:fldChar w:fldCharType="begin"/>
            </w:r>
            <w:r w:rsidR="00C4474B" w:rsidRPr="00C4474B">
              <w:rPr>
                <w:rFonts w:ascii="Comic Sans MS" w:hAnsi="Comic Sans MS"/>
              </w:rPr>
              <w:instrText xml:space="preserve"> HYPERLINK "http://www.nation.co.ke/news/Two+men+sign+contract+to+share+woman/-/1056/1967986/-/e7cdn5/-/index.html" \t "_blank" </w:instrText>
            </w:r>
            <w:r w:rsidR="00C4474B" w:rsidRPr="00C4474B">
              <w:fldChar w:fldCharType="separate"/>
            </w:r>
            <w:r w:rsidRPr="00C4474B">
              <w:rPr>
                <w:rStyle w:val="Lienhypertexte"/>
                <w:rFonts w:ascii="Comic Sans MS" w:hAnsi="Comic Sans MS"/>
                <w:color w:val="00A7E7"/>
                <w:spacing w:val="1"/>
                <w:bdr w:val="none" w:sz="0" w:space="0" w:color="auto" w:frame="1"/>
              </w:rPr>
              <w:t>"Daily Nation"</w:t>
            </w:r>
            <w:r w:rsidR="00C4474B" w:rsidRPr="00C4474B">
              <w:rPr>
                <w:rStyle w:val="Lienhypertexte"/>
                <w:rFonts w:ascii="Comic Sans MS" w:hAnsi="Comic Sans MS"/>
                <w:color w:val="00A7E7"/>
                <w:spacing w:val="1"/>
                <w:bdr w:val="none" w:sz="0" w:space="0" w:color="auto" w:frame="1"/>
              </w:rPr>
              <w:fldChar w:fldCharType="end"/>
            </w:r>
            <w:r w:rsidRPr="00C4474B">
              <w:rPr>
                <w:rStyle w:val="apple-converted-space"/>
                <w:rFonts w:ascii="Comic Sans MS" w:hAnsi="Comic Sans MS"/>
                <w:color w:val="191919"/>
                <w:spacing w:val="1"/>
              </w:rPr>
              <w:t> </w:t>
            </w:r>
            <w:r w:rsidRPr="00C4474B">
              <w:rPr>
                <w:rFonts w:ascii="Comic Sans MS" w:hAnsi="Comic Sans MS"/>
                <w:color w:val="191919"/>
                <w:spacing w:val="1"/>
              </w:rPr>
              <w:t>Adhalah Abdulrahman, le maire de la petite ville. J’ai trouvé deux hommes se bagarrant pour une femme […]. J’ai essayé de trouver une solution mais rien ne fonctionnait, tous les deux affirmaient qu’ils ne pouvaient pas vivre sans cette femme".</w:t>
            </w:r>
            <w:r w:rsidRPr="00C4474B">
              <w:rPr>
                <w:rFonts w:ascii="Comic Sans MS" w:hAnsi="Comic Sans MS"/>
                <w:color w:val="191919"/>
                <w:spacing w:val="1"/>
              </w:rPr>
              <w:br/>
            </w:r>
            <w:r w:rsidRPr="00C4474B">
              <w:rPr>
                <w:rFonts w:ascii="Comic Sans MS" w:hAnsi="Comic Sans MS"/>
                <w:color w:val="191919"/>
                <w:spacing w:val="1"/>
              </w:rPr>
              <w:br/>
              <w:t>Alors il se tourne vers la veuve et lui demande de faire un choix. "Elle a assuré qu’elle n’était pas prête à laisser partir l’un de ses hommes, qu’elle les aimait tous les deux", rapporte Adhalah Abdulrahmane. Le maire de la petite ville leur suggère alors de rester tous deux unis avec elle, par le biais d’un mariage. Après tout, les choses n’avaient pas si mal fonctionné durant les quatre années où aucun des deux hommes ne s'est aperçu de rien…</w:t>
            </w:r>
            <w:r w:rsidRPr="00C4474B">
              <w:rPr>
                <w:rFonts w:ascii="Comic Sans MS" w:hAnsi="Comic Sans MS"/>
                <w:color w:val="191919"/>
                <w:spacing w:val="1"/>
              </w:rPr>
              <w:br/>
            </w:r>
            <w:r w:rsidRPr="00C4474B">
              <w:rPr>
                <w:rFonts w:ascii="Comic Sans MS" w:hAnsi="Comic Sans MS"/>
                <w:color w:val="191919"/>
                <w:spacing w:val="1"/>
              </w:rPr>
              <w:br/>
            </w:r>
            <w:r w:rsidRPr="00C4474B">
              <w:rPr>
                <w:rStyle w:val="lev"/>
                <w:rFonts w:ascii="Comic Sans MS" w:hAnsi="Comic Sans MS"/>
                <w:color w:val="191919"/>
                <w:spacing w:val="1"/>
                <w:bdr w:val="none" w:sz="0" w:space="0" w:color="auto" w:frame="1"/>
              </w:rPr>
              <w:t>"Nous nous engageons à nous aimer et à vivre en paix"</w:t>
            </w:r>
            <w:r w:rsidRPr="00C4474B">
              <w:rPr>
                <w:rFonts w:ascii="Comic Sans MS" w:hAnsi="Comic Sans MS"/>
                <w:color w:val="191919"/>
                <w:spacing w:val="1"/>
              </w:rPr>
              <w:br/>
            </w:r>
            <w:r w:rsidRPr="00C4474B">
              <w:rPr>
                <w:rFonts w:ascii="Comic Sans MS" w:hAnsi="Comic Sans MS"/>
                <w:color w:val="191919"/>
                <w:spacing w:val="1"/>
              </w:rPr>
              <w:br/>
              <w:t>Ce à quoi Sylvester et Elijah ont, après mûre réflexion, consenti. L’accord, paraphé devant témoins, prévoit des jours de visite chez la mariée. Les époux se sont engagés à élever sans discernement tous les enfants qu’elle portera. "Chacun devra respecter le jour arrangé pour lui. Nous nous engageons à nous aimer et à vivre en paix. Personne ne nous a forcé à signer cet accord", a déclaré Sylvester Mwendwa, devant la caméra de</w:t>
            </w:r>
            <w:r w:rsidRPr="00C4474B">
              <w:rPr>
                <w:rStyle w:val="apple-converted-space"/>
                <w:rFonts w:ascii="Comic Sans MS" w:hAnsi="Comic Sans MS"/>
                <w:color w:val="191919"/>
                <w:spacing w:val="1"/>
              </w:rPr>
              <w:t> </w:t>
            </w:r>
            <w:r w:rsidR="00C4474B" w:rsidRPr="00C4474B">
              <w:fldChar w:fldCharType="begin"/>
            </w:r>
            <w:r w:rsidR="00C4474B" w:rsidRPr="00C4474B">
              <w:rPr>
                <w:rFonts w:ascii="Comic Sans MS" w:hAnsi="Comic Sans MS"/>
              </w:rPr>
              <w:instrText xml:space="preserve"> HYPERLINK "http://www.ntv.co.ke/news2/topheadlines/polyandry-case-sparks-huge-debate-in-mombasa/" \t "_blank" </w:instrText>
            </w:r>
            <w:r w:rsidR="00C4474B" w:rsidRPr="00C4474B">
              <w:fldChar w:fldCharType="separate"/>
            </w:r>
            <w:r w:rsidRPr="00C4474B">
              <w:rPr>
                <w:rStyle w:val="Lienhypertexte"/>
                <w:rFonts w:ascii="Comic Sans MS" w:hAnsi="Comic Sans MS"/>
                <w:color w:val="00A7E7"/>
                <w:spacing w:val="1"/>
                <w:bdr w:val="none" w:sz="0" w:space="0" w:color="auto" w:frame="1"/>
              </w:rPr>
              <w:t>la chaîne de télévision kenyane NTV.</w:t>
            </w:r>
            <w:r w:rsidR="00C4474B" w:rsidRPr="00C4474B">
              <w:rPr>
                <w:rStyle w:val="Lienhypertexte"/>
                <w:rFonts w:ascii="Comic Sans MS" w:hAnsi="Comic Sans MS"/>
                <w:color w:val="00A7E7"/>
                <w:spacing w:val="1"/>
                <w:bdr w:val="none" w:sz="0" w:space="0" w:color="auto" w:frame="1"/>
              </w:rPr>
              <w:fldChar w:fldCharType="end"/>
            </w:r>
            <w:r w:rsidRPr="00C4474B">
              <w:rPr>
                <w:rFonts w:ascii="Comic Sans MS" w:hAnsi="Comic Sans MS"/>
                <w:color w:val="191919"/>
                <w:spacing w:val="1"/>
              </w:rPr>
              <w:br/>
              <w:t>Au Kenya, la polygamie – le mariage d’un homme avec plusieurs femmes – est légal et couramment pratiqué. En revanche, la question de la polyandrie – mariage d’une femme avec plusieurs hommes – n’a jamais été abordée par la justice. Mais la loi kényane ne l’interdit pas formellement.</w:t>
            </w:r>
            <w:r w:rsidRPr="00C4474B">
              <w:rPr>
                <w:rFonts w:ascii="Comic Sans MS" w:hAnsi="Comic Sans MS"/>
                <w:color w:val="191919"/>
                <w:spacing w:val="1"/>
              </w:rPr>
              <w:br/>
            </w:r>
            <w:r w:rsidRPr="00C4474B">
              <w:rPr>
                <w:rFonts w:ascii="Comic Sans MS" w:hAnsi="Comic Sans MS"/>
                <w:color w:val="191919"/>
                <w:spacing w:val="1"/>
              </w:rPr>
              <w:br/>
              <w:t>Les avocats des deux protagonistes assurent que le "mariage" sera reconnu légalement si toutes les parties peuvent prouver que la polyandrie fait partie de leur coutume, comme le prévoit la loi.</w:t>
            </w:r>
            <w:r w:rsidRPr="00C4474B">
              <w:rPr>
                <w:rFonts w:ascii="Comic Sans MS" w:hAnsi="Comic Sans MS"/>
                <w:color w:val="191919"/>
                <w:spacing w:val="1"/>
              </w:rPr>
              <w:br/>
            </w:r>
            <w:r w:rsidRPr="00C4474B">
              <w:rPr>
                <w:rFonts w:ascii="Comic Sans MS" w:hAnsi="Comic Sans MS"/>
                <w:color w:val="191919"/>
                <w:spacing w:val="1"/>
              </w:rPr>
              <w:br/>
              <w:t xml:space="preserve">Si </w:t>
            </w:r>
            <w:r w:rsidR="002B7BDA" w:rsidRPr="00C4474B">
              <w:rPr>
                <w:rFonts w:ascii="Comic Sans MS" w:hAnsi="Comic Sans MS"/>
                <w:color w:val="191919"/>
                <w:spacing w:val="1"/>
              </w:rPr>
              <w:t>chacune</w:t>
            </w:r>
            <w:r w:rsidRPr="00C4474B">
              <w:rPr>
                <w:rFonts w:ascii="Comic Sans MS" w:hAnsi="Comic Sans MS"/>
                <w:color w:val="191919"/>
                <w:spacing w:val="1"/>
              </w:rPr>
              <w:t xml:space="preserve"> des parties a trouvé son compte avec cet arrangement, ce mariage ne fait pas pour autant l'unanimité. Leur histoire a déclenché une vaste polémique dans ce pays très pratiquant, certaines âmes sans doute peu partageuses (ou jalouses) exigeant que des sanctions soient prises contre les trois "coupables".</w:t>
            </w:r>
          </w:p>
          <w:p w14:paraId="76BC178C" w14:textId="77777777" w:rsidR="001E0769" w:rsidRPr="00C4474B" w:rsidRDefault="001E0769" w:rsidP="001E0769">
            <w:pPr>
              <w:rPr>
                <w:rFonts w:ascii="Comic Sans MS" w:eastAsia="SimSun" w:hAnsi="Comic Sans MS" w:cs="Mangal"/>
                <w:b/>
                <w:kern w:val="3"/>
                <w:sz w:val="24"/>
                <w:szCs w:val="24"/>
                <w:lang w:eastAsia="zh-CN" w:bidi="hi-IN"/>
              </w:rPr>
            </w:pPr>
          </w:p>
        </w:tc>
      </w:tr>
    </w:tbl>
    <w:p w14:paraId="6C33DAF5" w14:textId="77777777" w:rsidR="00335A1E" w:rsidRPr="00C4474B" w:rsidRDefault="002B7BDA" w:rsidP="00335A1E">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Questions : </w:t>
      </w:r>
    </w:p>
    <w:p w14:paraId="1C63E59D" w14:textId="77777777" w:rsidR="002B7BDA" w:rsidRPr="00C4474B" w:rsidRDefault="002B7BDA" w:rsidP="00F903B4">
      <w:pPr>
        <w:pStyle w:val="Paragraphedeliste"/>
        <w:numPr>
          <w:ilvl w:val="0"/>
          <w:numId w:val="28"/>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quel type d’alliance parle-t-on dans ce document ? </w:t>
      </w:r>
    </w:p>
    <w:p w14:paraId="3F6C6E35" w14:textId="77777777" w:rsidR="002B7BDA" w:rsidRPr="00C4474B" w:rsidRDefault="002B7BDA" w:rsidP="002B7BDA">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DCCCD9B" w14:textId="77777777" w:rsidR="002B7BDA" w:rsidRPr="00C4474B" w:rsidRDefault="002B7BDA" w:rsidP="00F903B4">
      <w:pPr>
        <w:pStyle w:val="Paragraphedeliste"/>
        <w:numPr>
          <w:ilvl w:val="0"/>
          <w:numId w:val="28"/>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Où cette histoire a-t-elle eu lieu ? </w:t>
      </w:r>
    </w:p>
    <w:p w14:paraId="74F891CA" w14:textId="77777777" w:rsidR="002B7BDA" w:rsidRPr="00C4474B" w:rsidRDefault="002B7BDA" w:rsidP="002B7BDA">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EFDF474" w14:textId="77777777" w:rsidR="002B7BDA" w:rsidRPr="00C4474B" w:rsidRDefault="002B7BDA" w:rsidP="00F903B4">
      <w:pPr>
        <w:pStyle w:val="Paragraphedeliste"/>
        <w:numPr>
          <w:ilvl w:val="0"/>
          <w:numId w:val="28"/>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une pratique courante ? Oui- Non. Explique. </w:t>
      </w:r>
    </w:p>
    <w:p w14:paraId="6F9812EE" w14:textId="77777777" w:rsidR="002B7BDA" w:rsidRPr="00C4474B" w:rsidRDefault="002B7BDA" w:rsidP="002B7BDA">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81B19FD" w14:textId="77777777" w:rsidR="002B7BDA" w:rsidRPr="00C4474B" w:rsidRDefault="002B7BDA" w:rsidP="00F903B4">
      <w:pPr>
        <w:pStyle w:val="Paragraphedeliste"/>
        <w:numPr>
          <w:ilvl w:val="0"/>
          <w:numId w:val="28"/>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La polygamie désigne le fait pour un homme d’avoir plusieurs femmes. Oui – Non. Explique. </w:t>
      </w:r>
    </w:p>
    <w:p w14:paraId="02C0DD8C" w14:textId="77777777" w:rsidR="002B7BDA" w:rsidRPr="00C4474B" w:rsidRDefault="002B7BDA" w:rsidP="002B7BDA">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C000725" w14:textId="77777777" w:rsidR="002B7BDA" w:rsidRPr="00C4474B" w:rsidRDefault="002B7BDA" w:rsidP="00F903B4">
      <w:pPr>
        <w:pStyle w:val="Paragraphedeliste"/>
        <w:numPr>
          <w:ilvl w:val="0"/>
          <w:numId w:val="28"/>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La polygamie est-elle autorisée en Belgique ? Oui – Non. Explique. </w:t>
      </w:r>
    </w:p>
    <w:p w14:paraId="681EF4A0" w14:textId="77777777" w:rsidR="002B7BDA" w:rsidRPr="00B72147" w:rsidRDefault="002B7BDA" w:rsidP="00B72147">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69B9B56" w14:textId="77777777" w:rsidR="002B7BDA" w:rsidRPr="00C4474B" w:rsidRDefault="002B7BDA" w:rsidP="002B7BDA">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22</w:t>
      </w:r>
    </w:p>
    <w:p w14:paraId="1AA2D35D" w14:textId="77777777" w:rsidR="00800229" w:rsidRPr="00C4474B" w:rsidRDefault="002B7BDA" w:rsidP="00B72147">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Consignes : </w:t>
      </w:r>
      <w:r w:rsidRPr="00C4474B">
        <w:rPr>
          <w:rFonts w:ascii="Comic Sans MS" w:eastAsia="SimSun" w:hAnsi="Comic Sans MS" w:cs="Mangal"/>
          <w:kern w:val="3"/>
          <w:sz w:val="24"/>
          <w:szCs w:val="24"/>
          <w:lang w:eastAsia="zh-CN" w:bidi="hi-IN"/>
        </w:rPr>
        <w:t>lis ce document et à l’aide de celui-ci réponds aux questions ci-dessous.</w:t>
      </w:r>
      <w:r w:rsidRPr="00C4474B">
        <w:rPr>
          <w:rFonts w:ascii="Comic Sans MS" w:eastAsia="SimSun" w:hAnsi="Comic Sans MS" w:cs="Mangal"/>
          <w:b/>
          <w:kern w:val="3"/>
          <w:sz w:val="24"/>
          <w:szCs w:val="24"/>
          <w:lang w:eastAsia="zh-CN" w:bidi="hi-IN"/>
        </w:rPr>
        <w:t xml:space="preserve">  </w:t>
      </w:r>
    </w:p>
    <w:tbl>
      <w:tblPr>
        <w:tblStyle w:val="Grille"/>
        <w:tblW w:w="0" w:type="auto"/>
        <w:tblLook w:val="04A0" w:firstRow="1" w:lastRow="0" w:firstColumn="1" w:lastColumn="0" w:noHBand="0" w:noVBand="1"/>
      </w:tblPr>
      <w:tblGrid>
        <w:gridCol w:w="9212"/>
      </w:tblGrid>
      <w:tr w:rsidR="00FE36EE" w:rsidRPr="00C4474B" w14:paraId="31C2692A" w14:textId="77777777" w:rsidTr="00FE36EE">
        <w:tc>
          <w:tcPr>
            <w:tcW w:w="9212" w:type="dxa"/>
          </w:tcPr>
          <w:p w14:paraId="73935533" w14:textId="77777777" w:rsidR="00FE36EE" w:rsidRPr="00B72147" w:rsidRDefault="00FE36EE" w:rsidP="00FE36EE">
            <w:pPr>
              <w:pStyle w:val="Titre1"/>
              <w:spacing w:before="75" w:beforeAutospacing="0" w:after="75" w:afterAutospacing="0"/>
              <w:textAlignment w:val="baseline"/>
              <w:outlineLvl w:val="0"/>
              <w:rPr>
                <w:rFonts w:ascii="Comic Sans MS" w:hAnsi="Comic Sans MS"/>
                <w:color w:val="000000"/>
                <w:sz w:val="32"/>
                <w:szCs w:val="32"/>
              </w:rPr>
            </w:pPr>
            <w:r w:rsidRPr="00B72147">
              <w:rPr>
                <w:rFonts w:ascii="Comic Sans MS" w:hAnsi="Comic Sans MS"/>
                <w:color w:val="000000"/>
                <w:sz w:val="32"/>
                <w:szCs w:val="32"/>
              </w:rPr>
              <w:t>Document 22</w:t>
            </w:r>
            <w:r w:rsidRPr="00B72147">
              <w:rPr>
                <w:rStyle w:val="Marquenotebasdepage"/>
                <w:rFonts w:ascii="Comic Sans MS" w:hAnsi="Comic Sans MS"/>
                <w:color w:val="000000"/>
                <w:sz w:val="32"/>
                <w:szCs w:val="32"/>
              </w:rPr>
              <w:footnoteReference w:id="23"/>
            </w:r>
            <w:r w:rsidRPr="00B72147">
              <w:rPr>
                <w:rFonts w:ascii="Comic Sans MS" w:hAnsi="Comic Sans MS"/>
                <w:color w:val="000000"/>
                <w:sz w:val="32"/>
                <w:szCs w:val="32"/>
              </w:rPr>
              <w:t> : La plus grande famille de Belgique vit à Marcinelle: Serge Regnier a trois maisons pour loger ses 31 enfants</w:t>
            </w:r>
          </w:p>
          <w:p w14:paraId="76386B21" w14:textId="77777777" w:rsidR="00FE36EE" w:rsidRPr="00C4474B" w:rsidRDefault="00FE36EE" w:rsidP="00FE36EE">
            <w:pPr>
              <w:pStyle w:val="auteur"/>
              <w:spacing w:before="120" w:beforeAutospacing="0" w:after="120" w:afterAutospacing="0"/>
              <w:jc w:val="both"/>
              <w:textAlignment w:val="baseline"/>
              <w:rPr>
                <w:rFonts w:ascii="Comic Sans MS" w:hAnsi="Comic Sans MS"/>
                <w:color w:val="999999"/>
              </w:rPr>
            </w:pPr>
            <w:r w:rsidRPr="00C4474B">
              <w:rPr>
                <w:rFonts w:ascii="Comic Sans MS" w:hAnsi="Comic Sans MS"/>
                <w:color w:val="999999"/>
              </w:rPr>
              <w:t>M. Ka.</w:t>
            </w:r>
          </w:p>
          <w:p w14:paraId="6D72B684" w14:textId="77777777" w:rsidR="00FE36EE" w:rsidRPr="00B72147" w:rsidRDefault="00FE36EE" w:rsidP="00FE36EE">
            <w:pPr>
              <w:pStyle w:val="NormalWeb"/>
              <w:spacing w:before="0" w:beforeAutospacing="0" w:after="300" w:afterAutospacing="0"/>
              <w:jc w:val="both"/>
              <w:textAlignment w:val="baseline"/>
              <w:rPr>
                <w:rFonts w:ascii="Comic Sans MS" w:hAnsi="Comic Sans MS"/>
                <w:color w:val="666666"/>
              </w:rPr>
            </w:pPr>
            <w:r w:rsidRPr="00B72147">
              <w:rPr>
                <w:rFonts w:ascii="Comic Sans MS" w:hAnsi="Comic Sans MS"/>
                <w:color w:val="666666"/>
              </w:rPr>
              <w:t xml:space="preserve">Serge Regnier, le père de la plus grande famille de Belgique, établie à Marcinelle (Charleroi), dispose de trois logements pour héberger sa nombreuse famille. Avec son épouse, la </w:t>
            </w:r>
            <w:r w:rsidR="002B7BDA" w:rsidRPr="00B72147">
              <w:rPr>
                <w:rFonts w:ascii="Comic Sans MS" w:hAnsi="Comic Sans MS"/>
                <w:color w:val="666666"/>
              </w:rPr>
              <w:t>sœur</w:t>
            </w:r>
            <w:r w:rsidRPr="00B72147">
              <w:rPr>
                <w:rFonts w:ascii="Comic Sans MS" w:hAnsi="Comic Sans MS"/>
                <w:color w:val="666666"/>
              </w:rPr>
              <w:t xml:space="preserve"> de celle-ci et une voisine, il est en effet le père de 31 enfants.</w:t>
            </w:r>
          </w:p>
          <w:p w14:paraId="64D0C496" w14:textId="77777777" w:rsidR="00FE36EE" w:rsidRPr="00C4474B" w:rsidRDefault="00FE36EE" w:rsidP="00511DF1">
            <w:pPr>
              <w:shd w:val="clear" w:color="auto" w:fill="FFFFFF"/>
              <w:jc w:val="center"/>
              <w:textAlignment w:val="baseline"/>
              <w:rPr>
                <w:rFonts w:ascii="Comic Sans MS" w:hAnsi="Comic Sans MS" w:cs="Arial"/>
                <w:color w:val="4D4C45"/>
                <w:sz w:val="21"/>
                <w:szCs w:val="21"/>
              </w:rPr>
            </w:pPr>
            <w:r w:rsidRPr="00C4474B">
              <w:rPr>
                <w:rFonts w:ascii="Comic Sans MS" w:hAnsi="Comic Sans MS" w:cs="Arial"/>
                <w:noProof/>
                <w:color w:val="4D4C45"/>
                <w:sz w:val="21"/>
                <w:szCs w:val="21"/>
                <w:lang w:val="fr-FR" w:eastAsia="fr-FR"/>
              </w:rPr>
              <w:lastRenderedPageBreak/>
              <w:drawing>
                <wp:inline distT="0" distB="0" distL="0" distR="0" wp14:anchorId="7183B480" wp14:editId="64B07FE5">
                  <wp:extent cx="2307318" cy="1537301"/>
                  <wp:effectExtent l="0" t="0" r="4445" b="12700"/>
                  <wp:docPr id="23" name="Image 23" descr="&#10;Serge Regnier et une photo de sa famill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0;Serge Regnier et une photo de sa famille.&#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11398" cy="1540019"/>
                          </a:xfrm>
                          <a:prstGeom prst="rect">
                            <a:avLst/>
                          </a:prstGeom>
                          <a:noFill/>
                          <a:ln>
                            <a:noFill/>
                          </a:ln>
                        </pic:spPr>
                      </pic:pic>
                    </a:graphicData>
                  </a:graphic>
                </wp:inline>
              </w:drawing>
            </w:r>
          </w:p>
          <w:p w14:paraId="38129838" w14:textId="77777777" w:rsidR="002B7BDA" w:rsidRPr="00C4474B" w:rsidRDefault="002B7BDA" w:rsidP="00FE36EE">
            <w:pPr>
              <w:shd w:val="clear" w:color="auto" w:fill="FFFFFF"/>
              <w:textAlignment w:val="baseline"/>
              <w:rPr>
                <w:rFonts w:ascii="Comic Sans MS" w:hAnsi="Comic Sans MS" w:cs="Arial"/>
                <w:color w:val="4D4C45"/>
                <w:sz w:val="21"/>
                <w:szCs w:val="21"/>
              </w:rPr>
            </w:pPr>
          </w:p>
          <w:p w14:paraId="3C665B22" w14:textId="77777777" w:rsidR="00FE36EE" w:rsidRPr="00C4474B" w:rsidRDefault="00FE36EE" w:rsidP="00FE36EE">
            <w:pPr>
              <w:shd w:val="clear" w:color="auto" w:fill="FFFFFF"/>
              <w:spacing w:line="285" w:lineRule="atLeast"/>
              <w:jc w:val="both"/>
              <w:textAlignment w:val="baseline"/>
              <w:rPr>
                <w:rFonts w:ascii="Comic Sans MS" w:hAnsi="Comic Sans MS" w:cs="Arial"/>
                <w:color w:val="CCCCCC"/>
                <w:sz w:val="21"/>
                <w:szCs w:val="21"/>
              </w:rPr>
            </w:pPr>
            <w:r w:rsidRPr="00C4474B">
              <w:rPr>
                <w:rFonts w:ascii="Comic Sans MS" w:hAnsi="Comic Sans MS" w:cs="Arial"/>
                <w:color w:val="CCCCCC"/>
                <w:sz w:val="21"/>
                <w:szCs w:val="21"/>
              </w:rPr>
              <w:t>Phoo News/Hans Westerling</w:t>
            </w:r>
          </w:p>
          <w:p w14:paraId="3DC3096F" w14:textId="77777777" w:rsidR="00FE36EE" w:rsidRPr="00C4474B" w:rsidRDefault="00FE36EE" w:rsidP="00FE36EE">
            <w:pPr>
              <w:pStyle w:val="picdescription"/>
              <w:shd w:val="clear" w:color="auto" w:fill="F0ECDF"/>
              <w:spacing w:before="0" w:beforeAutospacing="0" w:after="0" w:afterAutospacing="0"/>
              <w:textAlignment w:val="baseline"/>
              <w:rPr>
                <w:rFonts w:ascii="Comic Sans MS" w:hAnsi="Comic Sans MS" w:cs="Arial"/>
                <w:color w:val="404040"/>
                <w:sz w:val="21"/>
                <w:szCs w:val="21"/>
              </w:rPr>
            </w:pPr>
            <w:r w:rsidRPr="00C4474B">
              <w:rPr>
                <w:rFonts w:ascii="Comic Sans MS" w:hAnsi="Comic Sans MS" w:cs="Arial"/>
                <w:color w:val="404040"/>
                <w:sz w:val="21"/>
                <w:szCs w:val="21"/>
              </w:rPr>
              <w:t>Serge Regnier et une photo de sa famille.</w:t>
            </w:r>
          </w:p>
          <w:p w14:paraId="7E4DB83E" w14:textId="77777777" w:rsidR="00FE36EE" w:rsidRPr="00C4474B" w:rsidRDefault="00FE36EE" w:rsidP="00FE36EE">
            <w:pPr>
              <w:pStyle w:val="NormalWeb"/>
              <w:spacing w:before="0" w:beforeAutospacing="0" w:after="0" w:afterAutospacing="0"/>
              <w:jc w:val="both"/>
              <w:textAlignment w:val="baseline"/>
              <w:rPr>
                <w:rFonts w:ascii="Comic Sans MS" w:hAnsi="Comic Sans MS" w:cs="Arial"/>
                <w:color w:val="4D4C45"/>
                <w:sz w:val="21"/>
                <w:szCs w:val="21"/>
              </w:rPr>
            </w:pPr>
            <w:r w:rsidRPr="00C4474B">
              <w:rPr>
                <w:rFonts w:ascii="Comic Sans MS" w:hAnsi="Comic Sans MS" w:cs="Arial"/>
                <w:color w:val="4D4C45"/>
                <w:sz w:val="21"/>
                <w:szCs w:val="21"/>
              </w:rPr>
              <w:t>Dans son logement principal où il vit avec sa compagne «officielle», 19 personnes sont domiciliées. Un chiffre ahurissant qui éveille la curiosité des autorités.</w:t>
            </w:r>
            <w:r w:rsidRPr="00C4474B">
              <w:rPr>
                <w:rStyle w:val="apple-converted-space"/>
                <w:rFonts w:ascii="Comic Sans MS" w:hAnsi="Comic Sans MS" w:cs="Arial"/>
                <w:color w:val="4D4C45"/>
                <w:sz w:val="21"/>
                <w:szCs w:val="21"/>
              </w:rPr>
              <w:t> </w:t>
            </w:r>
            <w:r w:rsidRPr="00C4474B">
              <w:rPr>
                <w:rStyle w:val="Accentuation"/>
                <w:rFonts w:ascii="Comic Sans MS" w:hAnsi="Comic Sans MS" w:cs="Arial"/>
                <w:color w:val="4D4C45"/>
                <w:sz w:val="21"/>
                <w:szCs w:val="21"/>
                <w:bdr w:val="none" w:sz="0" w:space="0" w:color="auto" w:frame="1"/>
              </w:rPr>
              <w:t>«Cela ne répond sans doute pas aux normes de l’arrêté de 2007 qui impose trois enfants par chambre.»</w:t>
            </w:r>
          </w:p>
          <w:p w14:paraId="06A22953" w14:textId="77777777" w:rsidR="00FE36EE" w:rsidRPr="00C4474B" w:rsidRDefault="00FE36EE" w:rsidP="00FE36EE">
            <w:pPr>
              <w:pStyle w:val="NormalWeb"/>
              <w:spacing w:before="0" w:beforeAutospacing="0" w:after="150" w:afterAutospacing="0"/>
              <w:jc w:val="both"/>
              <w:textAlignment w:val="baseline"/>
              <w:rPr>
                <w:rFonts w:ascii="Comic Sans MS" w:hAnsi="Comic Sans MS" w:cs="Arial"/>
                <w:color w:val="4D4C45"/>
                <w:sz w:val="21"/>
                <w:szCs w:val="21"/>
              </w:rPr>
            </w:pPr>
            <w:r w:rsidRPr="00C4474B">
              <w:rPr>
                <w:rFonts w:ascii="Comic Sans MS" w:hAnsi="Comic Sans MS" w:cs="Arial"/>
                <w:color w:val="4D4C45"/>
                <w:sz w:val="21"/>
                <w:szCs w:val="21"/>
              </w:rPr>
              <w:t>Serge Regnier et ses deux autres compagnes disposent également de deux autres logements. Le fait que cette gigantesque famille ne vive pas sous un seul et même toit entraîne évidemment des conséquences sur les revenus des parents. En effet, Serge est le patriarche et le chef de famille de la première maison. Dans les deux autres, il n’a aucune présence officielle. Les mères de ses enfants sont donc les chefs de famille et perçoivent à ce titre des allocations majorées.</w:t>
            </w:r>
          </w:p>
          <w:p w14:paraId="1617FFF0" w14:textId="77777777" w:rsidR="00FE36EE" w:rsidRPr="00C4474B" w:rsidRDefault="00FE36EE" w:rsidP="00800229">
            <w:pPr>
              <w:jc w:val="center"/>
              <w:rPr>
                <w:rFonts w:ascii="Comic Sans MS" w:eastAsia="SimSun" w:hAnsi="Comic Sans MS" w:cs="Mangal"/>
                <w:b/>
                <w:kern w:val="3"/>
                <w:sz w:val="24"/>
                <w:szCs w:val="24"/>
                <w:lang w:eastAsia="zh-CN" w:bidi="hi-IN"/>
              </w:rPr>
            </w:pPr>
          </w:p>
        </w:tc>
      </w:tr>
    </w:tbl>
    <w:p w14:paraId="0A4934F8" w14:textId="77777777" w:rsidR="002B7BDA" w:rsidRPr="00C4474B" w:rsidRDefault="002B7BDA" w:rsidP="002B7BDA">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Questions : </w:t>
      </w:r>
    </w:p>
    <w:p w14:paraId="3581D73A" w14:textId="77777777" w:rsidR="00511DF1" w:rsidRPr="00C4474B" w:rsidRDefault="00511DF1" w:rsidP="00F903B4">
      <w:pPr>
        <w:pStyle w:val="Paragraphedeliste"/>
        <w:numPr>
          <w:ilvl w:val="0"/>
          <w:numId w:val="29"/>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Pourquoi parle-t-on de la famille de Serge ? </w:t>
      </w:r>
    </w:p>
    <w:p w14:paraId="512A8A56" w14:textId="77777777" w:rsidR="00511DF1" w:rsidRPr="00C4474B" w:rsidRDefault="00511DF1" w:rsidP="00511DF1">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809DCE8" w14:textId="77777777" w:rsidR="002B7BDA" w:rsidRPr="00C4474B" w:rsidRDefault="00511DF1" w:rsidP="00F903B4">
      <w:pPr>
        <w:pStyle w:val="Paragraphedeliste"/>
        <w:numPr>
          <w:ilvl w:val="0"/>
          <w:numId w:val="29"/>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Quelle est sa situation ?  </w:t>
      </w:r>
      <w:r w:rsidR="002B7BDA" w:rsidRPr="00C4474B">
        <w:rPr>
          <w:rFonts w:ascii="Comic Sans MS" w:eastAsia="SimSun" w:hAnsi="Comic Sans MS" w:cs="Mangal"/>
          <w:b/>
          <w:kern w:val="3"/>
          <w:sz w:val="24"/>
          <w:szCs w:val="24"/>
          <w:lang w:eastAsia="zh-CN" w:bidi="hi-IN"/>
        </w:rPr>
        <w:t xml:space="preserve"> </w:t>
      </w:r>
    </w:p>
    <w:p w14:paraId="5D6C9E0D" w14:textId="77777777" w:rsidR="00511DF1" w:rsidRPr="00C4474B" w:rsidRDefault="00511DF1" w:rsidP="00511DF1">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AF83689" w14:textId="77777777" w:rsidR="002B7BDA" w:rsidRPr="00C4474B" w:rsidRDefault="00511DF1" w:rsidP="00F903B4">
      <w:pPr>
        <w:pStyle w:val="Paragraphedeliste"/>
        <w:numPr>
          <w:ilvl w:val="0"/>
          <w:numId w:val="29"/>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La loi belge autorise-t-elle la polygamie ? Oui – Non. Explique. </w:t>
      </w:r>
    </w:p>
    <w:p w14:paraId="0F50E922" w14:textId="77777777" w:rsidR="00511DF1" w:rsidRPr="00C4474B" w:rsidRDefault="00511DF1" w:rsidP="00511DF1">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E0C7C25" w14:textId="77777777" w:rsidR="00511DF1" w:rsidRPr="00C4474B" w:rsidRDefault="00511DF1" w:rsidP="00F903B4">
      <w:pPr>
        <w:pStyle w:val="Paragraphedeliste"/>
        <w:numPr>
          <w:ilvl w:val="0"/>
          <w:numId w:val="29"/>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Serge est-il marié avec ses trois femmes ? Oui – Non. Explique. </w:t>
      </w:r>
    </w:p>
    <w:p w14:paraId="30035329" w14:textId="77777777" w:rsidR="00511DF1" w:rsidRPr="00C4474B" w:rsidRDefault="00511DF1" w:rsidP="00511DF1">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tbl>
      <w:tblPr>
        <w:tblStyle w:val="Grille"/>
        <w:tblW w:w="0" w:type="auto"/>
        <w:tblLook w:val="04A0" w:firstRow="1" w:lastRow="0" w:firstColumn="1" w:lastColumn="0" w:noHBand="0" w:noVBand="1"/>
      </w:tblPr>
      <w:tblGrid>
        <w:gridCol w:w="9288"/>
      </w:tblGrid>
      <w:tr w:rsidR="00511DF1" w:rsidRPr="00C4474B" w14:paraId="1C05DA30" w14:textId="77777777" w:rsidTr="006162BD">
        <w:tc>
          <w:tcPr>
            <w:tcW w:w="9288" w:type="dxa"/>
          </w:tcPr>
          <w:p w14:paraId="0A9A1CD2" w14:textId="77777777" w:rsidR="00511DF1" w:rsidRPr="00C4474B" w:rsidRDefault="00511DF1" w:rsidP="00511DF1">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Synthèse</w:t>
            </w:r>
          </w:p>
          <w:p w14:paraId="55505E5C" w14:textId="77777777" w:rsidR="00511DF1" w:rsidRPr="00C4474B" w:rsidRDefault="00511DF1" w:rsidP="00085B8F">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La famille est présente sous des formes diverses dans toutes les sociétés et chaque société en définit les formes et les règles. </w:t>
            </w:r>
          </w:p>
          <w:p w14:paraId="0740C080" w14:textId="77777777" w:rsidR="00511DF1" w:rsidRPr="00C4474B" w:rsidRDefault="00511DF1" w:rsidP="00085B8F">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Les règles d’alliance diffèrent selon les sociétés : </w:t>
            </w:r>
          </w:p>
          <w:p w14:paraId="5A259024" w14:textId="77777777" w:rsidR="00511DF1" w:rsidRPr="00C4474B" w:rsidRDefault="00511DF1" w:rsidP="00F903B4">
            <w:pPr>
              <w:pStyle w:val="Paragraphedeliste"/>
              <w:numPr>
                <w:ilvl w:val="0"/>
                <w:numId w:val="22"/>
              </w:num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E17A445" w14:textId="77777777" w:rsidR="00511DF1" w:rsidRPr="00C4474B" w:rsidRDefault="00511DF1" w:rsidP="00F903B4">
            <w:pPr>
              <w:pStyle w:val="Paragraphedeliste"/>
              <w:numPr>
                <w:ilvl w:val="0"/>
                <w:numId w:val="22"/>
              </w:num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tc>
      </w:tr>
    </w:tbl>
    <w:p w14:paraId="2790254D" w14:textId="77777777" w:rsidR="00B72147" w:rsidRDefault="00B72147" w:rsidP="006162BD">
      <w:pPr>
        <w:pBdr>
          <w:bottom w:val="single" w:sz="4" w:space="1" w:color="auto"/>
        </w:pBdr>
        <w:jc w:val="center"/>
        <w:rPr>
          <w:rFonts w:ascii="Comic Sans MS" w:eastAsia="SimSun" w:hAnsi="Comic Sans MS" w:cs="Mangal"/>
          <w:b/>
          <w:i/>
          <w:iCs/>
          <w:kern w:val="3"/>
          <w:sz w:val="24"/>
          <w:szCs w:val="24"/>
          <w:lang w:eastAsia="zh-CN" w:bidi="hi-IN"/>
        </w:rPr>
      </w:pPr>
    </w:p>
    <w:p w14:paraId="5FF3C7D9" w14:textId="77777777" w:rsidR="006162BD" w:rsidRPr="00C4474B" w:rsidRDefault="006162BD" w:rsidP="006162BD">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23</w:t>
      </w:r>
    </w:p>
    <w:p w14:paraId="2646B79C" w14:textId="77777777" w:rsidR="000452B7" w:rsidRPr="00C4474B" w:rsidRDefault="006162BD" w:rsidP="006162BD">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Consignes : </w:t>
      </w:r>
      <w:r w:rsidRPr="00C4474B">
        <w:rPr>
          <w:rFonts w:ascii="Comic Sans MS" w:eastAsia="SimSun" w:hAnsi="Comic Sans MS" w:cs="Mangal"/>
          <w:kern w:val="3"/>
          <w:sz w:val="24"/>
          <w:szCs w:val="24"/>
          <w:lang w:eastAsia="zh-CN" w:bidi="hi-IN"/>
        </w:rPr>
        <w:t>lis ce document et à l’aide de celui-ci réponds aux questions ci-dessous.</w:t>
      </w:r>
      <w:r w:rsidR="00B72147">
        <w:rPr>
          <w:rFonts w:ascii="Comic Sans MS" w:eastAsia="SimSun" w:hAnsi="Comic Sans MS" w:cs="Mangal"/>
          <w:b/>
          <w:kern w:val="3"/>
          <w:sz w:val="24"/>
          <w:szCs w:val="24"/>
          <w:lang w:eastAsia="zh-CN" w:bidi="hi-IN"/>
        </w:rPr>
        <w:t xml:space="preserve"> </w:t>
      </w:r>
    </w:p>
    <w:tbl>
      <w:tblPr>
        <w:tblStyle w:val="Grille"/>
        <w:tblW w:w="0" w:type="auto"/>
        <w:tblLook w:val="04A0" w:firstRow="1" w:lastRow="0" w:firstColumn="1" w:lastColumn="0" w:noHBand="0" w:noVBand="1"/>
      </w:tblPr>
      <w:tblGrid>
        <w:gridCol w:w="9212"/>
      </w:tblGrid>
      <w:tr w:rsidR="007F7017" w:rsidRPr="00C4474B" w14:paraId="185331AE" w14:textId="77777777" w:rsidTr="007F7017">
        <w:tc>
          <w:tcPr>
            <w:tcW w:w="9212" w:type="dxa"/>
          </w:tcPr>
          <w:p w14:paraId="01FEA51B" w14:textId="77777777" w:rsidR="007F7017" w:rsidRPr="00C4474B" w:rsidRDefault="007F7017" w:rsidP="00085B8F">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23</w:t>
            </w:r>
            <w:r w:rsidR="00FA622B" w:rsidRPr="00C4474B">
              <w:rPr>
                <w:rStyle w:val="Marquenotebasdepage"/>
                <w:rFonts w:ascii="Comic Sans MS" w:eastAsia="SimSun" w:hAnsi="Comic Sans MS" w:cs="Mangal"/>
                <w:b/>
                <w:kern w:val="3"/>
                <w:sz w:val="24"/>
                <w:szCs w:val="24"/>
                <w:lang w:eastAsia="zh-CN" w:bidi="hi-IN"/>
              </w:rPr>
              <w:footnoteReference w:id="24"/>
            </w:r>
            <w:r w:rsidR="00B72147">
              <w:rPr>
                <w:rFonts w:ascii="Comic Sans MS" w:eastAsia="SimSun" w:hAnsi="Comic Sans MS" w:cs="Mangal"/>
                <w:b/>
                <w:kern w:val="3"/>
                <w:sz w:val="24"/>
                <w:szCs w:val="24"/>
                <w:lang w:eastAsia="zh-CN" w:bidi="hi-IN"/>
              </w:rPr>
              <w:t> :</w:t>
            </w:r>
          </w:p>
          <w:p w14:paraId="2110B096" w14:textId="77777777" w:rsidR="007F7017" w:rsidRPr="00C4474B" w:rsidRDefault="007F7017" w:rsidP="00085B8F">
            <w:pPr>
              <w:rPr>
                <w:rFonts w:ascii="Comic Sans MS" w:eastAsia="SimSun" w:hAnsi="Comic Sans MS" w:cs="Mangal"/>
                <w:b/>
                <w:kern w:val="3"/>
                <w:sz w:val="24"/>
                <w:szCs w:val="24"/>
                <w:lang w:eastAsia="zh-CN" w:bidi="hi-IN"/>
              </w:rPr>
            </w:pPr>
            <w:r w:rsidRPr="00C4474B">
              <w:rPr>
                <w:rFonts w:ascii="Comic Sans MS" w:eastAsia="SimSun" w:hAnsi="Comic Sans MS" w:cs="Mangal"/>
                <w:b/>
                <w:noProof/>
                <w:kern w:val="3"/>
                <w:sz w:val="24"/>
                <w:szCs w:val="24"/>
                <w:lang w:val="fr-FR" w:eastAsia="fr-FR"/>
              </w:rPr>
              <w:drawing>
                <wp:inline distT="0" distB="0" distL="0" distR="0" wp14:anchorId="62275586" wp14:editId="1A08CDA6">
                  <wp:extent cx="5295900" cy="724234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500 allocation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97524" cy="7244562"/>
                          </a:xfrm>
                          <a:prstGeom prst="rect">
                            <a:avLst/>
                          </a:prstGeom>
                        </pic:spPr>
                      </pic:pic>
                    </a:graphicData>
                  </a:graphic>
                </wp:inline>
              </w:drawing>
            </w:r>
          </w:p>
        </w:tc>
      </w:tr>
    </w:tbl>
    <w:p w14:paraId="4AA599C1" w14:textId="77777777" w:rsidR="00127A44" w:rsidRPr="00C4474B" w:rsidRDefault="00127A44" w:rsidP="00085B8F">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Questions : </w:t>
      </w:r>
    </w:p>
    <w:p w14:paraId="4E086E22" w14:textId="77777777" w:rsidR="00127A44" w:rsidRPr="00C4474B" w:rsidRDefault="00127A44" w:rsidP="00F903B4">
      <w:pPr>
        <w:pStyle w:val="Paragraphedeliste"/>
        <w:numPr>
          <w:ilvl w:val="0"/>
          <w:numId w:val="3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Quel est le titre de cet article ? </w:t>
      </w:r>
    </w:p>
    <w:p w14:paraId="3475F335" w14:textId="77777777" w:rsidR="00127A44" w:rsidRPr="00C4474B" w:rsidRDefault="00127A44" w:rsidP="00127A44">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BFFFE77" w14:textId="77777777" w:rsidR="00127A44" w:rsidRPr="00C4474B" w:rsidRDefault="00127A44" w:rsidP="00F903B4">
      <w:pPr>
        <w:pStyle w:val="Paragraphedeliste"/>
        <w:numPr>
          <w:ilvl w:val="0"/>
          <w:numId w:val="3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quand date-t-il ? </w:t>
      </w:r>
    </w:p>
    <w:p w14:paraId="16D1D647" w14:textId="77777777" w:rsidR="00127A44" w:rsidRPr="00C4474B" w:rsidRDefault="00127A44" w:rsidP="00127A44">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B161A5E" w14:textId="77777777" w:rsidR="00127A44" w:rsidRPr="00C4474B" w:rsidRDefault="00127A44" w:rsidP="00F903B4">
      <w:pPr>
        <w:pStyle w:val="Paragraphedeliste"/>
        <w:numPr>
          <w:ilvl w:val="0"/>
          <w:numId w:val="3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quel journal est-il tiré ? </w:t>
      </w:r>
    </w:p>
    <w:p w14:paraId="69FE40F1" w14:textId="77777777" w:rsidR="00127A44" w:rsidRPr="00C4474B" w:rsidRDefault="00127A44" w:rsidP="00127A44">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A0E519D" w14:textId="77777777" w:rsidR="00B40FF9" w:rsidRPr="00C4474B" w:rsidRDefault="00B40FF9" w:rsidP="00F903B4">
      <w:pPr>
        <w:pStyle w:val="Paragraphedeliste"/>
        <w:numPr>
          <w:ilvl w:val="0"/>
          <w:numId w:val="30"/>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Est-ce que cet article a été publié en version papier ? Oui – Non. Explique. </w:t>
      </w:r>
    </w:p>
    <w:p w14:paraId="725DDBBC" w14:textId="77777777" w:rsidR="00B40FF9" w:rsidRPr="00C4474B" w:rsidRDefault="00B40FF9" w:rsidP="00B40FF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5C3A420" w14:textId="77777777" w:rsidR="00B40FF9" w:rsidRPr="00C4474B" w:rsidRDefault="00B40FF9" w:rsidP="00F903B4">
      <w:pPr>
        <w:pStyle w:val="Paragraphedeliste"/>
        <w:numPr>
          <w:ilvl w:val="0"/>
          <w:numId w:val="30"/>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Est-ce que le titre de l’article t’incite à lire</w:t>
      </w:r>
      <w:r w:rsidR="009078A1" w:rsidRPr="00C4474B">
        <w:rPr>
          <w:rFonts w:ascii="Comic Sans MS" w:eastAsia="SimSun" w:hAnsi="Comic Sans MS" w:cs="Mangal"/>
          <w:b/>
          <w:bCs/>
          <w:kern w:val="3"/>
          <w:sz w:val="24"/>
          <w:szCs w:val="24"/>
          <w:lang w:eastAsia="zh-CN" w:bidi="hi-IN"/>
        </w:rPr>
        <w:t xml:space="preserve"> la suite de celui-ci </w:t>
      </w:r>
      <w:r w:rsidRPr="00C4474B">
        <w:rPr>
          <w:rFonts w:ascii="Comic Sans MS" w:eastAsia="SimSun" w:hAnsi="Comic Sans MS" w:cs="Mangal"/>
          <w:b/>
          <w:bCs/>
          <w:kern w:val="3"/>
          <w:sz w:val="24"/>
          <w:szCs w:val="24"/>
          <w:lang w:eastAsia="zh-CN" w:bidi="hi-IN"/>
        </w:rPr>
        <w:t xml:space="preserve">? Oui – Non. Explique. </w:t>
      </w:r>
    </w:p>
    <w:p w14:paraId="0D7C179A" w14:textId="77777777" w:rsidR="00B40FF9" w:rsidRPr="00C4474B" w:rsidRDefault="00B40FF9" w:rsidP="00B40FF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CA2165B" w14:textId="77777777" w:rsidR="00B40FF9" w:rsidRPr="00C4474B" w:rsidRDefault="00B40FF9" w:rsidP="00F903B4">
      <w:pPr>
        <w:pStyle w:val="Paragraphedeliste"/>
        <w:numPr>
          <w:ilvl w:val="0"/>
          <w:numId w:val="30"/>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Comment est structuré l’article ? </w:t>
      </w:r>
    </w:p>
    <w:p w14:paraId="21408FBB" w14:textId="77777777" w:rsidR="00B40FF9" w:rsidRPr="00C4474B" w:rsidRDefault="00B40FF9" w:rsidP="00B40FF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4D6B759" w14:textId="77777777" w:rsidR="00127A44" w:rsidRPr="00C4474B" w:rsidRDefault="00127A44" w:rsidP="00F903B4">
      <w:pPr>
        <w:pStyle w:val="Paragraphedeliste"/>
        <w:numPr>
          <w:ilvl w:val="0"/>
          <w:numId w:val="3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quoi parle-t-on dans cet article ? </w:t>
      </w:r>
    </w:p>
    <w:p w14:paraId="7C44B6EE" w14:textId="77777777" w:rsidR="00127A44" w:rsidRPr="00C4474B" w:rsidRDefault="00127A44" w:rsidP="00127A44">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32AD459" w14:textId="77777777" w:rsidR="00127A44" w:rsidRPr="00C4474B" w:rsidRDefault="00127A44" w:rsidP="00F903B4">
      <w:pPr>
        <w:pStyle w:val="Paragraphedeliste"/>
        <w:numPr>
          <w:ilvl w:val="0"/>
          <w:numId w:val="3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Sur quoi se base le journaliste pour avancer le montant des allocations familiales perçues par Serge et sa famille ? </w:t>
      </w:r>
    </w:p>
    <w:p w14:paraId="4D215F54" w14:textId="77777777" w:rsidR="00127A44" w:rsidRPr="00C4474B" w:rsidRDefault="00127A44" w:rsidP="00127A44">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453033E" w14:textId="77777777" w:rsidR="00127A44" w:rsidRPr="00C4474B" w:rsidRDefault="00127A44" w:rsidP="00F903B4">
      <w:pPr>
        <w:pStyle w:val="Paragraphedeliste"/>
        <w:numPr>
          <w:ilvl w:val="0"/>
          <w:numId w:val="3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Peut-on se fier au titre des articles paru</w:t>
      </w:r>
      <w:r w:rsidR="009078A1" w:rsidRPr="00C4474B">
        <w:rPr>
          <w:rFonts w:ascii="Comic Sans MS" w:eastAsia="SimSun" w:hAnsi="Comic Sans MS" w:cs="Mangal"/>
          <w:b/>
          <w:kern w:val="3"/>
          <w:sz w:val="24"/>
          <w:szCs w:val="24"/>
          <w:lang w:eastAsia="zh-CN" w:bidi="hi-IN"/>
        </w:rPr>
        <w:t>s</w:t>
      </w:r>
      <w:r w:rsidRPr="00C4474B">
        <w:rPr>
          <w:rFonts w:ascii="Comic Sans MS" w:eastAsia="SimSun" w:hAnsi="Comic Sans MS" w:cs="Mangal"/>
          <w:b/>
          <w:kern w:val="3"/>
          <w:sz w:val="24"/>
          <w:szCs w:val="24"/>
          <w:lang w:eastAsia="zh-CN" w:bidi="hi-IN"/>
        </w:rPr>
        <w:t xml:space="preserve"> dans la presse ? </w:t>
      </w:r>
    </w:p>
    <w:p w14:paraId="4FB02050" w14:textId="77777777" w:rsidR="00127A44" w:rsidRPr="00C4474B" w:rsidRDefault="00127A44" w:rsidP="00127A44">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2D47F25" w14:textId="77777777" w:rsidR="00127A44" w:rsidRPr="00C4474B" w:rsidRDefault="00B40FF9" w:rsidP="00F903B4">
      <w:pPr>
        <w:pStyle w:val="Paragraphedeliste"/>
        <w:numPr>
          <w:ilvl w:val="0"/>
          <w:numId w:val="30"/>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Faut-il croire tout ce qui est écrit dans la presse ? Oui – Non. Explique. </w:t>
      </w:r>
    </w:p>
    <w:p w14:paraId="1D1E7F5E" w14:textId="77777777" w:rsidR="00B40FF9" w:rsidRPr="00C4474B" w:rsidRDefault="00B40FF9" w:rsidP="00B40FF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tbl>
      <w:tblPr>
        <w:tblStyle w:val="Grille"/>
        <w:tblW w:w="0" w:type="auto"/>
        <w:tblLook w:val="04A0" w:firstRow="1" w:lastRow="0" w:firstColumn="1" w:lastColumn="0" w:noHBand="0" w:noVBand="1"/>
      </w:tblPr>
      <w:tblGrid>
        <w:gridCol w:w="9288"/>
      </w:tblGrid>
      <w:tr w:rsidR="00280264" w:rsidRPr="00C4474B" w14:paraId="07526C93" w14:textId="77777777" w:rsidTr="00280264">
        <w:tc>
          <w:tcPr>
            <w:tcW w:w="9212" w:type="dxa"/>
          </w:tcPr>
          <w:p w14:paraId="3608F338" w14:textId="77777777" w:rsidR="00B40FF9" w:rsidRPr="00C4474B" w:rsidRDefault="00B40FF9" w:rsidP="00B40FF9">
            <w:pPr>
              <w:jc w:val="cente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À quoi dois-tu faire attention quand tu</w:t>
            </w:r>
            <w:r w:rsidR="009078A1" w:rsidRPr="00C4474B">
              <w:rPr>
                <w:rFonts w:ascii="Comic Sans MS" w:eastAsia="SimSun" w:hAnsi="Comic Sans MS" w:cs="Mangal"/>
                <w:b/>
                <w:kern w:val="3"/>
                <w:sz w:val="24"/>
                <w:szCs w:val="24"/>
                <w:lang w:eastAsia="zh-CN" w:bidi="hi-IN"/>
              </w:rPr>
              <w:t xml:space="preserve"> t’informes dans les médias ? </w:t>
            </w:r>
          </w:p>
          <w:p w14:paraId="10677C6B" w14:textId="77777777" w:rsidR="00B40FF9" w:rsidRPr="00C4474B" w:rsidRDefault="00B40FF9" w:rsidP="00B40FF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D1CDCE0" w14:textId="77777777" w:rsidR="00280264" w:rsidRPr="00C4474B" w:rsidRDefault="00B40FF9" w:rsidP="00B40FF9">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tc>
      </w:tr>
    </w:tbl>
    <w:p w14:paraId="001BE5CC" w14:textId="77777777" w:rsidR="00280264" w:rsidRPr="00C4474B" w:rsidRDefault="00280264" w:rsidP="00127A44">
      <w:pPr>
        <w:rPr>
          <w:rFonts w:ascii="Comic Sans MS" w:eastAsia="SimSun" w:hAnsi="Comic Sans MS" w:cs="Mangal"/>
          <w:b/>
          <w:kern w:val="3"/>
          <w:sz w:val="24"/>
          <w:szCs w:val="24"/>
          <w:lang w:eastAsia="zh-CN" w:bidi="hi-IN"/>
        </w:rPr>
      </w:pPr>
    </w:p>
    <w:p w14:paraId="494B84E5" w14:textId="77777777" w:rsidR="00280264" w:rsidRPr="00C4474B" w:rsidRDefault="00280264">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br w:type="page"/>
      </w:r>
    </w:p>
    <w:p w14:paraId="71363176" w14:textId="77777777" w:rsidR="00280264" w:rsidRPr="00C4474B" w:rsidRDefault="00280264" w:rsidP="00280264">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24</w:t>
      </w:r>
    </w:p>
    <w:p w14:paraId="47147626" w14:textId="77777777" w:rsidR="00280264" w:rsidRPr="00C4474B" w:rsidRDefault="00280264" w:rsidP="00280264">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Consignes : </w:t>
      </w:r>
      <w:r w:rsidRPr="00C4474B">
        <w:rPr>
          <w:rFonts w:ascii="Comic Sans MS" w:eastAsia="SimSun" w:hAnsi="Comic Sans MS" w:cs="Mangal"/>
          <w:kern w:val="3"/>
          <w:sz w:val="24"/>
          <w:szCs w:val="24"/>
          <w:lang w:eastAsia="zh-CN" w:bidi="hi-IN"/>
        </w:rPr>
        <w:t>lis ce document et à l’aide de celui-ci réponds aux questions ci-dessous.</w:t>
      </w:r>
      <w:r w:rsidR="00F44C0E" w:rsidRPr="00C4474B">
        <w:rPr>
          <w:rFonts w:ascii="Comic Sans MS" w:eastAsia="SimSun" w:hAnsi="Comic Sans MS" w:cs="Mangal"/>
          <w:b/>
          <w:kern w:val="3"/>
          <w:sz w:val="24"/>
          <w:szCs w:val="24"/>
          <w:lang w:eastAsia="zh-CN" w:bidi="hi-IN"/>
        </w:rPr>
        <w:t xml:space="preserve">  </w:t>
      </w:r>
    </w:p>
    <w:tbl>
      <w:tblPr>
        <w:tblStyle w:val="Grille"/>
        <w:tblW w:w="0" w:type="auto"/>
        <w:tblLook w:val="04A0" w:firstRow="1" w:lastRow="0" w:firstColumn="1" w:lastColumn="0" w:noHBand="0" w:noVBand="1"/>
      </w:tblPr>
      <w:tblGrid>
        <w:gridCol w:w="9288"/>
      </w:tblGrid>
      <w:tr w:rsidR="00B32497" w:rsidRPr="00C4474B" w14:paraId="4F533AB2" w14:textId="77777777" w:rsidTr="00B32497">
        <w:tc>
          <w:tcPr>
            <w:tcW w:w="9212" w:type="dxa"/>
          </w:tcPr>
          <w:p w14:paraId="77057A6D" w14:textId="77777777" w:rsidR="00280264" w:rsidRPr="00C4474B" w:rsidRDefault="00280264" w:rsidP="00280264">
            <w:pPr>
              <w:shd w:val="clear" w:color="auto" w:fill="FBFBFB"/>
              <w:spacing w:after="300" w:line="270" w:lineRule="atLeast"/>
              <w:jc w:val="both"/>
              <w:rPr>
                <w:rFonts w:ascii="Comic Sans MS" w:eastAsia="Times New Roman" w:hAnsi="Comic Sans MS" w:cs="Times New Roman"/>
                <w:b/>
                <w:color w:val="282828"/>
                <w:sz w:val="24"/>
                <w:szCs w:val="24"/>
                <w:lang w:eastAsia="fr-BE"/>
              </w:rPr>
            </w:pPr>
            <w:r w:rsidRPr="00C4474B">
              <w:rPr>
                <w:rFonts w:ascii="Comic Sans MS" w:eastAsia="Times New Roman" w:hAnsi="Comic Sans MS" w:cs="Times New Roman"/>
                <w:b/>
                <w:color w:val="282828"/>
                <w:sz w:val="24"/>
                <w:szCs w:val="24"/>
                <w:lang w:eastAsia="fr-BE"/>
              </w:rPr>
              <w:t>Document 24</w:t>
            </w:r>
            <w:r w:rsidR="00F44C0E" w:rsidRPr="00C4474B">
              <w:rPr>
                <w:rStyle w:val="Marquenotebasdepage"/>
                <w:rFonts w:ascii="Comic Sans MS" w:eastAsia="Times New Roman" w:hAnsi="Comic Sans MS" w:cs="Times New Roman"/>
                <w:b/>
                <w:color w:val="282828"/>
                <w:sz w:val="24"/>
                <w:szCs w:val="24"/>
                <w:lang w:eastAsia="fr-BE"/>
              </w:rPr>
              <w:footnoteReference w:id="25"/>
            </w:r>
            <w:r w:rsidRPr="00C4474B">
              <w:rPr>
                <w:rFonts w:ascii="Comic Sans MS" w:eastAsia="Times New Roman" w:hAnsi="Comic Sans MS" w:cs="Times New Roman"/>
                <w:b/>
                <w:color w:val="282828"/>
                <w:sz w:val="24"/>
                <w:szCs w:val="24"/>
                <w:lang w:eastAsia="fr-BE"/>
              </w:rPr>
              <w:t xml:space="preserve"> : </w:t>
            </w:r>
          </w:p>
          <w:p w14:paraId="283693A5" w14:textId="77777777" w:rsidR="00B32497" w:rsidRPr="00C4474B" w:rsidRDefault="00B32497" w:rsidP="00280264">
            <w:pPr>
              <w:shd w:val="clear" w:color="auto" w:fill="FBFBFB"/>
              <w:spacing w:after="300" w:line="270" w:lineRule="atLeast"/>
              <w:jc w:val="both"/>
              <w:rPr>
                <w:rFonts w:ascii="Comic Sans MS" w:eastAsia="Times New Roman" w:hAnsi="Comic Sans MS" w:cs="Times New Roman"/>
                <w:color w:val="282828"/>
                <w:sz w:val="24"/>
                <w:szCs w:val="24"/>
                <w:lang w:eastAsia="fr-BE"/>
              </w:rPr>
            </w:pPr>
            <w:r w:rsidRPr="00C4474B">
              <w:rPr>
                <w:rFonts w:ascii="Comic Sans MS" w:eastAsia="Times New Roman" w:hAnsi="Comic Sans MS" w:cs="Times New Roman"/>
                <w:color w:val="282828"/>
                <w:sz w:val="24"/>
                <w:szCs w:val="24"/>
                <w:lang w:eastAsia="fr-BE"/>
              </w:rPr>
              <w:t>Une naissance donne droit à une allocation de naissance et une adoption  à une prime d’adoption. </w:t>
            </w:r>
          </w:p>
          <w:p w14:paraId="50CAF815" w14:textId="77777777" w:rsidR="00B32497" w:rsidRPr="00C4474B" w:rsidRDefault="00B32497" w:rsidP="00280264">
            <w:pPr>
              <w:shd w:val="clear" w:color="auto" w:fill="FBFBFB"/>
              <w:spacing w:after="300" w:line="270" w:lineRule="atLeast"/>
              <w:jc w:val="both"/>
              <w:rPr>
                <w:rFonts w:ascii="Comic Sans MS" w:eastAsia="Times New Roman" w:hAnsi="Comic Sans MS" w:cs="Times New Roman"/>
                <w:color w:val="282828"/>
                <w:sz w:val="24"/>
                <w:szCs w:val="24"/>
                <w:lang w:eastAsia="fr-BE"/>
              </w:rPr>
            </w:pPr>
            <w:r w:rsidRPr="00C4474B">
              <w:rPr>
                <w:rFonts w:ascii="Comic Sans MS" w:eastAsia="Times New Roman" w:hAnsi="Comic Sans MS" w:cs="Times New Roman"/>
                <w:color w:val="282828"/>
                <w:sz w:val="24"/>
                <w:szCs w:val="24"/>
                <w:lang w:eastAsia="fr-BE"/>
              </w:rPr>
              <w:t>Presque tous les enfants qui vivent en Belgique ont droit aux allocations familiales. Il existe parfois un droit à un supplément d’allocations familiales, notamment pour les enfants atteints d’un handicap ou d’une affection et les enfants de personnes handicapées, d’invalides, de pensionnés et de chômeurs de longue durée. Les allocations familiales sont également majorées pour certaines familles monoparentales.</w:t>
            </w:r>
          </w:p>
          <w:p w14:paraId="159C20FD" w14:textId="77777777" w:rsidR="00B32497" w:rsidRPr="00C4474B" w:rsidRDefault="00B32497" w:rsidP="00280264">
            <w:pPr>
              <w:shd w:val="clear" w:color="auto" w:fill="FBFBFB"/>
              <w:spacing w:after="300" w:line="270" w:lineRule="atLeast"/>
              <w:jc w:val="both"/>
              <w:rPr>
                <w:rFonts w:ascii="Comic Sans MS" w:eastAsia="Times New Roman" w:hAnsi="Comic Sans MS" w:cs="Times New Roman"/>
                <w:color w:val="282828"/>
                <w:sz w:val="24"/>
                <w:szCs w:val="24"/>
                <w:lang w:eastAsia="fr-BE"/>
              </w:rPr>
            </w:pPr>
            <w:r w:rsidRPr="00C4474B">
              <w:rPr>
                <w:rFonts w:ascii="Comic Sans MS" w:eastAsia="Times New Roman" w:hAnsi="Comic Sans MS" w:cs="Times New Roman"/>
                <w:color w:val="282828"/>
                <w:sz w:val="24"/>
                <w:szCs w:val="24"/>
                <w:lang w:eastAsia="fr-BE"/>
              </w:rPr>
              <w:t>Le droit aux allocations familiales prend fin le 31 août de l’année au cours de laquelle l’enfant atteint l’âge de 18 ans. Sous certaines conditions, la durée peut être prolongée au-delà de 18 ans pour les étudiants, les jeunes sous contrat d’apprentissage, les demandeurs d’emploi et les enfants qui sont atteints d’un handicap ou d’une affection.</w:t>
            </w:r>
          </w:p>
          <w:p w14:paraId="21AA37D8" w14:textId="77777777" w:rsidR="00B32497" w:rsidRPr="00C4474B" w:rsidRDefault="00B32497" w:rsidP="00280264">
            <w:pPr>
              <w:shd w:val="clear" w:color="auto" w:fill="FBFBFB"/>
              <w:spacing w:after="300" w:line="270" w:lineRule="atLeast"/>
              <w:jc w:val="both"/>
              <w:rPr>
                <w:rFonts w:ascii="Comic Sans MS" w:eastAsia="Times New Roman" w:hAnsi="Comic Sans MS" w:cs="Times New Roman"/>
                <w:color w:val="282828"/>
                <w:sz w:val="24"/>
                <w:szCs w:val="24"/>
                <w:lang w:eastAsia="fr-BE"/>
              </w:rPr>
            </w:pPr>
            <w:r w:rsidRPr="00C4474B">
              <w:rPr>
                <w:rFonts w:ascii="Comic Sans MS" w:eastAsia="Times New Roman" w:hAnsi="Comic Sans MS" w:cs="Times New Roman"/>
                <w:color w:val="282828"/>
                <w:sz w:val="24"/>
                <w:szCs w:val="24"/>
                <w:lang w:eastAsia="fr-BE"/>
              </w:rPr>
              <w:t>Pour des questions individuelles sur les allocations de naissance ou les allocations familiales, prenez contact avec la caisse d'allocations fa</w:t>
            </w:r>
            <w:r w:rsidR="00F44C0E" w:rsidRPr="00C4474B">
              <w:rPr>
                <w:rFonts w:ascii="Comic Sans MS" w:eastAsia="Times New Roman" w:hAnsi="Comic Sans MS" w:cs="Times New Roman"/>
                <w:color w:val="282828"/>
                <w:sz w:val="24"/>
                <w:szCs w:val="24"/>
                <w:lang w:eastAsia="fr-BE"/>
              </w:rPr>
              <w:t>miliales (de votre employeur). </w:t>
            </w:r>
          </w:p>
          <w:p w14:paraId="1A2D1A36" w14:textId="77777777" w:rsidR="00B32497" w:rsidRPr="00C4474B" w:rsidRDefault="00B32497" w:rsidP="00F44C0E">
            <w:pPr>
              <w:shd w:val="clear" w:color="auto" w:fill="FBFBFB"/>
              <w:spacing w:after="300" w:line="270" w:lineRule="atLeast"/>
              <w:jc w:val="both"/>
              <w:rPr>
                <w:rFonts w:ascii="Comic Sans MS" w:eastAsia="Times New Roman" w:hAnsi="Comic Sans MS" w:cs="Times New Roman"/>
                <w:color w:val="282828"/>
                <w:sz w:val="24"/>
                <w:szCs w:val="24"/>
                <w:lang w:eastAsia="fr-BE"/>
              </w:rPr>
            </w:pPr>
            <w:r w:rsidRPr="00C4474B">
              <w:rPr>
                <w:rFonts w:ascii="Comic Sans MS" w:eastAsia="Times New Roman" w:hAnsi="Comic Sans MS" w:cs="Times New Roman"/>
                <w:noProof/>
                <w:color w:val="282828"/>
                <w:sz w:val="24"/>
                <w:szCs w:val="24"/>
                <w:lang w:val="fr-FR" w:eastAsia="fr-FR"/>
              </w:rPr>
              <w:drawing>
                <wp:inline distT="0" distB="0" distL="0" distR="0" wp14:anchorId="5EC61638" wp14:editId="704F5608">
                  <wp:extent cx="5760720" cy="1880870"/>
                  <wp:effectExtent l="0" t="0" r="0" b="508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allocations familiale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720" cy="1880870"/>
                          </a:xfrm>
                          <a:prstGeom prst="rect">
                            <a:avLst/>
                          </a:prstGeom>
                        </pic:spPr>
                      </pic:pic>
                    </a:graphicData>
                  </a:graphic>
                </wp:inline>
              </w:drawing>
            </w:r>
          </w:p>
        </w:tc>
      </w:tr>
    </w:tbl>
    <w:p w14:paraId="479577EE" w14:textId="77777777" w:rsidR="002E059F" w:rsidRDefault="002E059F" w:rsidP="00085B8F">
      <w:pPr>
        <w:rPr>
          <w:rFonts w:ascii="Comic Sans MS" w:eastAsia="SimSun" w:hAnsi="Comic Sans MS" w:cs="Mangal"/>
          <w:b/>
          <w:kern w:val="3"/>
          <w:sz w:val="24"/>
          <w:szCs w:val="24"/>
          <w:lang w:eastAsia="zh-CN" w:bidi="hi-IN"/>
        </w:rPr>
      </w:pPr>
    </w:p>
    <w:p w14:paraId="4C26CCB6" w14:textId="77777777" w:rsidR="002E059F" w:rsidRDefault="002E059F" w:rsidP="00085B8F">
      <w:pPr>
        <w:rPr>
          <w:rFonts w:ascii="Comic Sans MS" w:eastAsia="SimSun" w:hAnsi="Comic Sans MS" w:cs="Mangal"/>
          <w:b/>
          <w:kern w:val="3"/>
          <w:sz w:val="24"/>
          <w:szCs w:val="24"/>
          <w:lang w:eastAsia="zh-CN" w:bidi="hi-IN"/>
        </w:rPr>
      </w:pPr>
    </w:p>
    <w:p w14:paraId="56650037" w14:textId="77777777" w:rsidR="00F44C0E" w:rsidRPr="00C4474B" w:rsidRDefault="00F44C0E" w:rsidP="00085B8F">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Questions : </w:t>
      </w:r>
    </w:p>
    <w:p w14:paraId="7BC62694" w14:textId="77777777" w:rsidR="00F44C0E" w:rsidRPr="00C4474B" w:rsidRDefault="00F44C0E" w:rsidP="00F903B4">
      <w:pPr>
        <w:pStyle w:val="Paragraphedeliste"/>
        <w:numPr>
          <w:ilvl w:val="0"/>
          <w:numId w:val="31"/>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Qu’est-ce qu’une allocation familiale ? </w:t>
      </w:r>
    </w:p>
    <w:p w14:paraId="7BC2EB7B" w14:textId="77777777" w:rsidR="00F44C0E" w:rsidRPr="00C4474B" w:rsidRDefault="00F44C0E" w:rsidP="00F44C0E">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FD0C74A" w14:textId="77777777" w:rsidR="00F44C0E" w:rsidRPr="00C4474B" w:rsidRDefault="00F44C0E" w:rsidP="00F903B4">
      <w:pPr>
        <w:pStyle w:val="Paragraphedeliste"/>
        <w:numPr>
          <w:ilvl w:val="0"/>
          <w:numId w:val="31"/>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que chaque enfant vivant en Belgique y a droit ? Oui – Non. Explique. </w:t>
      </w:r>
    </w:p>
    <w:p w14:paraId="077A5A99" w14:textId="77777777" w:rsidR="00F44C0E" w:rsidRPr="00C4474B" w:rsidRDefault="00F44C0E" w:rsidP="00F44C0E">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BF244AB" w14:textId="77777777" w:rsidR="00F44C0E" w:rsidRPr="00C4474B" w:rsidRDefault="00F44C0E" w:rsidP="00F903B4">
      <w:pPr>
        <w:pStyle w:val="Paragraphedeliste"/>
        <w:numPr>
          <w:ilvl w:val="0"/>
          <w:numId w:val="31"/>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Est-ce que chaque enfant vivant en Belgique perçoit le même montant ? Oui – Non. Explique. </w:t>
      </w:r>
    </w:p>
    <w:p w14:paraId="184150F4" w14:textId="77777777" w:rsidR="00F44C0E" w:rsidRPr="00C4474B" w:rsidRDefault="00F44C0E" w:rsidP="00F44C0E">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CCB6BCC" w14:textId="77777777" w:rsidR="00F44C0E" w:rsidRPr="00C4474B" w:rsidRDefault="00F44C0E" w:rsidP="00F903B4">
      <w:pPr>
        <w:pStyle w:val="Paragraphedeliste"/>
        <w:numPr>
          <w:ilvl w:val="0"/>
          <w:numId w:val="31"/>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L’allocation familiale est-elle un droit en Belgique ? Oui – Non. Explique. </w:t>
      </w:r>
    </w:p>
    <w:p w14:paraId="42F32BB4" w14:textId="77777777" w:rsidR="00F44C0E" w:rsidRPr="00C4474B" w:rsidRDefault="00F44C0E" w:rsidP="00F44C0E">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5E073E2" w14:textId="77777777" w:rsidR="00F44C0E" w:rsidRPr="00C4474B" w:rsidRDefault="00F44C0E" w:rsidP="00F903B4">
      <w:pPr>
        <w:pStyle w:val="Paragraphedeliste"/>
        <w:numPr>
          <w:ilvl w:val="0"/>
          <w:numId w:val="31"/>
        </w:num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Selon la loi belge, est-il </w:t>
      </w:r>
      <w:r w:rsidR="00900E17" w:rsidRPr="00C4474B">
        <w:rPr>
          <w:rFonts w:ascii="Comic Sans MS" w:eastAsia="SimSun" w:hAnsi="Comic Sans MS" w:cs="Mangal"/>
          <w:b/>
          <w:kern w:val="3"/>
          <w:sz w:val="24"/>
          <w:szCs w:val="24"/>
          <w:lang w:eastAsia="zh-CN" w:bidi="hi-IN"/>
        </w:rPr>
        <w:t>légal q</w:t>
      </w:r>
      <w:r w:rsidRPr="00C4474B">
        <w:rPr>
          <w:rFonts w:ascii="Comic Sans MS" w:eastAsia="SimSun" w:hAnsi="Comic Sans MS" w:cs="Mangal"/>
          <w:b/>
          <w:kern w:val="3"/>
          <w:sz w:val="24"/>
          <w:szCs w:val="24"/>
          <w:lang w:eastAsia="zh-CN" w:bidi="hi-IN"/>
        </w:rPr>
        <w:t xml:space="preserve">ue Serge et sa famille perçoivent des allocations familiales ? Oui – Non. Explique. </w:t>
      </w:r>
    </w:p>
    <w:p w14:paraId="0ECA5043" w14:textId="77777777" w:rsidR="00F44C0E" w:rsidRPr="00C4474B" w:rsidRDefault="00F44C0E" w:rsidP="00F44C0E">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275E5CC" w14:textId="77777777" w:rsidR="00900E17" w:rsidRPr="00C4474B" w:rsidRDefault="00900E17" w:rsidP="00900E17">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25</w:t>
      </w:r>
    </w:p>
    <w:p w14:paraId="3939CFFD" w14:textId="07884780" w:rsidR="00F44C0E" w:rsidRPr="00C4474B" w:rsidRDefault="00900E17" w:rsidP="002E059F">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Consignes : </w:t>
      </w:r>
      <w:r w:rsidRPr="00C4474B">
        <w:rPr>
          <w:rFonts w:ascii="Comic Sans MS" w:eastAsia="SimSun" w:hAnsi="Comic Sans MS" w:cs="Mangal"/>
          <w:kern w:val="3"/>
          <w:sz w:val="24"/>
          <w:szCs w:val="24"/>
          <w:lang w:eastAsia="zh-CN" w:bidi="hi-IN"/>
        </w:rPr>
        <w:t>lis ce document et à l’aide de celui-ci réponds aux questions ci-dessous.</w:t>
      </w:r>
      <w:r w:rsidRPr="00C4474B">
        <w:rPr>
          <w:rFonts w:ascii="Comic Sans MS" w:eastAsia="SimSun" w:hAnsi="Comic Sans MS" w:cs="Mangal"/>
          <w:b/>
          <w:kern w:val="3"/>
          <w:sz w:val="24"/>
          <w:szCs w:val="24"/>
          <w:lang w:eastAsia="zh-CN" w:bidi="hi-IN"/>
        </w:rPr>
        <w:t xml:space="preserve">  </w:t>
      </w:r>
    </w:p>
    <w:tbl>
      <w:tblPr>
        <w:tblStyle w:val="Grille"/>
        <w:tblW w:w="0" w:type="auto"/>
        <w:tblLook w:val="04A0" w:firstRow="1" w:lastRow="0" w:firstColumn="1" w:lastColumn="0" w:noHBand="0" w:noVBand="1"/>
      </w:tblPr>
      <w:tblGrid>
        <w:gridCol w:w="9212"/>
      </w:tblGrid>
      <w:tr w:rsidR="00900E17" w:rsidRPr="00C4474B" w14:paraId="5EA65037" w14:textId="77777777" w:rsidTr="00900E17">
        <w:tc>
          <w:tcPr>
            <w:tcW w:w="9212" w:type="dxa"/>
          </w:tcPr>
          <w:p w14:paraId="79ECE091" w14:textId="77777777" w:rsidR="00900E17" w:rsidRPr="00C4474B" w:rsidRDefault="00900E17" w:rsidP="00900E17">
            <w:pPr>
              <w:spacing w:before="225" w:after="300"/>
              <w:outlineLvl w:val="0"/>
              <w:rPr>
                <w:rFonts w:ascii="Comic Sans MS" w:eastAsia="Times New Roman" w:hAnsi="Comic Sans MS" w:cs="Arial"/>
                <w:b/>
                <w:kern w:val="36"/>
                <w:lang w:eastAsia="fr-BE"/>
              </w:rPr>
            </w:pPr>
            <w:r w:rsidRPr="00C4474B">
              <w:rPr>
                <w:rFonts w:ascii="Comic Sans MS" w:eastAsia="Times New Roman" w:hAnsi="Comic Sans MS" w:cs="Arial"/>
                <w:b/>
                <w:kern w:val="36"/>
                <w:lang w:eastAsia="fr-BE"/>
              </w:rPr>
              <w:t>Document 25</w:t>
            </w:r>
            <w:r w:rsidRPr="00C4474B">
              <w:rPr>
                <w:rStyle w:val="Marquenotebasdepage"/>
                <w:rFonts w:ascii="Comic Sans MS" w:eastAsia="Times New Roman" w:hAnsi="Comic Sans MS" w:cs="Arial"/>
                <w:b/>
                <w:kern w:val="36"/>
                <w:lang w:eastAsia="fr-BE"/>
              </w:rPr>
              <w:footnoteReference w:id="26"/>
            </w:r>
            <w:r w:rsidRPr="00C4474B">
              <w:rPr>
                <w:rFonts w:ascii="Comic Sans MS" w:eastAsia="Times New Roman" w:hAnsi="Comic Sans MS" w:cs="Arial"/>
                <w:b/>
                <w:kern w:val="36"/>
                <w:lang w:eastAsia="fr-BE"/>
              </w:rPr>
              <w:t xml:space="preserve"> : </w:t>
            </w:r>
          </w:p>
          <w:p w14:paraId="0F701BB5" w14:textId="77777777" w:rsidR="00900E17" w:rsidRPr="00C4474B" w:rsidRDefault="00900E17" w:rsidP="00900E17">
            <w:pPr>
              <w:spacing w:before="225" w:after="300"/>
              <w:jc w:val="both"/>
              <w:outlineLvl w:val="0"/>
              <w:rPr>
                <w:rFonts w:ascii="Comic Sans MS" w:eastAsia="Times New Roman" w:hAnsi="Comic Sans MS" w:cs="Arial"/>
                <w:kern w:val="36"/>
                <w:lang w:eastAsia="fr-BE"/>
              </w:rPr>
            </w:pPr>
            <w:r w:rsidRPr="00C4474B">
              <w:rPr>
                <w:rFonts w:ascii="Comic Sans MS" w:eastAsia="Times New Roman" w:hAnsi="Comic Sans MS" w:cs="Arial"/>
                <w:kern w:val="36"/>
                <w:lang w:eastAsia="fr-BE"/>
              </w:rPr>
              <w:t>La famille Rénier, aux 31 enfants, se dit harcelée: "Nous ne sommes ni des profiteurs, ni des animaux"</w:t>
            </w:r>
          </w:p>
          <w:p w14:paraId="689D1112" w14:textId="56C29329" w:rsidR="00900E17" w:rsidRPr="0084048E" w:rsidRDefault="00900E17" w:rsidP="00900E17">
            <w:pPr>
              <w:jc w:val="both"/>
              <w:rPr>
                <w:rFonts w:ascii="Comic Sans MS" w:eastAsia="Times New Roman" w:hAnsi="Comic Sans MS" w:cs="Arial"/>
                <w:color w:val="71778C"/>
                <w:lang w:eastAsia="fr-BE"/>
              </w:rPr>
            </w:pPr>
            <w:r w:rsidRPr="00C4474B">
              <w:rPr>
                <w:rFonts w:ascii="Comic Sans MS" w:eastAsia="Times New Roman" w:hAnsi="Comic Sans MS" w:cs="Arial"/>
                <w:color w:val="71778C"/>
                <w:lang w:eastAsia="fr-BE"/>
              </w:rPr>
              <w:t>Publié le </w:t>
            </w:r>
            <w:r w:rsidRPr="00C4474B">
              <w:rPr>
                <w:rFonts w:ascii="Comic Sans MS" w:eastAsia="Times New Roman" w:hAnsi="Comic Sans MS" w:cs="Arial"/>
                <w:b/>
                <w:bCs/>
                <w:color w:val="FF5000"/>
                <w:bdr w:val="none" w:sz="0" w:space="0" w:color="auto" w:frame="1"/>
                <w:lang w:eastAsia="fr-BE"/>
              </w:rPr>
              <w:t>07 janvier 2015 à 09h24 </w:t>
            </w:r>
            <w:r w:rsidRPr="00C4474B">
              <w:rPr>
                <w:rFonts w:ascii="Comic Sans MS" w:eastAsia="Times New Roman" w:hAnsi="Comic Sans MS" w:cs="Arial"/>
                <w:color w:val="71778C"/>
                <w:lang w:eastAsia="fr-BE"/>
              </w:rPr>
              <w:t>  |  </w:t>
            </w:r>
            <w:r w:rsidRPr="00C4474B">
              <w:rPr>
                <w:rFonts w:ascii="Comic Sans MS" w:eastAsia="Times New Roman" w:hAnsi="Comic Sans MS" w:cs="Arial"/>
                <w:color w:val="71778C"/>
                <w:bdr w:val="none" w:sz="0" w:space="0" w:color="auto" w:frame="1"/>
                <w:lang w:eastAsia="fr-BE"/>
              </w:rPr>
              <w:t>26565</w:t>
            </w:r>
            <w:r w:rsidRPr="00C4474B">
              <w:rPr>
                <w:rFonts w:ascii="Comic Sans MS" w:eastAsia="Times New Roman" w:hAnsi="Comic Sans MS" w:cs="Arial"/>
                <w:color w:val="71778C"/>
                <w:lang w:eastAsia="fr-BE"/>
              </w:rPr>
              <w:t>  |  </w:t>
            </w:r>
            <w:r w:rsidRPr="00C4474B">
              <w:rPr>
                <w:rFonts w:ascii="Comic Sans MS" w:eastAsia="Times New Roman" w:hAnsi="Comic Sans MS" w:cs="Arial"/>
                <w:color w:val="71778C"/>
                <w:bdr w:val="none" w:sz="0" w:space="0" w:color="auto" w:frame="1"/>
                <w:lang w:eastAsia="fr-BE"/>
              </w:rPr>
              <w:t> </w:t>
            </w:r>
          </w:p>
          <w:p w14:paraId="6CA4D001" w14:textId="77777777" w:rsidR="00900E17" w:rsidRPr="00C4474B" w:rsidRDefault="00900E17" w:rsidP="00900E17">
            <w:pPr>
              <w:shd w:val="clear" w:color="auto" w:fill="FFFFFF"/>
              <w:spacing w:after="450" w:line="384" w:lineRule="atLeast"/>
              <w:jc w:val="both"/>
              <w:outlineLvl w:val="1"/>
              <w:rPr>
                <w:rFonts w:ascii="Comic Sans MS" w:eastAsia="Times New Roman" w:hAnsi="Comic Sans MS" w:cs="Arial"/>
                <w:color w:val="000000"/>
                <w:lang w:eastAsia="fr-BE"/>
              </w:rPr>
            </w:pPr>
            <w:r w:rsidRPr="00C4474B">
              <w:rPr>
                <w:rFonts w:ascii="Comic Sans MS" w:eastAsia="Times New Roman" w:hAnsi="Comic Sans MS" w:cs="Arial"/>
                <w:color w:val="000000"/>
                <w:lang w:eastAsia="fr-BE"/>
              </w:rPr>
              <w:t xml:space="preserve">La famille Rénier, célèbre pour compter 31 enfants, trois mamans et un seul père en son sein, vit un calvaire selon l'aîné, interrogé par les journaux de Sudpresse. Dans la rue, </w:t>
            </w:r>
            <w:r w:rsidRPr="00C4474B">
              <w:rPr>
                <w:rFonts w:ascii="Comic Sans MS" w:eastAsia="Times New Roman" w:hAnsi="Comic Sans MS" w:cs="Arial"/>
                <w:color w:val="000000"/>
                <w:lang w:eastAsia="fr-BE"/>
              </w:rPr>
              <w:lastRenderedPageBreak/>
              <w:t>sur internet ou à l'école, les enfants de la famille carolo subissent un harcèlement au quotidien.</w:t>
            </w:r>
          </w:p>
          <w:p w14:paraId="09CCA8DB" w14:textId="77777777" w:rsidR="00900E17" w:rsidRPr="00C4474B" w:rsidRDefault="00900E17" w:rsidP="00900E17">
            <w:pPr>
              <w:shd w:val="clear" w:color="auto" w:fill="FFFFFF"/>
              <w:spacing w:after="450" w:line="360" w:lineRule="atLeast"/>
              <w:jc w:val="both"/>
              <w:rPr>
                <w:rFonts w:ascii="Comic Sans MS" w:eastAsia="Times New Roman" w:hAnsi="Comic Sans MS" w:cs="Arial"/>
                <w:color w:val="000000"/>
                <w:lang w:eastAsia="fr-BE"/>
              </w:rPr>
            </w:pPr>
            <w:r w:rsidRPr="00C4474B">
              <w:rPr>
                <w:rFonts w:ascii="Comic Sans MS" w:eastAsia="Times New Roman" w:hAnsi="Comic Sans MS" w:cs="Arial"/>
                <w:color w:val="000000"/>
                <w:lang w:eastAsia="fr-BE"/>
              </w:rPr>
              <w:t>Nos confrères des journaux de Sudpresse ont pris des nouvelles de la famille Rénier, qui compte 31 enfants. Notre rédaction avait révélé le quotidien de cette famille nombreuse habitant Charleroi. Le reportage nous présentait le père, Serge, ses enfants (à l'époque, ils étaient 29) Christine, la femme de Serge et mère de 15 enfants, Carine la belle-sœur de Christine et maman de 6 bambins, et Judith, la concubine et mère de 8 enfants. Un choix de vie inhabituel qui avait suscité la surprise, l'émoi, parfois l'incompréhension. Quelques années plus tard, l'aîné de la famille dénonce les agissements dont ses frères et sœurs sont victimes.</w:t>
            </w:r>
          </w:p>
          <w:p w14:paraId="0B76A205" w14:textId="77777777" w:rsidR="00900E17" w:rsidRPr="00C4474B" w:rsidRDefault="00900E17" w:rsidP="00900E17">
            <w:pPr>
              <w:shd w:val="clear" w:color="auto" w:fill="FFFFFF"/>
              <w:spacing w:line="360" w:lineRule="atLeast"/>
              <w:jc w:val="both"/>
              <w:rPr>
                <w:rFonts w:ascii="Comic Sans MS" w:eastAsia="Times New Roman" w:hAnsi="Comic Sans MS" w:cs="Arial"/>
                <w:color w:val="000000"/>
                <w:lang w:eastAsia="fr-BE"/>
              </w:rPr>
            </w:pPr>
            <w:r w:rsidRPr="00C4474B">
              <w:rPr>
                <w:rFonts w:ascii="Comic Sans MS" w:eastAsia="Times New Roman" w:hAnsi="Comic Sans MS" w:cs="Arial"/>
                <w:b/>
                <w:bCs/>
                <w:color w:val="000000"/>
                <w:bdr w:val="none" w:sz="0" w:space="0" w:color="auto" w:frame="1"/>
                <w:lang w:eastAsia="fr-BE"/>
              </w:rPr>
              <w:t>Frédéric ne se reconnait pas dans les choix de son père, mais demande le respect</w:t>
            </w:r>
          </w:p>
          <w:p w14:paraId="61323FBA" w14:textId="77777777" w:rsidR="00900E17" w:rsidRPr="00C4474B" w:rsidRDefault="00900E17" w:rsidP="00900E17">
            <w:pPr>
              <w:shd w:val="clear" w:color="auto" w:fill="FFFFFF"/>
              <w:spacing w:line="360" w:lineRule="atLeast"/>
              <w:jc w:val="both"/>
              <w:rPr>
                <w:rFonts w:ascii="Comic Sans MS" w:eastAsia="Times New Roman" w:hAnsi="Comic Sans MS" w:cs="Arial"/>
                <w:color w:val="000000"/>
                <w:lang w:eastAsia="fr-BE"/>
              </w:rPr>
            </w:pPr>
            <w:r w:rsidRPr="00C4474B">
              <w:rPr>
                <w:rFonts w:ascii="Comic Sans MS" w:eastAsia="Times New Roman" w:hAnsi="Comic Sans MS" w:cs="Arial"/>
                <w:color w:val="000000"/>
                <w:lang w:eastAsia="fr-BE"/>
              </w:rPr>
              <w:t>Selon Frédéric, les Rénier vivent aujourd'hui un calvaire: "</w:t>
            </w:r>
            <w:r w:rsidRPr="00C4474B">
              <w:rPr>
                <w:rFonts w:ascii="Comic Sans MS" w:eastAsia="Times New Roman" w:hAnsi="Comic Sans MS" w:cs="Arial"/>
                <w:i/>
                <w:iCs/>
                <w:color w:val="000000"/>
                <w:bdr w:val="none" w:sz="0" w:space="0" w:color="auto" w:frame="1"/>
                <w:lang w:eastAsia="fr-BE"/>
              </w:rPr>
              <w:t>Ce qui me dérange profondément, ce sont les insultes et les menaces, parfois très graves, dont font l'objet mes frères et sœurs"</w:t>
            </w:r>
            <w:r w:rsidRPr="00C4474B">
              <w:rPr>
                <w:rFonts w:ascii="Comic Sans MS" w:eastAsia="Times New Roman" w:hAnsi="Comic Sans MS" w:cs="Arial"/>
                <w:color w:val="000000"/>
                <w:lang w:eastAsia="fr-BE"/>
              </w:rPr>
              <w:t>, dit le plus âgé de la fratrie, qui précise d'emblée qu'il ne défend pas à tout prix les choix de vie de son père, dans lesquels il ne se reconnait pas.</w:t>
            </w:r>
          </w:p>
          <w:p w14:paraId="5FC3BF53" w14:textId="77777777" w:rsidR="00900E17" w:rsidRPr="00C4474B" w:rsidRDefault="00900E17" w:rsidP="00900E17">
            <w:pPr>
              <w:shd w:val="clear" w:color="auto" w:fill="FFFFFF"/>
              <w:spacing w:line="360" w:lineRule="atLeast"/>
              <w:jc w:val="both"/>
              <w:rPr>
                <w:rFonts w:ascii="Comic Sans MS" w:eastAsia="Times New Roman" w:hAnsi="Comic Sans MS" w:cs="Arial"/>
                <w:color w:val="000000"/>
                <w:lang w:eastAsia="fr-BE"/>
              </w:rPr>
            </w:pPr>
            <w:r w:rsidRPr="00C4474B">
              <w:rPr>
                <w:rFonts w:ascii="Comic Sans MS" w:eastAsia="Times New Roman" w:hAnsi="Comic Sans MS" w:cs="Arial"/>
                <w:color w:val="000000"/>
                <w:lang w:eastAsia="fr-BE"/>
              </w:rPr>
              <w:t>"</w:t>
            </w:r>
            <w:r w:rsidRPr="00C4474B">
              <w:rPr>
                <w:rFonts w:ascii="Comic Sans MS" w:eastAsia="Times New Roman" w:hAnsi="Comic Sans MS" w:cs="Arial"/>
                <w:i/>
                <w:iCs/>
                <w:color w:val="000000"/>
                <w:bdr w:val="none" w:sz="0" w:space="0" w:color="auto" w:frame="1"/>
                <w:lang w:eastAsia="fr-BE"/>
              </w:rPr>
              <w:t>C’est simple: les gens nous crachent dessus, nous insultent à longueur de journée, </w:t>
            </w:r>
            <w:r w:rsidRPr="00C4474B">
              <w:rPr>
                <w:rFonts w:ascii="Comic Sans MS" w:eastAsia="Times New Roman" w:hAnsi="Comic Sans MS" w:cs="Arial"/>
                <w:color w:val="000000"/>
                <w:lang w:eastAsia="fr-BE"/>
              </w:rPr>
              <w:t>dit-il dans les colonnes de La Nouvelle Gazette de Charleroi.</w:t>
            </w:r>
            <w:r w:rsidRPr="00C4474B">
              <w:rPr>
                <w:rFonts w:ascii="Comic Sans MS" w:eastAsia="Times New Roman" w:hAnsi="Comic Sans MS" w:cs="Arial"/>
                <w:i/>
                <w:iCs/>
                <w:color w:val="000000"/>
                <w:bdr w:val="none" w:sz="0" w:space="0" w:color="auto" w:frame="1"/>
                <w:lang w:eastAsia="fr-BE"/>
              </w:rPr>
              <w:t> Certains de mes petits frères n’osent plus aller à l’école, tellement on leur en fait voir. ‘Ha, v’là les barakis de Marcinelle’. Le genre de phrase que les gens se disent lorsqu’on sort dans la rue"</w:t>
            </w:r>
            <w:r w:rsidRPr="00C4474B">
              <w:rPr>
                <w:rFonts w:ascii="Comic Sans MS" w:eastAsia="Times New Roman" w:hAnsi="Comic Sans MS" w:cs="Arial"/>
                <w:color w:val="000000"/>
                <w:lang w:eastAsia="fr-BE"/>
              </w:rPr>
              <w:t>.</w:t>
            </w:r>
          </w:p>
          <w:p w14:paraId="738FBD8C" w14:textId="77777777" w:rsidR="00900E17" w:rsidRPr="00C4474B" w:rsidRDefault="00900E17" w:rsidP="00900E17">
            <w:pPr>
              <w:shd w:val="clear" w:color="auto" w:fill="FFFFFF"/>
              <w:spacing w:line="360" w:lineRule="atLeast"/>
              <w:jc w:val="both"/>
              <w:rPr>
                <w:rFonts w:ascii="Comic Sans MS" w:eastAsia="Times New Roman" w:hAnsi="Comic Sans MS" w:cs="Arial"/>
                <w:color w:val="000000"/>
                <w:lang w:eastAsia="fr-BE"/>
              </w:rPr>
            </w:pPr>
            <w:r w:rsidRPr="00C4474B">
              <w:rPr>
                <w:rFonts w:ascii="Comic Sans MS" w:eastAsia="Times New Roman" w:hAnsi="Comic Sans MS" w:cs="Arial"/>
                <w:color w:val="000000"/>
                <w:lang w:eastAsia="fr-BE"/>
              </w:rPr>
              <w:t>Frédéric lance un appel au calme et revendique son droit (et celui de toute sa famille) au respect et à la dignité. </w:t>
            </w:r>
            <w:r w:rsidRPr="00C4474B">
              <w:rPr>
                <w:rFonts w:ascii="Comic Sans MS" w:eastAsia="Times New Roman" w:hAnsi="Comic Sans MS" w:cs="Arial"/>
                <w:i/>
                <w:iCs/>
                <w:color w:val="000000"/>
                <w:bdr w:val="none" w:sz="0" w:space="0" w:color="auto" w:frame="1"/>
                <w:lang w:eastAsia="fr-BE"/>
              </w:rPr>
              <w:t>"Nous ne sommes ni des profiteurs, ni des animaux"</w:t>
            </w:r>
            <w:r w:rsidRPr="00C4474B">
              <w:rPr>
                <w:rFonts w:ascii="Comic Sans MS" w:eastAsia="Times New Roman" w:hAnsi="Comic Sans MS" w:cs="Arial"/>
                <w:color w:val="000000"/>
                <w:lang w:eastAsia="fr-BE"/>
              </w:rPr>
              <w:t>, a-t-il encore confié aux journaux de Sudpresse.</w:t>
            </w:r>
          </w:p>
          <w:p w14:paraId="6C67A15D" w14:textId="77777777" w:rsidR="00900E17" w:rsidRPr="00C4474B" w:rsidRDefault="00900E17" w:rsidP="00F44C0E">
            <w:pPr>
              <w:rPr>
                <w:rFonts w:ascii="Comic Sans MS" w:eastAsia="SimSun" w:hAnsi="Comic Sans MS" w:cs="Mangal"/>
                <w:b/>
                <w:kern w:val="3"/>
                <w:sz w:val="24"/>
                <w:szCs w:val="24"/>
                <w:lang w:eastAsia="zh-CN" w:bidi="hi-IN"/>
              </w:rPr>
            </w:pPr>
          </w:p>
        </w:tc>
      </w:tr>
    </w:tbl>
    <w:p w14:paraId="2D602952" w14:textId="77777777" w:rsidR="00900E17" w:rsidRPr="00C4474B" w:rsidRDefault="00900E17" w:rsidP="00F44C0E">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Questions :</w:t>
      </w:r>
      <w:r w:rsidR="00147203" w:rsidRPr="00C4474B">
        <w:rPr>
          <w:rFonts w:ascii="Comic Sans MS" w:eastAsia="SimSun" w:hAnsi="Comic Sans MS" w:cs="Mangal"/>
          <w:b/>
          <w:kern w:val="3"/>
          <w:sz w:val="24"/>
          <w:szCs w:val="24"/>
          <w:lang w:eastAsia="zh-CN" w:bidi="hi-IN"/>
        </w:rPr>
        <w:t xml:space="preserve"> </w:t>
      </w:r>
    </w:p>
    <w:p w14:paraId="5D1DF25F" w14:textId="77777777" w:rsidR="00900E17" w:rsidRPr="00C4474B" w:rsidRDefault="00900E17" w:rsidP="00F903B4">
      <w:pPr>
        <w:pStyle w:val="Paragraphedeliste"/>
        <w:numPr>
          <w:ilvl w:val="0"/>
          <w:numId w:val="32"/>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De quoi parle cet article ? </w:t>
      </w:r>
    </w:p>
    <w:p w14:paraId="60E82091" w14:textId="77777777" w:rsidR="00147203" w:rsidRPr="00C4474B" w:rsidRDefault="00147203" w:rsidP="00147203">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443656C2" w14:textId="77777777" w:rsidR="00900E17" w:rsidRPr="00C4474B" w:rsidRDefault="00147203" w:rsidP="00F903B4">
      <w:pPr>
        <w:pStyle w:val="Paragraphedeliste"/>
        <w:numPr>
          <w:ilvl w:val="0"/>
          <w:numId w:val="32"/>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Ces comportements sont-ils légaux ? Oui – Non. Explique. </w:t>
      </w:r>
    </w:p>
    <w:p w14:paraId="73AB2285" w14:textId="77777777" w:rsidR="00147203" w:rsidRPr="00C4474B" w:rsidRDefault="00147203" w:rsidP="00147203">
      <w:pPr>
        <w:rPr>
          <w:rFonts w:ascii="Comic Sans MS" w:eastAsia="SimSun" w:hAnsi="Comic Sans MS" w:cs="Mangal"/>
          <w:b/>
          <w:kern w:val="3"/>
          <w:sz w:val="24"/>
          <w:szCs w:val="24"/>
          <w:lang w:eastAsia="zh-CN" w:bidi="hi-IN"/>
        </w:rPr>
      </w:pPr>
      <w:r w:rsidRPr="00C4474B">
        <w:rPr>
          <w:rFonts w:ascii="Comic Sans MS" w:eastAsia="SimSun" w:hAnsi="Comic Sans MS" w:cs="Mangal"/>
          <w:bCs/>
          <w:kern w:val="3"/>
          <w:sz w:val="24"/>
          <w:szCs w:val="24"/>
          <w:lang w:eastAsia="zh-CN" w:bidi="hi-IN"/>
        </w:rPr>
        <w:t>…………………..………………….…………………..………………………………...…………………..………………….</w:t>
      </w:r>
    </w:p>
    <w:p w14:paraId="0758448D" w14:textId="77777777" w:rsidR="00147203" w:rsidRPr="00C4474B" w:rsidRDefault="00147203" w:rsidP="00F903B4">
      <w:pPr>
        <w:pStyle w:val="Paragraphedeliste"/>
        <w:numPr>
          <w:ilvl w:val="0"/>
          <w:numId w:val="32"/>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Peut-on, aujourd’hui, en Belgique, insulter quelqu’un dans la rue sur base de son opinion </w:t>
      </w:r>
      <w:r w:rsidR="009078A1" w:rsidRPr="00C4474B">
        <w:rPr>
          <w:rFonts w:ascii="Comic Sans MS" w:eastAsia="SimSun" w:hAnsi="Comic Sans MS" w:cs="Mangal"/>
          <w:b/>
          <w:kern w:val="3"/>
          <w:sz w:val="24"/>
          <w:szCs w:val="24"/>
          <w:lang w:eastAsia="zh-CN" w:bidi="hi-IN"/>
        </w:rPr>
        <w:t xml:space="preserve">personnelle </w:t>
      </w:r>
      <w:r w:rsidRPr="00C4474B">
        <w:rPr>
          <w:rFonts w:ascii="Comic Sans MS" w:eastAsia="SimSun" w:hAnsi="Comic Sans MS" w:cs="Mangal"/>
          <w:b/>
          <w:kern w:val="3"/>
          <w:sz w:val="24"/>
          <w:szCs w:val="24"/>
          <w:lang w:eastAsia="zh-CN" w:bidi="hi-IN"/>
        </w:rPr>
        <w:t xml:space="preserve">? Oui – Non. Explique. </w:t>
      </w:r>
    </w:p>
    <w:p w14:paraId="604A8EFE" w14:textId="77777777" w:rsidR="00147203" w:rsidRPr="00C4474B" w:rsidRDefault="00147203" w:rsidP="00147203">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tbl>
      <w:tblPr>
        <w:tblStyle w:val="Grille"/>
        <w:tblW w:w="0" w:type="auto"/>
        <w:tblLook w:val="04A0" w:firstRow="1" w:lastRow="0" w:firstColumn="1" w:lastColumn="0" w:noHBand="0" w:noVBand="1"/>
      </w:tblPr>
      <w:tblGrid>
        <w:gridCol w:w="9212"/>
      </w:tblGrid>
      <w:tr w:rsidR="00147203" w:rsidRPr="00C4474B" w14:paraId="11F82C05" w14:textId="77777777" w:rsidTr="00147203">
        <w:tc>
          <w:tcPr>
            <w:tcW w:w="9212" w:type="dxa"/>
          </w:tcPr>
          <w:p w14:paraId="275C81D6" w14:textId="77777777" w:rsidR="00147203" w:rsidRPr="00C4474B" w:rsidRDefault="00147203" w:rsidP="00147203">
            <w:pPr>
              <w:pStyle w:val="Titre4"/>
              <w:shd w:val="clear" w:color="auto" w:fill="FFFFFF"/>
              <w:spacing w:before="135" w:after="30"/>
              <w:jc w:val="center"/>
              <w:outlineLvl w:val="3"/>
              <w:rPr>
                <w:rFonts w:ascii="Comic Sans MS" w:hAnsi="Comic Sans MS"/>
                <w:b/>
                <w:color w:val="auto"/>
              </w:rPr>
            </w:pPr>
            <w:r w:rsidRPr="00C4474B">
              <w:rPr>
                <w:rFonts w:ascii="Comic Sans MS" w:hAnsi="Comic Sans MS"/>
                <w:b/>
                <w:color w:val="auto"/>
              </w:rPr>
              <w:lastRenderedPageBreak/>
              <w:t>Extrait de la Déclaration Universelle des droits de l’homme</w:t>
            </w:r>
            <w:r w:rsidRPr="00C4474B">
              <w:rPr>
                <w:rStyle w:val="Marquenotebasdepage"/>
                <w:rFonts w:ascii="Comic Sans MS" w:hAnsi="Comic Sans MS"/>
                <w:b/>
                <w:color w:val="auto"/>
              </w:rPr>
              <w:footnoteReference w:id="27"/>
            </w:r>
          </w:p>
          <w:p w14:paraId="22EDC73C" w14:textId="77777777" w:rsidR="00147203" w:rsidRPr="00C4474B" w:rsidRDefault="00147203" w:rsidP="00147203">
            <w:pPr>
              <w:pStyle w:val="Titre4"/>
              <w:shd w:val="clear" w:color="auto" w:fill="FFFFFF"/>
              <w:spacing w:before="135" w:after="30"/>
              <w:jc w:val="center"/>
              <w:outlineLvl w:val="3"/>
              <w:rPr>
                <w:rFonts w:ascii="Comic Sans MS" w:hAnsi="Comic Sans MS"/>
                <w:color w:val="auto"/>
              </w:rPr>
            </w:pPr>
            <w:r w:rsidRPr="00C4474B">
              <w:rPr>
                <w:rFonts w:ascii="Comic Sans MS" w:hAnsi="Comic Sans MS"/>
                <w:color w:val="auto"/>
              </w:rPr>
              <w:t>Article premier</w:t>
            </w:r>
          </w:p>
          <w:p w14:paraId="17011022" w14:textId="77777777" w:rsidR="00147203" w:rsidRPr="00C4474B" w:rsidRDefault="00147203" w:rsidP="00147203">
            <w:pPr>
              <w:pStyle w:val="NormalWeb"/>
              <w:shd w:val="clear" w:color="auto" w:fill="FFFFFF"/>
              <w:spacing w:before="0" w:beforeAutospacing="0" w:after="270" w:afterAutospacing="0"/>
              <w:jc w:val="center"/>
              <w:rPr>
                <w:rFonts w:ascii="Comic Sans MS" w:hAnsi="Comic Sans MS"/>
                <w:sz w:val="22"/>
                <w:szCs w:val="22"/>
              </w:rPr>
            </w:pPr>
            <w:r w:rsidRPr="00C4474B">
              <w:rPr>
                <w:rFonts w:ascii="Comic Sans MS" w:hAnsi="Comic Sans MS"/>
                <w:sz w:val="22"/>
                <w:szCs w:val="22"/>
              </w:rPr>
              <w:t>Tous les êtres humains naissent libres et égaux en dignité et en droits. Ils sont doués de raison et de conscience et doivent agir les uns envers les autres dans un esprit de fraternité.</w:t>
            </w:r>
          </w:p>
          <w:p w14:paraId="1ED498D5" w14:textId="77777777" w:rsidR="00147203" w:rsidRPr="00C4474B" w:rsidRDefault="00147203" w:rsidP="00147203">
            <w:pPr>
              <w:pStyle w:val="Titre4"/>
              <w:shd w:val="clear" w:color="auto" w:fill="FFFFFF"/>
              <w:spacing w:before="135" w:after="30"/>
              <w:jc w:val="center"/>
              <w:outlineLvl w:val="3"/>
              <w:rPr>
                <w:rFonts w:ascii="Comic Sans MS" w:hAnsi="Comic Sans MS"/>
                <w:color w:val="auto"/>
              </w:rPr>
            </w:pPr>
            <w:r w:rsidRPr="00C4474B">
              <w:rPr>
                <w:rFonts w:ascii="Comic Sans MS" w:hAnsi="Comic Sans MS"/>
                <w:color w:val="auto"/>
              </w:rPr>
              <w:t>Article 2</w:t>
            </w:r>
          </w:p>
          <w:p w14:paraId="5CF7EADC" w14:textId="77777777" w:rsidR="00147203" w:rsidRPr="00C4474B" w:rsidRDefault="00147203" w:rsidP="00147203">
            <w:pPr>
              <w:pStyle w:val="NormalWeb"/>
              <w:shd w:val="clear" w:color="auto" w:fill="FFFFFF"/>
              <w:spacing w:before="0" w:beforeAutospacing="0" w:after="270" w:afterAutospacing="0"/>
              <w:jc w:val="center"/>
              <w:rPr>
                <w:rFonts w:ascii="Comic Sans MS" w:hAnsi="Comic Sans MS"/>
                <w:sz w:val="22"/>
                <w:szCs w:val="22"/>
              </w:rPr>
            </w:pPr>
            <w:r w:rsidRPr="00C4474B">
              <w:rPr>
                <w:rFonts w:ascii="Comic Sans MS" w:hAnsi="Comic Sans MS"/>
                <w:sz w:val="22"/>
                <w:szCs w:val="22"/>
              </w:rPr>
              <w:t>1. Chacun peut se prévaloir de tous les droits et de toutes les libertés proclamés dans la présente Déclaration, sans distinction aucune, notamment de race, de couleur, de sexe, de langue, de religion, d'opinion politique ou de toute autre opinion, d'origine nationale ou sociale, de fortune, de naissance ou de toute autre situation.</w:t>
            </w:r>
            <w:r w:rsidRPr="00C4474B">
              <w:rPr>
                <w:rFonts w:ascii="Comic Sans MS" w:hAnsi="Comic Sans MS"/>
                <w:sz w:val="22"/>
                <w:szCs w:val="22"/>
              </w:rPr>
              <w:br/>
              <w:t>2. De plus, il ne sera fait aucune distinction fondée sur le statut politique, juridique ou international du pays ou du territoire dont une personne est ressortissante, que ce pays ou territoire soit indépendant, sous tutelle, non autonome ou soumis à une limitation quelconque de souveraineté.</w:t>
            </w:r>
          </w:p>
          <w:p w14:paraId="2DF9DEB4" w14:textId="77777777" w:rsidR="00147203" w:rsidRPr="00C4474B" w:rsidRDefault="00147203" w:rsidP="00147203">
            <w:pPr>
              <w:pStyle w:val="Titre4"/>
              <w:shd w:val="clear" w:color="auto" w:fill="FFFFFF"/>
              <w:spacing w:before="135" w:after="30"/>
              <w:jc w:val="center"/>
              <w:outlineLvl w:val="3"/>
              <w:rPr>
                <w:rFonts w:ascii="Comic Sans MS" w:hAnsi="Comic Sans MS"/>
                <w:color w:val="auto"/>
              </w:rPr>
            </w:pPr>
            <w:r w:rsidRPr="00C4474B">
              <w:rPr>
                <w:rFonts w:ascii="Comic Sans MS" w:hAnsi="Comic Sans MS"/>
                <w:color w:val="auto"/>
              </w:rPr>
              <w:t>Article 3</w:t>
            </w:r>
          </w:p>
          <w:p w14:paraId="65E15EA1" w14:textId="77777777" w:rsidR="00147203" w:rsidRPr="00C4474B" w:rsidRDefault="00147203" w:rsidP="00147203">
            <w:pPr>
              <w:pStyle w:val="NormalWeb"/>
              <w:shd w:val="clear" w:color="auto" w:fill="FFFFFF"/>
              <w:spacing w:before="0" w:beforeAutospacing="0" w:after="270" w:afterAutospacing="0"/>
              <w:jc w:val="center"/>
              <w:rPr>
                <w:rFonts w:ascii="Comic Sans MS" w:hAnsi="Comic Sans MS"/>
                <w:sz w:val="22"/>
                <w:szCs w:val="22"/>
              </w:rPr>
            </w:pPr>
            <w:r w:rsidRPr="00C4474B">
              <w:rPr>
                <w:rFonts w:ascii="Comic Sans MS" w:hAnsi="Comic Sans MS"/>
                <w:sz w:val="22"/>
                <w:szCs w:val="22"/>
              </w:rPr>
              <w:t>Tout individu a droit à la vie, à la liberté et à la sûreté de sa personne.</w:t>
            </w:r>
          </w:p>
        </w:tc>
      </w:tr>
    </w:tbl>
    <w:p w14:paraId="78BD7402" w14:textId="77777777" w:rsidR="00147203" w:rsidRPr="00C4474B" w:rsidRDefault="00147203" w:rsidP="00147203">
      <w:pPr>
        <w:rPr>
          <w:rFonts w:ascii="Comic Sans MS" w:eastAsia="SimSun" w:hAnsi="Comic Sans MS" w:cs="Mangal"/>
          <w:b/>
          <w:kern w:val="3"/>
          <w:sz w:val="24"/>
          <w:szCs w:val="24"/>
          <w:lang w:eastAsia="zh-CN" w:bidi="hi-IN"/>
        </w:rPr>
      </w:pPr>
    </w:p>
    <w:p w14:paraId="171879C6" w14:textId="77777777" w:rsidR="00147203" w:rsidRPr="00C4474B" w:rsidRDefault="00147203" w:rsidP="00147203">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26</w:t>
      </w:r>
    </w:p>
    <w:p w14:paraId="21045CF3" w14:textId="77777777" w:rsidR="00147203" w:rsidRPr="00C4474B" w:rsidRDefault="00147203" w:rsidP="00147203">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 Consignes : </w:t>
      </w:r>
      <w:r w:rsidRPr="00C4474B">
        <w:rPr>
          <w:rFonts w:ascii="Comic Sans MS" w:eastAsia="SimSun" w:hAnsi="Comic Sans MS" w:cs="Mangal"/>
          <w:kern w:val="3"/>
          <w:sz w:val="24"/>
          <w:szCs w:val="24"/>
          <w:lang w:eastAsia="zh-CN" w:bidi="hi-IN"/>
        </w:rPr>
        <w:t>lis ce document et à l’aide de celui-ci réponds aux questions ci-dessous.</w:t>
      </w:r>
      <w:r w:rsidRPr="00C4474B">
        <w:rPr>
          <w:rFonts w:ascii="Comic Sans MS" w:eastAsia="SimSun" w:hAnsi="Comic Sans MS" w:cs="Mangal"/>
          <w:b/>
          <w:kern w:val="3"/>
          <w:sz w:val="24"/>
          <w:szCs w:val="24"/>
          <w:lang w:eastAsia="zh-CN" w:bidi="hi-IN"/>
        </w:rPr>
        <w:t xml:space="preserve">  </w:t>
      </w:r>
    </w:p>
    <w:tbl>
      <w:tblPr>
        <w:tblStyle w:val="Grille"/>
        <w:tblW w:w="0" w:type="auto"/>
        <w:tblLook w:val="04A0" w:firstRow="1" w:lastRow="0" w:firstColumn="1" w:lastColumn="0" w:noHBand="0" w:noVBand="1"/>
      </w:tblPr>
      <w:tblGrid>
        <w:gridCol w:w="9212"/>
      </w:tblGrid>
      <w:tr w:rsidR="00335A1E" w:rsidRPr="00C4474B" w14:paraId="2E52332C" w14:textId="77777777" w:rsidTr="00335A1E">
        <w:tc>
          <w:tcPr>
            <w:tcW w:w="9212" w:type="dxa"/>
          </w:tcPr>
          <w:p w14:paraId="3F6E9CB6" w14:textId="77777777" w:rsidR="00335A1E" w:rsidRPr="00C4474B" w:rsidRDefault="00511DF1" w:rsidP="009078A1">
            <w:pPr>
              <w:pStyle w:val="Titre1"/>
              <w:spacing w:before="180" w:beforeAutospacing="0" w:after="75" w:afterAutospacing="0"/>
              <w:ind w:right="105"/>
              <w:textAlignment w:val="baseline"/>
              <w:outlineLvl w:val="0"/>
              <w:rPr>
                <w:rFonts w:ascii="Comic Sans MS" w:hAnsi="Comic Sans MS" w:cs="Arial"/>
                <w:color w:val="000000"/>
                <w:sz w:val="22"/>
                <w:szCs w:val="22"/>
              </w:rPr>
            </w:pPr>
            <w:r w:rsidRPr="00C4474B">
              <w:rPr>
                <w:rFonts w:ascii="Comic Sans MS" w:hAnsi="Comic Sans MS" w:cs="Arial"/>
                <w:color w:val="000000"/>
                <w:sz w:val="22"/>
                <w:szCs w:val="22"/>
              </w:rPr>
              <w:t>Document 2</w:t>
            </w:r>
            <w:r w:rsidR="00147203" w:rsidRPr="00C4474B">
              <w:rPr>
                <w:rFonts w:ascii="Comic Sans MS" w:hAnsi="Comic Sans MS" w:cs="Arial"/>
                <w:color w:val="000000"/>
                <w:sz w:val="22"/>
                <w:szCs w:val="22"/>
              </w:rPr>
              <w:t>6</w:t>
            </w:r>
            <w:r w:rsidR="00335A1E" w:rsidRPr="00C4474B">
              <w:rPr>
                <w:rStyle w:val="Marquenotebasdepage"/>
                <w:rFonts w:ascii="Comic Sans MS" w:hAnsi="Comic Sans MS" w:cs="Arial"/>
                <w:color w:val="000000"/>
                <w:sz w:val="22"/>
                <w:szCs w:val="22"/>
              </w:rPr>
              <w:footnoteReference w:id="28"/>
            </w:r>
            <w:r w:rsidR="00335A1E" w:rsidRPr="00C4474B">
              <w:rPr>
                <w:rFonts w:ascii="Comic Sans MS" w:hAnsi="Comic Sans MS" w:cs="Arial"/>
                <w:color w:val="000000"/>
                <w:sz w:val="22"/>
                <w:szCs w:val="22"/>
              </w:rPr>
              <w:t xml:space="preserve"> : </w:t>
            </w:r>
          </w:p>
          <w:p w14:paraId="117EC212" w14:textId="77777777" w:rsidR="00335A1E" w:rsidRPr="00C4474B" w:rsidRDefault="00335A1E" w:rsidP="009078A1">
            <w:pPr>
              <w:pStyle w:val="Titre1"/>
              <w:spacing w:before="180" w:beforeAutospacing="0" w:after="75" w:afterAutospacing="0" w:line="576" w:lineRule="atLeast"/>
              <w:ind w:left="105" w:right="105"/>
              <w:textAlignment w:val="baseline"/>
              <w:outlineLvl w:val="0"/>
              <w:rPr>
                <w:rFonts w:ascii="Comic Sans MS" w:hAnsi="Comic Sans MS" w:cs="Arial"/>
                <w:color w:val="000000"/>
                <w:sz w:val="22"/>
                <w:szCs w:val="22"/>
              </w:rPr>
            </w:pPr>
            <w:r w:rsidRPr="00C4474B">
              <w:rPr>
                <w:rFonts w:ascii="Comic Sans MS" w:hAnsi="Comic Sans MS" w:cs="Arial"/>
                <w:color w:val="000000"/>
                <w:sz w:val="22"/>
                <w:szCs w:val="22"/>
              </w:rPr>
              <w:t>Allocations familiales: "Il faut qu</w:t>
            </w:r>
            <w:r w:rsidR="009078A1" w:rsidRPr="00C4474B">
              <w:rPr>
                <w:rFonts w:ascii="Comic Sans MS" w:hAnsi="Comic Sans MS" w:cs="Arial"/>
                <w:color w:val="000000"/>
                <w:sz w:val="22"/>
                <w:szCs w:val="22"/>
              </w:rPr>
              <w:t>itter le régime d'après-guerre"</w:t>
            </w:r>
          </w:p>
          <w:p w14:paraId="46E7D8BF" w14:textId="77777777" w:rsidR="00335A1E" w:rsidRPr="00C4474B" w:rsidRDefault="00335A1E" w:rsidP="009078A1">
            <w:pPr>
              <w:textAlignment w:val="baseline"/>
              <w:rPr>
                <w:rFonts w:ascii="Comic Sans MS" w:hAnsi="Comic Sans MS"/>
              </w:rPr>
            </w:pPr>
            <w:r w:rsidRPr="00C4474B">
              <w:rPr>
                <w:rFonts w:ascii="Comic Sans MS" w:hAnsi="Comic Sans MS"/>
                <w:color w:val="666666"/>
                <w:bdr w:val="none" w:sz="0" w:space="0" w:color="auto" w:frame="1"/>
              </w:rPr>
              <w:t>Par: rédaction</w:t>
            </w:r>
            <w:r w:rsidRPr="00C4474B">
              <w:rPr>
                <w:rStyle w:val="apple-converted-space"/>
                <w:rFonts w:ascii="Comic Sans MS" w:hAnsi="Comic Sans MS"/>
                <w:color w:val="666666"/>
                <w:bdr w:val="none" w:sz="0" w:space="0" w:color="auto" w:frame="1"/>
              </w:rPr>
              <w:t> </w:t>
            </w:r>
            <w:r w:rsidRPr="00C4474B">
              <w:rPr>
                <w:rFonts w:ascii="Comic Sans MS" w:hAnsi="Comic Sans MS"/>
                <w:color w:val="666666"/>
                <w:bdr w:val="none" w:sz="0" w:space="0" w:color="auto" w:frame="1"/>
              </w:rPr>
              <w:br/>
              <w:t>31/08/16 - 10h37  Source: BEL RTL</w:t>
            </w:r>
          </w:p>
          <w:p w14:paraId="4772F7AB" w14:textId="77777777" w:rsidR="00335A1E" w:rsidRPr="00C4474B" w:rsidRDefault="00335A1E" w:rsidP="009078A1">
            <w:pPr>
              <w:pStyle w:val="intro"/>
              <w:spacing w:before="105" w:beforeAutospacing="0" w:after="105" w:afterAutospacing="0" w:line="336" w:lineRule="atLeast"/>
              <w:textAlignment w:val="baseline"/>
              <w:rPr>
                <w:rFonts w:ascii="Comic Sans MS" w:hAnsi="Comic Sans MS"/>
                <w:b/>
                <w:bCs/>
                <w:sz w:val="22"/>
                <w:szCs w:val="22"/>
              </w:rPr>
            </w:pPr>
            <w:r w:rsidRPr="00C4474B">
              <w:rPr>
                <w:rFonts w:ascii="Comic Sans MS" w:hAnsi="Comic Sans MS"/>
                <w:b/>
                <w:bCs/>
                <w:sz w:val="22"/>
                <w:szCs w:val="22"/>
              </w:rPr>
              <w:t>Alors que la Flandre a décidé de réformer son système d'allocations familiales en versant la même somme pour chaque enfant, la Wallonie va-t-elle suivre le pas? Selon Maxime Prévot,</w:t>
            </w:r>
            <w:r w:rsidR="00147203" w:rsidRPr="00C4474B">
              <w:rPr>
                <w:rFonts w:ascii="Comic Sans MS" w:hAnsi="Comic Sans MS"/>
                <w:b/>
                <w:bCs/>
                <w:sz w:val="22"/>
                <w:szCs w:val="22"/>
              </w:rPr>
              <w:t xml:space="preserve"> il faut "revoir les choses"...</w:t>
            </w:r>
          </w:p>
          <w:p w14:paraId="2094449F" w14:textId="77777777" w:rsidR="00335A1E" w:rsidRPr="00C4474B" w:rsidRDefault="00335A1E" w:rsidP="009078A1">
            <w:pPr>
              <w:pStyle w:val="NormalWeb"/>
              <w:spacing w:before="0" w:beforeAutospacing="0" w:after="0" w:afterAutospacing="0" w:line="336" w:lineRule="atLeast"/>
              <w:textAlignment w:val="baseline"/>
              <w:rPr>
                <w:rFonts w:ascii="Comic Sans MS" w:hAnsi="Comic Sans MS"/>
                <w:sz w:val="25"/>
                <w:szCs w:val="25"/>
              </w:rPr>
            </w:pPr>
            <w:r w:rsidRPr="00C4474B">
              <w:rPr>
                <w:rFonts w:ascii="Comic Sans MS" w:hAnsi="Comic Sans MS"/>
                <w:sz w:val="22"/>
                <w:szCs w:val="22"/>
              </w:rPr>
              <w:t>Pour le vice-président du gouvernement wallon, "il faut quitter le régime d'après-guerre, qui avait pour vocation d'inciter à la natalité, il faillait repeupler",</w:t>
            </w:r>
            <w:r w:rsidRPr="00C4474B">
              <w:rPr>
                <w:rStyle w:val="apple-converted-space"/>
                <w:rFonts w:ascii="Comic Sans MS" w:hAnsi="Comic Sans MS"/>
                <w:sz w:val="22"/>
                <w:szCs w:val="22"/>
              </w:rPr>
              <w:t> </w:t>
            </w:r>
            <w:hyperlink r:id="rId25" w:history="1">
              <w:r w:rsidRPr="00C4474B">
                <w:rPr>
                  <w:rStyle w:val="Lienhypertexte"/>
                  <w:rFonts w:ascii="Comic Sans MS" w:hAnsi="Comic Sans MS"/>
                  <w:sz w:val="22"/>
                  <w:szCs w:val="22"/>
                  <w:bdr w:val="none" w:sz="0" w:space="0" w:color="auto" w:frame="1"/>
                </w:rPr>
                <w:t>a-t-il confié au micro de Martin Buxant sur les ondes de Bel RTL ce matin. </w:t>
              </w:r>
            </w:hyperlink>
            <w:r w:rsidRPr="00C4474B">
              <w:rPr>
                <w:rFonts w:ascii="Comic Sans MS" w:hAnsi="Comic Sans MS"/>
                <w:sz w:val="22"/>
                <w:szCs w:val="22"/>
              </w:rPr>
              <w:br/>
            </w:r>
            <w:r w:rsidRPr="00C4474B">
              <w:rPr>
                <w:rStyle w:val="lev"/>
                <w:rFonts w:ascii="Comic Sans MS" w:hAnsi="Comic Sans MS"/>
                <w:sz w:val="22"/>
                <w:szCs w:val="22"/>
              </w:rPr>
              <w:t>Vers un modèle plus "soutenable"</w:t>
            </w:r>
            <w:r w:rsidRPr="00C4474B">
              <w:rPr>
                <w:rFonts w:ascii="Comic Sans MS" w:hAnsi="Comic Sans MS"/>
                <w:sz w:val="22"/>
                <w:szCs w:val="22"/>
              </w:rPr>
              <w:br/>
              <w:t xml:space="preserve">Le bourgmestre de Namur, et ministre wallon des Travaux publics, de la Santé, de </w:t>
            </w:r>
            <w:r w:rsidRPr="00C4474B">
              <w:rPr>
                <w:rFonts w:ascii="Comic Sans MS" w:hAnsi="Comic Sans MS"/>
                <w:sz w:val="22"/>
                <w:szCs w:val="22"/>
              </w:rPr>
              <w:lastRenderedPageBreak/>
              <w:t>l'Action sociale et du Patrimoine, souhaite trouver un modèle plus "soutenable" et considère que les allocations familiales ne doivent pas résoudre tous les problème</w:t>
            </w:r>
            <w:r w:rsidR="00147203" w:rsidRPr="00C4474B">
              <w:rPr>
                <w:rFonts w:ascii="Comic Sans MS" w:hAnsi="Comic Sans MS"/>
                <w:sz w:val="22"/>
                <w:szCs w:val="22"/>
              </w:rPr>
              <w:t>s de la précarité en Wallonie. </w:t>
            </w:r>
            <w:r w:rsidRPr="00C4474B">
              <w:rPr>
                <w:rFonts w:ascii="Comic Sans MS" w:hAnsi="Comic Sans MS"/>
                <w:sz w:val="22"/>
                <w:szCs w:val="22"/>
              </w:rPr>
              <w:br/>
            </w:r>
            <w:r w:rsidRPr="00C4474B">
              <w:rPr>
                <w:rStyle w:val="lev"/>
                <w:rFonts w:ascii="Comic Sans MS" w:hAnsi="Comic Sans MS"/>
                <w:sz w:val="22"/>
                <w:szCs w:val="22"/>
              </w:rPr>
              <w:t>Une allocation identique pour chaque enfant?</w:t>
            </w:r>
            <w:r w:rsidRPr="00C4474B">
              <w:rPr>
                <w:rFonts w:ascii="Comic Sans MS" w:hAnsi="Comic Sans MS"/>
                <w:sz w:val="22"/>
                <w:szCs w:val="22"/>
              </w:rPr>
              <w:br/>
              <w:t>S'il n'annonce pas de mesure concrète pour le moment, Maxime Prévot évoque déjà l'idée de s'aligner sur la démarche flamande en égalisant le montant des allocations pour chaque enfant, ce qui constituerait une rupture avec le modèle en vigueur depuis longtemps, à savoir un montant plus important octroyé à la fa</w:t>
            </w:r>
            <w:r w:rsidR="00147203" w:rsidRPr="00C4474B">
              <w:rPr>
                <w:rFonts w:ascii="Comic Sans MS" w:hAnsi="Comic Sans MS"/>
                <w:sz w:val="22"/>
                <w:szCs w:val="22"/>
              </w:rPr>
              <w:t>mille pour le troisième enfant.</w:t>
            </w:r>
            <w:r w:rsidRPr="00C4474B">
              <w:rPr>
                <w:rFonts w:ascii="Comic Sans MS" w:hAnsi="Comic Sans MS"/>
                <w:sz w:val="22"/>
                <w:szCs w:val="22"/>
              </w:rPr>
              <w:br/>
            </w:r>
            <w:r w:rsidRPr="00C4474B">
              <w:rPr>
                <w:rStyle w:val="lev"/>
                <w:rFonts w:ascii="Comic Sans MS" w:hAnsi="Comic Sans MS"/>
                <w:sz w:val="22"/>
                <w:szCs w:val="22"/>
              </w:rPr>
              <w:t>120 euros par enfant?</w:t>
            </w:r>
            <w:r w:rsidRPr="00C4474B">
              <w:rPr>
                <w:rFonts w:ascii="Comic Sans MS" w:hAnsi="Comic Sans MS"/>
                <w:b/>
                <w:bCs/>
                <w:sz w:val="22"/>
                <w:szCs w:val="22"/>
              </w:rPr>
              <w:br/>
            </w:r>
            <w:r w:rsidRPr="00C4474B">
              <w:rPr>
                <w:rFonts w:ascii="Comic Sans MS" w:hAnsi="Comic Sans MS"/>
                <w:sz w:val="22"/>
                <w:szCs w:val="22"/>
              </w:rPr>
              <w:t>Alors que la Flandre a fixé ce montant universel à 160€ par enfant, les rumeurs évoquent la somme de 120 euros en Wallonie, un chiffre que le ministre n'a pas souhaité confirmer sur le plateau de Bel RTL.</w:t>
            </w:r>
          </w:p>
          <w:p w14:paraId="73195802" w14:textId="77777777" w:rsidR="00335A1E" w:rsidRPr="00C4474B" w:rsidRDefault="00335A1E" w:rsidP="00085B8F">
            <w:pPr>
              <w:rPr>
                <w:rFonts w:ascii="Comic Sans MS" w:eastAsia="SimSun" w:hAnsi="Comic Sans MS" w:cs="Mangal"/>
                <w:b/>
                <w:kern w:val="3"/>
                <w:sz w:val="24"/>
                <w:szCs w:val="24"/>
                <w:lang w:eastAsia="zh-CN" w:bidi="hi-IN"/>
              </w:rPr>
            </w:pPr>
          </w:p>
        </w:tc>
      </w:tr>
    </w:tbl>
    <w:p w14:paraId="2281EEEF" w14:textId="77777777" w:rsidR="00335A1E" w:rsidRPr="00C4474B" w:rsidRDefault="00147203" w:rsidP="00085B8F">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 xml:space="preserve">Questions : </w:t>
      </w:r>
    </w:p>
    <w:p w14:paraId="6DB81965" w14:textId="77777777" w:rsidR="000452B7" w:rsidRPr="00C4474B" w:rsidRDefault="00147203" w:rsidP="00F903B4">
      <w:pPr>
        <w:pStyle w:val="Paragraphedeliste"/>
        <w:numPr>
          <w:ilvl w:val="0"/>
          <w:numId w:val="33"/>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Quel est le débat politique actuel à propos des allocations familial</w:t>
      </w:r>
      <w:r w:rsidR="009078A1" w:rsidRPr="00C4474B">
        <w:rPr>
          <w:rFonts w:ascii="Comic Sans MS" w:eastAsia="SimSun" w:hAnsi="Comic Sans MS" w:cs="Mangal"/>
          <w:b/>
          <w:kern w:val="3"/>
          <w:sz w:val="24"/>
          <w:szCs w:val="24"/>
          <w:lang w:eastAsia="zh-CN" w:bidi="hi-IN"/>
        </w:rPr>
        <w:t>es</w:t>
      </w:r>
      <w:r w:rsidRPr="00C4474B">
        <w:rPr>
          <w:rFonts w:ascii="Comic Sans MS" w:eastAsia="SimSun" w:hAnsi="Comic Sans MS" w:cs="Mangal"/>
          <w:b/>
          <w:kern w:val="3"/>
          <w:sz w:val="24"/>
          <w:szCs w:val="24"/>
          <w:lang w:eastAsia="zh-CN" w:bidi="hi-IN"/>
        </w:rPr>
        <w:t xml:space="preserve"> ? </w:t>
      </w:r>
    </w:p>
    <w:p w14:paraId="4AB317F9" w14:textId="77777777" w:rsidR="009078A1" w:rsidRPr="00C4474B" w:rsidRDefault="009078A1" w:rsidP="009078A1">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3AB9508" w14:textId="77777777" w:rsidR="00147203" w:rsidRPr="00C4474B" w:rsidRDefault="009078A1" w:rsidP="00F903B4">
      <w:pPr>
        <w:pStyle w:val="Paragraphedeliste"/>
        <w:numPr>
          <w:ilvl w:val="0"/>
          <w:numId w:val="33"/>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Sur quel régime se base-t-on actuellement pour calculer les allocations familiales ? </w:t>
      </w:r>
    </w:p>
    <w:p w14:paraId="78812B1F" w14:textId="77777777" w:rsidR="009078A1" w:rsidRPr="00C4474B" w:rsidRDefault="009078A1" w:rsidP="009078A1">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E602E97" w14:textId="77777777" w:rsidR="009078A1" w:rsidRPr="00C4474B" w:rsidRDefault="009078A1" w:rsidP="00F903B4">
      <w:pPr>
        <w:pStyle w:val="Paragraphedeliste"/>
        <w:numPr>
          <w:ilvl w:val="0"/>
          <w:numId w:val="33"/>
        </w:num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 propose Maxime Prévot ? </w:t>
      </w:r>
    </w:p>
    <w:p w14:paraId="1AE800BE" w14:textId="77777777" w:rsidR="009078A1" w:rsidRPr="00C4474B" w:rsidRDefault="009078A1" w:rsidP="009078A1">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58DA269" w14:textId="77777777" w:rsidR="0084048E" w:rsidRDefault="0084048E" w:rsidP="00AA6ED1">
      <w:pPr>
        <w:pBdr>
          <w:bottom w:val="single" w:sz="4" w:space="1" w:color="auto"/>
        </w:pBdr>
        <w:jc w:val="center"/>
        <w:rPr>
          <w:rFonts w:ascii="Comic Sans MS" w:eastAsia="SimSun" w:hAnsi="Comic Sans MS" w:cs="Mangal"/>
          <w:b/>
          <w:i/>
          <w:iCs/>
          <w:kern w:val="3"/>
          <w:sz w:val="24"/>
          <w:szCs w:val="24"/>
          <w:lang w:eastAsia="zh-CN" w:bidi="hi-IN"/>
        </w:rPr>
      </w:pPr>
    </w:p>
    <w:p w14:paraId="059C8AF6" w14:textId="77777777" w:rsidR="0084048E" w:rsidRDefault="0084048E" w:rsidP="00AA6ED1">
      <w:pPr>
        <w:pBdr>
          <w:bottom w:val="single" w:sz="4" w:space="1" w:color="auto"/>
        </w:pBdr>
        <w:jc w:val="center"/>
        <w:rPr>
          <w:rFonts w:ascii="Comic Sans MS" w:eastAsia="SimSun" w:hAnsi="Comic Sans MS" w:cs="Mangal"/>
          <w:b/>
          <w:i/>
          <w:iCs/>
          <w:kern w:val="3"/>
          <w:sz w:val="24"/>
          <w:szCs w:val="24"/>
          <w:lang w:eastAsia="zh-CN" w:bidi="hi-IN"/>
        </w:rPr>
      </w:pPr>
    </w:p>
    <w:p w14:paraId="618BB9A9" w14:textId="77777777" w:rsidR="0084048E" w:rsidRDefault="0084048E" w:rsidP="00AA6ED1">
      <w:pPr>
        <w:pBdr>
          <w:bottom w:val="single" w:sz="4" w:space="1" w:color="auto"/>
        </w:pBdr>
        <w:jc w:val="center"/>
        <w:rPr>
          <w:rFonts w:ascii="Comic Sans MS" w:eastAsia="SimSun" w:hAnsi="Comic Sans MS" w:cs="Mangal"/>
          <w:b/>
          <w:i/>
          <w:iCs/>
          <w:kern w:val="3"/>
          <w:sz w:val="24"/>
          <w:szCs w:val="24"/>
          <w:lang w:eastAsia="zh-CN" w:bidi="hi-IN"/>
        </w:rPr>
      </w:pPr>
    </w:p>
    <w:p w14:paraId="485E6E5F" w14:textId="77777777" w:rsidR="0084048E" w:rsidRDefault="0084048E" w:rsidP="00AA6ED1">
      <w:pPr>
        <w:pBdr>
          <w:bottom w:val="single" w:sz="4" w:space="1" w:color="auto"/>
        </w:pBdr>
        <w:jc w:val="center"/>
        <w:rPr>
          <w:rFonts w:ascii="Comic Sans MS" w:eastAsia="SimSun" w:hAnsi="Comic Sans MS" w:cs="Mangal"/>
          <w:b/>
          <w:i/>
          <w:iCs/>
          <w:kern w:val="3"/>
          <w:sz w:val="24"/>
          <w:szCs w:val="24"/>
          <w:lang w:eastAsia="zh-CN" w:bidi="hi-IN"/>
        </w:rPr>
      </w:pPr>
    </w:p>
    <w:p w14:paraId="69BD1484" w14:textId="77777777" w:rsidR="0084048E" w:rsidRDefault="0084048E" w:rsidP="00AA6ED1">
      <w:pPr>
        <w:pBdr>
          <w:bottom w:val="single" w:sz="4" w:space="1" w:color="auto"/>
        </w:pBdr>
        <w:jc w:val="center"/>
        <w:rPr>
          <w:rFonts w:ascii="Comic Sans MS" w:eastAsia="SimSun" w:hAnsi="Comic Sans MS" w:cs="Mangal"/>
          <w:b/>
          <w:i/>
          <w:iCs/>
          <w:kern w:val="3"/>
          <w:sz w:val="24"/>
          <w:szCs w:val="24"/>
          <w:lang w:eastAsia="zh-CN" w:bidi="hi-IN"/>
        </w:rPr>
      </w:pPr>
    </w:p>
    <w:p w14:paraId="15C8FC46" w14:textId="77777777" w:rsidR="0084048E" w:rsidRDefault="0084048E" w:rsidP="00AA6ED1">
      <w:pPr>
        <w:pBdr>
          <w:bottom w:val="single" w:sz="4" w:space="1" w:color="auto"/>
        </w:pBdr>
        <w:jc w:val="center"/>
        <w:rPr>
          <w:rFonts w:ascii="Comic Sans MS" w:eastAsia="SimSun" w:hAnsi="Comic Sans MS" w:cs="Mangal"/>
          <w:b/>
          <w:i/>
          <w:iCs/>
          <w:kern w:val="3"/>
          <w:sz w:val="24"/>
          <w:szCs w:val="24"/>
          <w:lang w:eastAsia="zh-CN" w:bidi="hi-IN"/>
        </w:rPr>
      </w:pPr>
    </w:p>
    <w:p w14:paraId="5A82C79E" w14:textId="77777777" w:rsidR="0084048E" w:rsidRDefault="0084048E" w:rsidP="00AA6ED1">
      <w:pPr>
        <w:pBdr>
          <w:bottom w:val="single" w:sz="4" w:space="1" w:color="auto"/>
        </w:pBdr>
        <w:jc w:val="center"/>
        <w:rPr>
          <w:rFonts w:ascii="Comic Sans MS" w:eastAsia="SimSun" w:hAnsi="Comic Sans MS" w:cs="Mangal"/>
          <w:b/>
          <w:i/>
          <w:iCs/>
          <w:kern w:val="3"/>
          <w:sz w:val="24"/>
          <w:szCs w:val="24"/>
          <w:lang w:eastAsia="zh-CN" w:bidi="hi-IN"/>
        </w:rPr>
      </w:pPr>
    </w:p>
    <w:p w14:paraId="6630EF75" w14:textId="77777777" w:rsidR="0084048E" w:rsidRDefault="0084048E" w:rsidP="00AA6ED1">
      <w:pPr>
        <w:pBdr>
          <w:bottom w:val="single" w:sz="4" w:space="1" w:color="auto"/>
        </w:pBdr>
        <w:jc w:val="center"/>
        <w:rPr>
          <w:rFonts w:ascii="Comic Sans MS" w:eastAsia="SimSun" w:hAnsi="Comic Sans MS" w:cs="Mangal"/>
          <w:b/>
          <w:i/>
          <w:iCs/>
          <w:kern w:val="3"/>
          <w:sz w:val="24"/>
          <w:szCs w:val="24"/>
          <w:lang w:eastAsia="zh-CN" w:bidi="hi-IN"/>
        </w:rPr>
      </w:pPr>
    </w:p>
    <w:p w14:paraId="17F5E767" w14:textId="77777777" w:rsidR="00AB7D84" w:rsidRDefault="00AB7D84" w:rsidP="00AA6ED1">
      <w:pPr>
        <w:pBdr>
          <w:bottom w:val="single" w:sz="4" w:space="1" w:color="auto"/>
        </w:pBdr>
        <w:jc w:val="center"/>
        <w:rPr>
          <w:rFonts w:ascii="Comic Sans MS" w:eastAsia="SimSun" w:hAnsi="Comic Sans MS" w:cs="Mangal"/>
          <w:b/>
          <w:i/>
          <w:iCs/>
          <w:kern w:val="3"/>
          <w:sz w:val="24"/>
          <w:szCs w:val="24"/>
          <w:lang w:eastAsia="zh-CN" w:bidi="hi-IN"/>
        </w:rPr>
      </w:pPr>
    </w:p>
    <w:p w14:paraId="598BF3C5" w14:textId="77777777" w:rsidR="00AB7D84" w:rsidRDefault="00AB7D84" w:rsidP="00AA6ED1">
      <w:pPr>
        <w:pBdr>
          <w:bottom w:val="single" w:sz="4" w:space="1" w:color="auto"/>
        </w:pBdr>
        <w:jc w:val="center"/>
        <w:rPr>
          <w:rFonts w:ascii="Comic Sans MS" w:eastAsia="SimSun" w:hAnsi="Comic Sans MS" w:cs="Mangal"/>
          <w:b/>
          <w:i/>
          <w:iCs/>
          <w:kern w:val="3"/>
          <w:sz w:val="24"/>
          <w:szCs w:val="24"/>
          <w:lang w:eastAsia="zh-CN" w:bidi="hi-IN"/>
        </w:rPr>
      </w:pPr>
    </w:p>
    <w:p w14:paraId="5171411B" w14:textId="77777777" w:rsidR="00AA6ED1" w:rsidRPr="00C4474B" w:rsidRDefault="00AA6ED1" w:rsidP="00AA6ED1">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27</w:t>
      </w:r>
    </w:p>
    <w:p w14:paraId="00DB789D" w14:textId="77777777" w:rsidR="00140B97" w:rsidRPr="00C4474B" w:rsidRDefault="003775CB" w:rsidP="00AA6ED1">
      <w:pPr>
        <w:jc w:val="both"/>
        <w:rPr>
          <w:rFonts w:ascii="Comic Sans MS" w:eastAsia="SimSun" w:hAnsi="Comic Sans MS" w:cs="Mangal"/>
          <w:kern w:val="3"/>
          <w:sz w:val="24"/>
          <w:szCs w:val="24"/>
          <w:lang w:eastAsia="zh-CN" w:bidi="hi-IN"/>
        </w:rPr>
      </w:pPr>
      <w:r w:rsidRPr="00C4474B">
        <w:rPr>
          <w:rFonts w:ascii="Comic Sans MS" w:eastAsia="SimSun" w:hAnsi="Comic Sans MS" w:cs="Mangal"/>
          <w:b/>
          <w:kern w:val="3"/>
          <w:sz w:val="24"/>
          <w:szCs w:val="24"/>
          <w:lang w:eastAsia="zh-CN" w:bidi="hi-IN"/>
        </w:rPr>
        <w:t xml:space="preserve"> Consigne</w:t>
      </w:r>
      <w:r w:rsidR="00140B97" w:rsidRPr="00C4474B">
        <w:rPr>
          <w:rFonts w:ascii="Comic Sans MS" w:eastAsia="SimSun" w:hAnsi="Comic Sans MS" w:cs="Mangal"/>
          <w:b/>
          <w:kern w:val="3"/>
          <w:sz w:val="24"/>
          <w:szCs w:val="24"/>
          <w:lang w:eastAsia="zh-CN" w:bidi="hi-IN"/>
        </w:rPr>
        <w:t>s</w:t>
      </w:r>
      <w:r w:rsidR="00AA6ED1" w:rsidRPr="00C4474B">
        <w:rPr>
          <w:rFonts w:ascii="Comic Sans MS" w:eastAsia="SimSun" w:hAnsi="Comic Sans MS" w:cs="Mangal"/>
          <w:b/>
          <w:kern w:val="3"/>
          <w:sz w:val="24"/>
          <w:szCs w:val="24"/>
          <w:lang w:eastAsia="zh-CN" w:bidi="hi-IN"/>
        </w:rPr>
        <w:t> </w:t>
      </w:r>
      <w:r w:rsidR="00AA6ED1" w:rsidRPr="00C4474B">
        <w:rPr>
          <w:rFonts w:ascii="Comic Sans MS" w:eastAsia="SimSun" w:hAnsi="Comic Sans MS" w:cs="Mangal"/>
          <w:kern w:val="3"/>
          <w:sz w:val="24"/>
          <w:szCs w:val="24"/>
          <w:lang w:eastAsia="zh-CN" w:bidi="hi-IN"/>
        </w:rPr>
        <w:t xml:space="preserve">: </w:t>
      </w:r>
      <w:r w:rsidR="00220A3D" w:rsidRPr="00C4474B">
        <w:rPr>
          <w:rFonts w:ascii="Comic Sans MS" w:eastAsia="SimSun" w:hAnsi="Comic Sans MS" w:cs="Mangal"/>
          <w:kern w:val="3"/>
          <w:sz w:val="24"/>
          <w:szCs w:val="24"/>
          <w:lang w:eastAsia="zh-CN" w:bidi="hi-IN"/>
        </w:rPr>
        <w:t xml:space="preserve">à l’aide d’internet, </w:t>
      </w:r>
      <w:r w:rsidRPr="00C4474B">
        <w:rPr>
          <w:rFonts w:ascii="Comic Sans MS" w:eastAsia="SimSun" w:hAnsi="Comic Sans MS" w:cs="Mangal"/>
          <w:kern w:val="3"/>
          <w:sz w:val="24"/>
          <w:szCs w:val="24"/>
          <w:lang w:eastAsia="zh-CN" w:bidi="hi-IN"/>
        </w:rPr>
        <w:t>renseigne-toi sur le pays qu</w:t>
      </w:r>
      <w:r w:rsidR="00140B97" w:rsidRPr="00C4474B">
        <w:rPr>
          <w:rFonts w:ascii="Comic Sans MS" w:eastAsia="SimSun" w:hAnsi="Comic Sans MS" w:cs="Mangal"/>
          <w:kern w:val="3"/>
          <w:sz w:val="24"/>
          <w:szCs w:val="24"/>
          <w:lang w:eastAsia="zh-CN" w:bidi="hi-IN"/>
        </w:rPr>
        <w:t>i t’a été attribué. F</w:t>
      </w:r>
      <w:r w:rsidRPr="00C4474B">
        <w:rPr>
          <w:rFonts w:ascii="Comic Sans MS" w:eastAsia="SimSun" w:hAnsi="Comic Sans MS" w:cs="Mangal"/>
          <w:kern w:val="3"/>
          <w:sz w:val="24"/>
          <w:szCs w:val="24"/>
          <w:lang w:eastAsia="zh-CN" w:bidi="hi-IN"/>
        </w:rPr>
        <w:t xml:space="preserve">ais des recherches sur la place de la famille dans ce pays. </w:t>
      </w:r>
    </w:p>
    <w:p w14:paraId="7EAEBD4D" w14:textId="77777777" w:rsidR="00140B97" w:rsidRPr="00C4474B" w:rsidRDefault="00140B97" w:rsidP="00AA6ED1">
      <w:pPr>
        <w:jc w:val="both"/>
        <w:rPr>
          <w:rFonts w:ascii="Comic Sans MS" w:eastAsia="SimSun" w:hAnsi="Comic Sans MS" w:cs="Mangal"/>
          <w:kern w:val="3"/>
          <w:sz w:val="24"/>
          <w:szCs w:val="24"/>
          <w:lang w:eastAsia="zh-CN" w:bidi="hi-IN"/>
        </w:rPr>
      </w:pPr>
    </w:p>
    <w:p w14:paraId="10A141DE" w14:textId="77777777" w:rsidR="003775CB" w:rsidRPr="00C4474B" w:rsidRDefault="003775CB" w:rsidP="00AA6ED1">
      <w:pPr>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Cette grille d’analyse ci-dessous peut t’aider dans tes recherches.  </w:t>
      </w:r>
    </w:p>
    <w:tbl>
      <w:tblPr>
        <w:tblStyle w:val="Grille"/>
        <w:tblW w:w="0" w:type="auto"/>
        <w:tblLook w:val="04A0" w:firstRow="1" w:lastRow="0" w:firstColumn="1" w:lastColumn="0" w:noHBand="0" w:noVBand="1"/>
      </w:tblPr>
      <w:tblGrid>
        <w:gridCol w:w="9212"/>
      </w:tblGrid>
      <w:tr w:rsidR="00220A3D" w:rsidRPr="00C4474B" w14:paraId="2341D7D0" w14:textId="77777777" w:rsidTr="00220A3D">
        <w:tc>
          <w:tcPr>
            <w:tcW w:w="9212" w:type="dxa"/>
          </w:tcPr>
          <w:p w14:paraId="1568894A" w14:textId="77777777" w:rsidR="00220A3D" w:rsidRPr="00C4474B" w:rsidRDefault="00220A3D" w:rsidP="003775CB">
            <w:pPr>
              <w:spacing w:line="360" w:lineRule="auto"/>
              <w:jc w:val="cente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Grille d’analyse :</w:t>
            </w:r>
          </w:p>
          <w:p w14:paraId="666792BA" w14:textId="77777777" w:rsidR="00220A3D" w:rsidRPr="00C4474B" w:rsidRDefault="00220A3D" w:rsidP="003775CB">
            <w:pPr>
              <w:spacing w:line="360" w:lineRule="auto"/>
              <w:rPr>
                <w:rFonts w:ascii="Comic Sans MS" w:eastAsia="SimSun" w:hAnsi="Comic Sans MS" w:cs="Mangal"/>
                <w:b/>
                <w:kern w:val="3"/>
                <w:sz w:val="24"/>
                <w:szCs w:val="24"/>
                <w:lang w:eastAsia="zh-CN" w:bidi="hi-IN"/>
              </w:rPr>
            </w:pPr>
          </w:p>
          <w:p w14:paraId="55FFA530" w14:textId="29B66EBA" w:rsidR="004C7876" w:rsidRPr="0084048E" w:rsidRDefault="003775CB" w:rsidP="0084048E">
            <w:pPr>
              <w:pStyle w:val="Paragraphedeliste"/>
              <w:numPr>
                <w:ilvl w:val="0"/>
                <w:numId w:val="34"/>
              </w:num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Renseigne-toi sur le pays en général : son contexte géographique, politique et historique. Où se situe-t-il ? Quelle est son histoire ? Combien d’habitants composent ce pays ? </w:t>
            </w:r>
          </w:p>
          <w:p w14:paraId="3F04FFF7" w14:textId="2E52FB6D" w:rsidR="004C7876" w:rsidRPr="0084048E" w:rsidRDefault="004C7876" w:rsidP="0084048E">
            <w:pPr>
              <w:pStyle w:val="Paragraphedeliste"/>
              <w:numPr>
                <w:ilvl w:val="0"/>
                <w:numId w:val="34"/>
              </w:num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Renseigne-toi sur la place de la famille dans ce pays. </w:t>
            </w:r>
            <w:r w:rsidR="003775CB" w:rsidRPr="00C4474B">
              <w:rPr>
                <w:rFonts w:ascii="Comic Sans MS" w:eastAsia="SimSun" w:hAnsi="Comic Sans MS" w:cs="Mangal"/>
                <w:b/>
                <w:kern w:val="3"/>
                <w:sz w:val="24"/>
                <w:szCs w:val="24"/>
                <w:lang w:eastAsia="zh-CN" w:bidi="hi-IN"/>
              </w:rPr>
              <w:t>Quel</w:t>
            </w:r>
            <w:r w:rsidRPr="00C4474B">
              <w:rPr>
                <w:rFonts w:ascii="Comic Sans MS" w:eastAsia="SimSun" w:hAnsi="Comic Sans MS" w:cs="Mangal"/>
                <w:b/>
                <w:kern w:val="3"/>
                <w:sz w:val="24"/>
                <w:szCs w:val="24"/>
                <w:lang w:eastAsia="zh-CN" w:bidi="hi-IN"/>
              </w:rPr>
              <w:t xml:space="preserve"> est le</w:t>
            </w:r>
            <w:r w:rsidR="003775CB" w:rsidRPr="00C4474B">
              <w:rPr>
                <w:rFonts w:ascii="Comic Sans MS" w:eastAsia="SimSun" w:hAnsi="Comic Sans MS" w:cs="Mangal"/>
                <w:b/>
                <w:kern w:val="3"/>
                <w:sz w:val="24"/>
                <w:szCs w:val="24"/>
                <w:lang w:eastAsia="zh-CN" w:bidi="hi-IN"/>
              </w:rPr>
              <w:t xml:space="preserve"> modèle familial </w:t>
            </w:r>
            <w:r w:rsidRPr="00C4474B">
              <w:rPr>
                <w:rFonts w:ascii="Comic Sans MS" w:eastAsia="SimSun" w:hAnsi="Comic Sans MS" w:cs="Mangal"/>
                <w:b/>
                <w:kern w:val="3"/>
                <w:sz w:val="24"/>
                <w:szCs w:val="24"/>
                <w:lang w:eastAsia="zh-CN" w:bidi="hi-IN"/>
              </w:rPr>
              <w:t>qui prédomine ? La famille nucléaire ? La famille élargie ? La f</w:t>
            </w:r>
            <w:r w:rsidR="003775CB" w:rsidRPr="00C4474B">
              <w:rPr>
                <w:rFonts w:ascii="Comic Sans MS" w:eastAsia="SimSun" w:hAnsi="Comic Sans MS" w:cs="Mangal"/>
                <w:b/>
                <w:kern w:val="3"/>
                <w:sz w:val="24"/>
                <w:szCs w:val="24"/>
                <w:lang w:eastAsia="zh-CN" w:bidi="hi-IN"/>
              </w:rPr>
              <w:t xml:space="preserve">amille monoparentale ? </w:t>
            </w:r>
          </w:p>
          <w:p w14:paraId="7971F22F" w14:textId="655234B3" w:rsidR="004C7876" w:rsidRPr="0084048E" w:rsidRDefault="004C7876" w:rsidP="004C7876">
            <w:pPr>
              <w:pStyle w:val="Paragraphedeliste"/>
              <w:numPr>
                <w:ilvl w:val="0"/>
                <w:numId w:val="34"/>
              </w:num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Renseigne-toi sur les convictions religieuses ou philosophiques du pays. </w:t>
            </w:r>
            <w:r w:rsidR="003775CB" w:rsidRPr="00C4474B">
              <w:rPr>
                <w:rFonts w:ascii="Comic Sans MS" w:eastAsia="SimSun" w:hAnsi="Comic Sans MS" w:cs="Mangal"/>
                <w:b/>
                <w:kern w:val="3"/>
                <w:sz w:val="24"/>
                <w:szCs w:val="24"/>
                <w:lang w:eastAsia="zh-CN" w:bidi="hi-IN"/>
              </w:rPr>
              <w:t xml:space="preserve">Y-a-t-il beaucoup de mariages dans ce pays ? De divorces ? Est-il possible d’y avoir des enfants en dehors d’un mariage ? </w:t>
            </w:r>
          </w:p>
          <w:p w14:paraId="2C0E0ACC" w14:textId="3CD51E02" w:rsidR="004C7876" w:rsidRPr="0084048E" w:rsidRDefault="004C7876" w:rsidP="0084048E">
            <w:pPr>
              <w:pStyle w:val="Paragraphedeliste"/>
              <w:numPr>
                <w:ilvl w:val="0"/>
                <w:numId w:val="34"/>
              </w:num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Renseigne-toi sur la place de l’homosexualité dans ce pays. </w:t>
            </w:r>
            <w:r w:rsidR="003775CB" w:rsidRPr="00C4474B">
              <w:rPr>
                <w:rFonts w:ascii="Comic Sans MS" w:eastAsia="SimSun" w:hAnsi="Comic Sans MS" w:cs="Mangal"/>
                <w:b/>
                <w:kern w:val="3"/>
                <w:sz w:val="24"/>
                <w:szCs w:val="24"/>
                <w:lang w:eastAsia="zh-CN" w:bidi="hi-IN"/>
              </w:rPr>
              <w:t xml:space="preserve">Deux personnes du même sexe peuvent-elles s’y marier ? Y adopter des enfants ? Que dit la loi ? Depuis quand ? </w:t>
            </w:r>
          </w:p>
          <w:p w14:paraId="31C0FEAA" w14:textId="77777777" w:rsidR="003775CB" w:rsidRPr="00C4474B" w:rsidRDefault="004C7876" w:rsidP="00F903B4">
            <w:pPr>
              <w:pStyle w:val="Paragraphedeliste"/>
              <w:numPr>
                <w:ilvl w:val="0"/>
                <w:numId w:val="34"/>
              </w:numPr>
              <w:spacing w:line="360" w:lineRule="auto"/>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Renseigne-toi sur les règles d’alliance du pays. </w:t>
            </w:r>
            <w:r w:rsidR="003775CB" w:rsidRPr="00C4474B">
              <w:rPr>
                <w:rFonts w:ascii="Comic Sans MS" w:eastAsia="SimSun" w:hAnsi="Comic Sans MS" w:cs="Mangal"/>
                <w:b/>
                <w:kern w:val="3"/>
                <w:sz w:val="24"/>
                <w:szCs w:val="24"/>
                <w:lang w:eastAsia="zh-CN" w:bidi="hi-IN"/>
              </w:rPr>
              <w:t>Quelle règle d’alliance pe</w:t>
            </w:r>
            <w:r w:rsidRPr="00C4474B">
              <w:rPr>
                <w:rFonts w:ascii="Comic Sans MS" w:eastAsia="SimSun" w:hAnsi="Comic Sans MS" w:cs="Mangal"/>
                <w:b/>
                <w:kern w:val="3"/>
                <w:sz w:val="24"/>
                <w:szCs w:val="24"/>
                <w:lang w:eastAsia="zh-CN" w:bidi="hi-IN"/>
              </w:rPr>
              <w:t>ut-on retrouver dans ce pays ? La polygamie ? La m</w:t>
            </w:r>
            <w:r w:rsidR="003775CB" w:rsidRPr="00C4474B">
              <w:rPr>
                <w:rFonts w:ascii="Comic Sans MS" w:eastAsia="SimSun" w:hAnsi="Comic Sans MS" w:cs="Mangal"/>
                <w:b/>
                <w:kern w:val="3"/>
                <w:sz w:val="24"/>
                <w:szCs w:val="24"/>
                <w:lang w:eastAsia="zh-CN" w:bidi="hi-IN"/>
              </w:rPr>
              <w:t xml:space="preserve">onogamie ? </w:t>
            </w:r>
          </w:p>
          <w:p w14:paraId="53F68F55" w14:textId="77777777" w:rsidR="003775CB" w:rsidRPr="00C4474B" w:rsidRDefault="003775CB" w:rsidP="003775CB">
            <w:pPr>
              <w:spacing w:line="360" w:lineRule="auto"/>
              <w:rPr>
                <w:rFonts w:ascii="Comic Sans MS" w:eastAsia="SimSun" w:hAnsi="Comic Sans MS" w:cs="Mangal"/>
                <w:b/>
                <w:kern w:val="3"/>
                <w:sz w:val="24"/>
                <w:szCs w:val="24"/>
                <w:lang w:eastAsia="zh-CN" w:bidi="hi-IN"/>
              </w:rPr>
            </w:pPr>
          </w:p>
          <w:p w14:paraId="34E585F9" w14:textId="77777777" w:rsidR="003775CB" w:rsidRPr="00C4474B" w:rsidRDefault="003775CB" w:rsidP="003775CB">
            <w:pPr>
              <w:spacing w:line="360" w:lineRule="auto"/>
              <w:jc w:val="cente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Sois précis</w:t>
            </w:r>
            <w:r w:rsidR="004C7876" w:rsidRPr="00C4474B">
              <w:rPr>
                <w:rFonts w:ascii="Comic Sans MS" w:eastAsia="SimSun" w:hAnsi="Comic Sans MS" w:cs="Mangal"/>
                <w:b/>
                <w:kern w:val="3"/>
                <w:sz w:val="24"/>
                <w:szCs w:val="24"/>
                <w:lang w:eastAsia="zh-CN" w:bidi="hi-IN"/>
              </w:rPr>
              <w:t xml:space="preserve"> dans tes réponses</w:t>
            </w:r>
            <w:r w:rsidRPr="00C4474B">
              <w:rPr>
                <w:rFonts w:ascii="Comic Sans MS" w:eastAsia="SimSun" w:hAnsi="Comic Sans MS" w:cs="Mangal"/>
                <w:b/>
                <w:kern w:val="3"/>
                <w:sz w:val="24"/>
                <w:szCs w:val="24"/>
                <w:lang w:eastAsia="zh-CN" w:bidi="hi-IN"/>
              </w:rPr>
              <w:t> et vérifie tes sources !</w:t>
            </w:r>
          </w:p>
          <w:p w14:paraId="64516FFB" w14:textId="77777777" w:rsidR="004C7876" w:rsidRPr="00C4474B" w:rsidRDefault="004C7876" w:rsidP="003775CB">
            <w:pPr>
              <w:spacing w:line="360" w:lineRule="auto"/>
              <w:jc w:val="center"/>
              <w:rPr>
                <w:rFonts w:ascii="Comic Sans MS" w:eastAsia="SimSun" w:hAnsi="Comic Sans MS" w:cs="Mangal"/>
                <w:b/>
                <w:kern w:val="3"/>
                <w:sz w:val="24"/>
                <w:szCs w:val="24"/>
                <w:lang w:eastAsia="zh-CN" w:bidi="hi-IN"/>
              </w:rPr>
            </w:pPr>
          </w:p>
        </w:tc>
      </w:tr>
    </w:tbl>
    <w:p w14:paraId="3001020F" w14:textId="77777777" w:rsidR="0088561F" w:rsidRPr="00C4474B" w:rsidRDefault="0088561F" w:rsidP="00085B8F">
      <w:pPr>
        <w:rPr>
          <w:rFonts w:ascii="Comic Sans MS" w:eastAsia="SimSun" w:hAnsi="Comic Sans MS" w:cs="Mangal"/>
          <w:b/>
          <w:kern w:val="3"/>
          <w:sz w:val="24"/>
          <w:szCs w:val="24"/>
          <w:lang w:eastAsia="zh-CN" w:bidi="hi-IN"/>
        </w:rPr>
      </w:pPr>
    </w:p>
    <w:p w14:paraId="31B8B578" w14:textId="77777777" w:rsidR="003775CB" w:rsidRPr="00C4474B" w:rsidRDefault="003775CB">
      <w:pP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br w:type="page"/>
      </w:r>
    </w:p>
    <w:p w14:paraId="16168307" w14:textId="77777777" w:rsidR="00140B97" w:rsidRPr="00C4474B" w:rsidRDefault="00140B97" w:rsidP="004C7876">
      <w:pPr>
        <w:pBdr>
          <w:bottom w:val="single" w:sz="4" w:space="1" w:color="auto"/>
        </w:pBdr>
        <w:jc w:val="center"/>
        <w:rPr>
          <w:rFonts w:ascii="Comic Sans MS" w:eastAsia="SimSun" w:hAnsi="Comic Sans MS" w:cs="Mangal"/>
          <w:b/>
          <w:i/>
          <w:iCs/>
          <w:kern w:val="3"/>
          <w:sz w:val="24"/>
          <w:szCs w:val="24"/>
          <w:lang w:eastAsia="zh-CN" w:bidi="hi-IN"/>
        </w:rPr>
        <w:sectPr w:rsidR="00140B97" w:rsidRPr="00C4474B">
          <w:headerReference w:type="default" r:id="rId26"/>
          <w:footerReference w:type="default" r:id="rId27"/>
          <w:pgSz w:w="11906" w:h="16838"/>
          <w:pgMar w:top="1417" w:right="1417" w:bottom="1417" w:left="1417" w:header="708" w:footer="708" w:gutter="0"/>
          <w:cols w:space="708"/>
          <w:docGrid w:linePitch="360"/>
        </w:sectPr>
      </w:pPr>
    </w:p>
    <w:p w14:paraId="78AD737D" w14:textId="77777777" w:rsidR="004C7876" w:rsidRPr="00C4474B" w:rsidRDefault="004C7876" w:rsidP="004C7876">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28</w:t>
      </w:r>
    </w:p>
    <w:p w14:paraId="31347B58" w14:textId="77777777" w:rsidR="004C7876" w:rsidRPr="00C4474B" w:rsidRDefault="00140B97" w:rsidP="004C7876">
      <w:pPr>
        <w:jc w:val="both"/>
        <w:rPr>
          <w:rFonts w:ascii="Comic Sans MS" w:eastAsia="SimSun" w:hAnsi="Comic Sans MS" w:cs="Mangal"/>
          <w:kern w:val="3"/>
          <w:sz w:val="24"/>
          <w:szCs w:val="24"/>
          <w:lang w:eastAsia="zh-CN" w:bidi="hi-IN"/>
        </w:rPr>
      </w:pPr>
      <w:r w:rsidRPr="00C4474B">
        <w:rPr>
          <w:rFonts w:ascii="Comic Sans MS" w:eastAsia="SimSun" w:hAnsi="Comic Sans MS" w:cs="Mangal"/>
          <w:b/>
          <w:kern w:val="3"/>
          <w:sz w:val="24"/>
          <w:szCs w:val="24"/>
          <w:lang w:eastAsia="zh-CN" w:bidi="hi-IN"/>
        </w:rPr>
        <w:t xml:space="preserve"> Consigne</w:t>
      </w:r>
      <w:r w:rsidR="004C7876" w:rsidRPr="00C4474B">
        <w:rPr>
          <w:rFonts w:ascii="Comic Sans MS" w:eastAsia="SimSun" w:hAnsi="Comic Sans MS" w:cs="Mangal"/>
          <w:b/>
          <w:kern w:val="3"/>
          <w:sz w:val="24"/>
          <w:szCs w:val="24"/>
          <w:lang w:eastAsia="zh-CN" w:bidi="hi-IN"/>
        </w:rPr>
        <w:t> </w:t>
      </w:r>
      <w:r w:rsidR="004C7876" w:rsidRPr="00C4474B">
        <w:rPr>
          <w:rFonts w:ascii="Comic Sans MS" w:eastAsia="SimSun" w:hAnsi="Comic Sans MS" w:cs="Mangal"/>
          <w:kern w:val="3"/>
          <w:sz w:val="24"/>
          <w:szCs w:val="24"/>
          <w:lang w:eastAsia="zh-CN" w:bidi="hi-IN"/>
        </w:rPr>
        <w:t>: en écoutant les exposés de chacun</w:t>
      </w:r>
      <w:r w:rsidRPr="00C4474B">
        <w:rPr>
          <w:rFonts w:ascii="Comic Sans MS" w:eastAsia="SimSun" w:hAnsi="Comic Sans MS" w:cs="Mangal"/>
          <w:kern w:val="3"/>
          <w:sz w:val="24"/>
          <w:szCs w:val="24"/>
          <w:lang w:eastAsia="zh-CN" w:bidi="hi-IN"/>
        </w:rPr>
        <w:t xml:space="preserve"> sur les différents pays</w:t>
      </w:r>
      <w:r w:rsidR="004C7876" w:rsidRPr="00C4474B">
        <w:rPr>
          <w:rFonts w:ascii="Comic Sans MS" w:eastAsia="SimSun" w:hAnsi="Comic Sans MS" w:cs="Mangal"/>
          <w:kern w:val="3"/>
          <w:sz w:val="24"/>
          <w:szCs w:val="24"/>
          <w:lang w:eastAsia="zh-CN" w:bidi="hi-IN"/>
        </w:rPr>
        <w:t xml:space="preserve">, complète ce tableau récapitulatif. </w:t>
      </w:r>
    </w:p>
    <w:tbl>
      <w:tblPr>
        <w:tblStyle w:val="Grilledutableau1"/>
        <w:tblW w:w="14333" w:type="dxa"/>
        <w:tblLook w:val="04A0" w:firstRow="1" w:lastRow="0" w:firstColumn="1" w:lastColumn="0" w:noHBand="0" w:noVBand="1"/>
      </w:tblPr>
      <w:tblGrid>
        <w:gridCol w:w="2287"/>
        <w:gridCol w:w="2354"/>
        <w:gridCol w:w="2425"/>
        <w:gridCol w:w="2445"/>
        <w:gridCol w:w="2453"/>
        <w:gridCol w:w="2369"/>
      </w:tblGrid>
      <w:tr w:rsidR="00140B97" w:rsidRPr="00C4474B" w14:paraId="01D90C26" w14:textId="77777777" w:rsidTr="00140B97">
        <w:trPr>
          <w:trHeight w:val="2268"/>
        </w:trPr>
        <w:tc>
          <w:tcPr>
            <w:tcW w:w="2287" w:type="dxa"/>
          </w:tcPr>
          <w:p w14:paraId="456CBF67" w14:textId="77777777" w:rsidR="004C7876" w:rsidRPr="00C4474B" w:rsidRDefault="004C7876" w:rsidP="004C7876">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Pays </w:t>
            </w:r>
          </w:p>
        </w:tc>
        <w:tc>
          <w:tcPr>
            <w:tcW w:w="2354" w:type="dxa"/>
          </w:tcPr>
          <w:p w14:paraId="77F7A37D" w14:textId="77777777" w:rsidR="004C7876" w:rsidRPr="00C4474B" w:rsidRDefault="004C7876" w:rsidP="004C7876">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Contexte général du pays  </w:t>
            </w:r>
          </w:p>
        </w:tc>
        <w:tc>
          <w:tcPr>
            <w:tcW w:w="2425" w:type="dxa"/>
          </w:tcPr>
          <w:p w14:paraId="7247E0C7" w14:textId="77777777" w:rsidR="004C7876" w:rsidRPr="00C4474B" w:rsidRDefault="004C7876" w:rsidP="004C7876">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Modèle familial prédominant </w:t>
            </w:r>
          </w:p>
        </w:tc>
        <w:tc>
          <w:tcPr>
            <w:tcW w:w="2445" w:type="dxa"/>
          </w:tcPr>
          <w:p w14:paraId="4A872190" w14:textId="77777777" w:rsidR="004C7876" w:rsidRPr="00C4474B" w:rsidRDefault="00140B97" w:rsidP="00140B97">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Conviction religieuse et philosophique </w:t>
            </w:r>
            <w:r w:rsidR="004C7876" w:rsidRPr="00C4474B">
              <w:rPr>
                <w:rFonts w:ascii="Comic Sans MS" w:eastAsia="SimSun" w:hAnsi="Comic Sans MS" w:cs="Mangal"/>
                <w:b/>
                <w:kern w:val="3"/>
                <w:sz w:val="24"/>
                <w:szCs w:val="24"/>
                <w:lang w:eastAsia="zh-CN" w:bidi="hi-IN"/>
              </w:rPr>
              <w:t xml:space="preserve"> </w:t>
            </w:r>
          </w:p>
        </w:tc>
        <w:tc>
          <w:tcPr>
            <w:tcW w:w="2453" w:type="dxa"/>
          </w:tcPr>
          <w:p w14:paraId="3D1F611D" w14:textId="77777777" w:rsidR="004C7876" w:rsidRPr="00C4474B" w:rsidRDefault="004C7876" w:rsidP="004C7876">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Homosexualité </w:t>
            </w:r>
          </w:p>
        </w:tc>
        <w:tc>
          <w:tcPr>
            <w:tcW w:w="2369" w:type="dxa"/>
          </w:tcPr>
          <w:p w14:paraId="77DD5A2B" w14:textId="77777777" w:rsidR="004C7876" w:rsidRPr="00C4474B" w:rsidRDefault="004C7876" w:rsidP="004C7876">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Règles d’alliance </w:t>
            </w:r>
          </w:p>
        </w:tc>
      </w:tr>
      <w:tr w:rsidR="00140B97" w:rsidRPr="00C4474B" w14:paraId="70DF7AFB" w14:textId="77777777" w:rsidTr="00140B97">
        <w:trPr>
          <w:trHeight w:val="2268"/>
        </w:trPr>
        <w:tc>
          <w:tcPr>
            <w:tcW w:w="2287" w:type="dxa"/>
          </w:tcPr>
          <w:p w14:paraId="7EB3D043"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3499EF7"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A64479E"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041C42BB"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4B38BA9A"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5A5B8866"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048CA4D3"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229BD81E"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FBEC9D8" w14:textId="77777777" w:rsidR="004C7876" w:rsidRPr="00C4474B" w:rsidRDefault="004C7876" w:rsidP="004C7876">
            <w:pPr>
              <w:jc w:val="both"/>
              <w:rPr>
                <w:rFonts w:ascii="Comic Sans MS" w:eastAsia="SimSun" w:hAnsi="Comic Sans MS" w:cs="Mangal"/>
                <w:b/>
                <w:kern w:val="3"/>
                <w:sz w:val="24"/>
                <w:szCs w:val="24"/>
                <w:lang w:eastAsia="zh-CN" w:bidi="hi-IN"/>
              </w:rPr>
            </w:pPr>
          </w:p>
          <w:p w14:paraId="6552403A" w14:textId="77777777" w:rsidR="004C7876" w:rsidRPr="00C4474B" w:rsidRDefault="004C7876" w:rsidP="004C7876">
            <w:pPr>
              <w:jc w:val="both"/>
              <w:rPr>
                <w:rFonts w:ascii="Comic Sans MS" w:eastAsia="SimSun" w:hAnsi="Comic Sans MS" w:cs="Mangal"/>
                <w:b/>
                <w:kern w:val="3"/>
                <w:sz w:val="24"/>
                <w:szCs w:val="24"/>
                <w:lang w:eastAsia="zh-CN" w:bidi="hi-IN"/>
              </w:rPr>
            </w:pPr>
          </w:p>
          <w:p w14:paraId="1F76EC54"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05524A3"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D6B5E0D" w14:textId="77777777" w:rsidR="004C7876" w:rsidRPr="00C4474B" w:rsidRDefault="004C7876" w:rsidP="004C7876">
            <w:pPr>
              <w:jc w:val="both"/>
              <w:rPr>
                <w:rFonts w:ascii="Comic Sans MS" w:eastAsia="SimSun" w:hAnsi="Comic Sans MS" w:cs="Mangal"/>
                <w:b/>
                <w:kern w:val="3"/>
                <w:sz w:val="24"/>
                <w:szCs w:val="24"/>
                <w:lang w:eastAsia="zh-CN" w:bidi="hi-IN"/>
              </w:rPr>
            </w:pPr>
          </w:p>
          <w:p w14:paraId="2B03F496"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1CAEC7E"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06988499" w14:textId="77777777" w:rsidTr="00140B97">
        <w:trPr>
          <w:trHeight w:val="2268"/>
        </w:trPr>
        <w:tc>
          <w:tcPr>
            <w:tcW w:w="2287" w:type="dxa"/>
          </w:tcPr>
          <w:p w14:paraId="487DEDE3"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221BFD4D"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26D132AA"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4291665F"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5F111058"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2CACE4E6" w14:textId="77777777" w:rsidR="004C7876" w:rsidRPr="00C4474B" w:rsidRDefault="004C7876" w:rsidP="004C7876">
            <w:pPr>
              <w:jc w:val="both"/>
              <w:rPr>
                <w:rFonts w:ascii="Comic Sans MS" w:eastAsia="SimSun" w:hAnsi="Comic Sans MS" w:cs="Mangal"/>
                <w:b/>
                <w:kern w:val="3"/>
                <w:sz w:val="24"/>
                <w:szCs w:val="24"/>
                <w:lang w:eastAsia="zh-CN" w:bidi="hi-IN"/>
              </w:rPr>
            </w:pPr>
          </w:p>
          <w:p w14:paraId="7FD618BA"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37F9B38" w14:textId="77777777" w:rsidR="004C7876" w:rsidRPr="00C4474B" w:rsidRDefault="004C7876" w:rsidP="004C7876">
            <w:pPr>
              <w:jc w:val="both"/>
              <w:rPr>
                <w:rFonts w:ascii="Comic Sans MS" w:eastAsia="SimSun" w:hAnsi="Comic Sans MS" w:cs="Mangal"/>
                <w:b/>
                <w:kern w:val="3"/>
                <w:sz w:val="24"/>
                <w:szCs w:val="24"/>
                <w:lang w:eastAsia="zh-CN" w:bidi="hi-IN"/>
              </w:rPr>
            </w:pPr>
          </w:p>
          <w:p w14:paraId="617292BA" w14:textId="77777777" w:rsidR="004C7876" w:rsidRPr="00C4474B" w:rsidRDefault="004C7876" w:rsidP="004C7876">
            <w:pPr>
              <w:jc w:val="both"/>
              <w:rPr>
                <w:rFonts w:ascii="Comic Sans MS" w:eastAsia="SimSun" w:hAnsi="Comic Sans MS" w:cs="Mangal"/>
                <w:b/>
                <w:kern w:val="3"/>
                <w:sz w:val="24"/>
                <w:szCs w:val="24"/>
                <w:lang w:eastAsia="zh-CN" w:bidi="hi-IN"/>
              </w:rPr>
            </w:pPr>
          </w:p>
          <w:p w14:paraId="0373CC2E" w14:textId="77777777" w:rsidR="004C7876" w:rsidRPr="00C4474B" w:rsidRDefault="004C7876" w:rsidP="004C7876">
            <w:pPr>
              <w:jc w:val="both"/>
              <w:rPr>
                <w:rFonts w:ascii="Comic Sans MS" w:eastAsia="SimSun" w:hAnsi="Comic Sans MS" w:cs="Mangal"/>
                <w:b/>
                <w:kern w:val="3"/>
                <w:sz w:val="24"/>
                <w:szCs w:val="24"/>
                <w:lang w:eastAsia="zh-CN" w:bidi="hi-IN"/>
              </w:rPr>
            </w:pPr>
          </w:p>
          <w:p w14:paraId="0C6CB5B0"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182E486"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585BC60"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392A09D7" w14:textId="77777777" w:rsidTr="00140B97">
        <w:trPr>
          <w:trHeight w:val="2268"/>
        </w:trPr>
        <w:tc>
          <w:tcPr>
            <w:tcW w:w="2287" w:type="dxa"/>
          </w:tcPr>
          <w:p w14:paraId="24238D44"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02EF3F93"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2F66A406"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0FAF47D0"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5262A192"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2CDD41EC"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F36B315"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080F6E2"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E8C162A"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F3B2FD6"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CA6F1C4" w14:textId="77777777" w:rsidR="004C7876" w:rsidRPr="00C4474B" w:rsidRDefault="004C7876" w:rsidP="004C7876">
            <w:pPr>
              <w:jc w:val="both"/>
              <w:rPr>
                <w:rFonts w:ascii="Comic Sans MS" w:eastAsia="SimSun" w:hAnsi="Comic Sans MS" w:cs="Mangal"/>
                <w:b/>
                <w:kern w:val="3"/>
                <w:sz w:val="24"/>
                <w:szCs w:val="24"/>
                <w:lang w:eastAsia="zh-CN" w:bidi="hi-IN"/>
              </w:rPr>
            </w:pPr>
          </w:p>
          <w:p w14:paraId="0B95E1EB" w14:textId="77777777" w:rsidR="004C7876" w:rsidRPr="00C4474B" w:rsidRDefault="004C7876" w:rsidP="004C7876">
            <w:pPr>
              <w:jc w:val="both"/>
              <w:rPr>
                <w:rFonts w:ascii="Comic Sans MS" w:eastAsia="SimSun" w:hAnsi="Comic Sans MS" w:cs="Mangal"/>
                <w:b/>
                <w:kern w:val="3"/>
                <w:sz w:val="24"/>
                <w:szCs w:val="24"/>
                <w:lang w:eastAsia="zh-CN" w:bidi="hi-IN"/>
              </w:rPr>
            </w:pPr>
          </w:p>
          <w:p w14:paraId="1008B590"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73E6974B" w14:textId="77777777" w:rsidTr="00140B97">
        <w:trPr>
          <w:trHeight w:val="2268"/>
        </w:trPr>
        <w:tc>
          <w:tcPr>
            <w:tcW w:w="2287" w:type="dxa"/>
          </w:tcPr>
          <w:p w14:paraId="1CC83D3F"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48E25FF2"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2F879A63"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003A88C8"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609E18B3"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2C268623"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CF4BF49"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45B33CE" w14:textId="77777777" w:rsidR="004C7876" w:rsidRPr="00C4474B" w:rsidRDefault="004C7876" w:rsidP="004C7876">
            <w:pPr>
              <w:jc w:val="both"/>
              <w:rPr>
                <w:rFonts w:ascii="Comic Sans MS" w:eastAsia="SimSun" w:hAnsi="Comic Sans MS" w:cs="Mangal"/>
                <w:b/>
                <w:kern w:val="3"/>
                <w:sz w:val="24"/>
                <w:szCs w:val="24"/>
                <w:lang w:eastAsia="zh-CN" w:bidi="hi-IN"/>
              </w:rPr>
            </w:pPr>
          </w:p>
          <w:p w14:paraId="29DF28F9" w14:textId="77777777" w:rsidR="004C7876" w:rsidRPr="00C4474B" w:rsidRDefault="004C7876" w:rsidP="004C7876">
            <w:pPr>
              <w:jc w:val="both"/>
              <w:rPr>
                <w:rFonts w:ascii="Comic Sans MS" w:eastAsia="SimSun" w:hAnsi="Comic Sans MS" w:cs="Mangal"/>
                <w:b/>
                <w:kern w:val="3"/>
                <w:sz w:val="24"/>
                <w:szCs w:val="24"/>
                <w:lang w:eastAsia="zh-CN" w:bidi="hi-IN"/>
              </w:rPr>
            </w:pPr>
          </w:p>
          <w:p w14:paraId="7133A8B4" w14:textId="77777777" w:rsidR="004C7876" w:rsidRPr="00C4474B" w:rsidRDefault="004C7876" w:rsidP="004C7876">
            <w:pPr>
              <w:jc w:val="both"/>
              <w:rPr>
                <w:rFonts w:ascii="Comic Sans MS" w:eastAsia="SimSun" w:hAnsi="Comic Sans MS" w:cs="Mangal"/>
                <w:b/>
                <w:kern w:val="3"/>
                <w:sz w:val="24"/>
                <w:szCs w:val="24"/>
                <w:lang w:eastAsia="zh-CN" w:bidi="hi-IN"/>
              </w:rPr>
            </w:pPr>
          </w:p>
          <w:p w14:paraId="65DBEFD5"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18CB4B1"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DFCBCDF"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1252618C" w14:textId="77777777" w:rsidTr="00140B97">
        <w:trPr>
          <w:trHeight w:val="2268"/>
        </w:trPr>
        <w:tc>
          <w:tcPr>
            <w:tcW w:w="2287" w:type="dxa"/>
          </w:tcPr>
          <w:p w14:paraId="704701BE"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6F1ACCA2"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7229515E"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3623805B"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0AFFEA9E"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16D874C9" w14:textId="77777777" w:rsidR="004C7876" w:rsidRPr="00C4474B" w:rsidRDefault="004C7876" w:rsidP="004C7876">
            <w:pPr>
              <w:jc w:val="both"/>
              <w:rPr>
                <w:rFonts w:ascii="Comic Sans MS" w:eastAsia="SimSun" w:hAnsi="Comic Sans MS" w:cs="Mangal"/>
                <w:b/>
                <w:kern w:val="3"/>
                <w:sz w:val="24"/>
                <w:szCs w:val="24"/>
                <w:lang w:eastAsia="zh-CN" w:bidi="hi-IN"/>
              </w:rPr>
            </w:pPr>
          </w:p>
          <w:p w14:paraId="0904FE24" w14:textId="77777777" w:rsidR="004C7876" w:rsidRPr="00C4474B" w:rsidRDefault="004C7876" w:rsidP="004C7876">
            <w:pPr>
              <w:jc w:val="both"/>
              <w:rPr>
                <w:rFonts w:ascii="Comic Sans MS" w:eastAsia="SimSun" w:hAnsi="Comic Sans MS" w:cs="Mangal"/>
                <w:b/>
                <w:kern w:val="3"/>
                <w:sz w:val="24"/>
                <w:szCs w:val="24"/>
                <w:lang w:eastAsia="zh-CN" w:bidi="hi-IN"/>
              </w:rPr>
            </w:pPr>
          </w:p>
          <w:p w14:paraId="1F966A9F" w14:textId="77777777" w:rsidR="004C7876" w:rsidRPr="00C4474B" w:rsidRDefault="004C7876" w:rsidP="004C7876">
            <w:pPr>
              <w:jc w:val="both"/>
              <w:rPr>
                <w:rFonts w:ascii="Comic Sans MS" w:eastAsia="SimSun" w:hAnsi="Comic Sans MS" w:cs="Mangal"/>
                <w:b/>
                <w:kern w:val="3"/>
                <w:sz w:val="24"/>
                <w:szCs w:val="24"/>
                <w:lang w:eastAsia="zh-CN" w:bidi="hi-IN"/>
              </w:rPr>
            </w:pPr>
          </w:p>
          <w:p w14:paraId="68850A6F"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2EE38C3" w14:textId="77777777" w:rsidR="004C7876" w:rsidRPr="00C4474B" w:rsidRDefault="004C7876" w:rsidP="004C7876">
            <w:pPr>
              <w:jc w:val="both"/>
              <w:rPr>
                <w:rFonts w:ascii="Comic Sans MS" w:eastAsia="SimSun" w:hAnsi="Comic Sans MS" w:cs="Mangal"/>
                <w:b/>
                <w:kern w:val="3"/>
                <w:sz w:val="24"/>
                <w:szCs w:val="24"/>
                <w:lang w:eastAsia="zh-CN" w:bidi="hi-IN"/>
              </w:rPr>
            </w:pPr>
          </w:p>
          <w:p w14:paraId="18047506" w14:textId="77777777" w:rsidR="004C7876" w:rsidRPr="00C4474B" w:rsidRDefault="004C7876" w:rsidP="004C7876">
            <w:pPr>
              <w:jc w:val="both"/>
              <w:rPr>
                <w:rFonts w:ascii="Comic Sans MS" w:eastAsia="SimSun" w:hAnsi="Comic Sans MS" w:cs="Mangal"/>
                <w:b/>
                <w:kern w:val="3"/>
                <w:sz w:val="24"/>
                <w:szCs w:val="24"/>
                <w:lang w:eastAsia="zh-CN" w:bidi="hi-IN"/>
              </w:rPr>
            </w:pPr>
          </w:p>
          <w:p w14:paraId="7E0A1508" w14:textId="77777777" w:rsidR="004C7876" w:rsidRPr="00C4474B" w:rsidRDefault="004C7876" w:rsidP="004C7876">
            <w:pPr>
              <w:jc w:val="both"/>
              <w:rPr>
                <w:rFonts w:ascii="Comic Sans MS" w:eastAsia="SimSun" w:hAnsi="Comic Sans MS" w:cs="Mangal"/>
                <w:b/>
                <w:kern w:val="3"/>
                <w:sz w:val="24"/>
                <w:szCs w:val="24"/>
                <w:lang w:eastAsia="zh-CN" w:bidi="hi-IN"/>
              </w:rPr>
            </w:pPr>
          </w:p>
          <w:p w14:paraId="63D5DA67" w14:textId="77777777" w:rsidR="004C7876" w:rsidRPr="00C4474B" w:rsidRDefault="004C7876" w:rsidP="004C7876">
            <w:pPr>
              <w:jc w:val="both"/>
              <w:rPr>
                <w:rFonts w:ascii="Comic Sans MS" w:eastAsia="SimSun" w:hAnsi="Comic Sans MS" w:cs="Mangal"/>
                <w:b/>
                <w:kern w:val="3"/>
                <w:sz w:val="24"/>
                <w:szCs w:val="24"/>
                <w:lang w:eastAsia="zh-CN" w:bidi="hi-IN"/>
              </w:rPr>
            </w:pPr>
          </w:p>
          <w:p w14:paraId="1E287D0F"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2E278415" w14:textId="77777777" w:rsidTr="00140B97">
        <w:trPr>
          <w:trHeight w:val="2268"/>
        </w:trPr>
        <w:tc>
          <w:tcPr>
            <w:tcW w:w="2287" w:type="dxa"/>
          </w:tcPr>
          <w:p w14:paraId="7D74FB11"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0BD0B8C2"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614CAE6F"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55CCCEDC"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2D28B566"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0DC3DDFA"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4E2417CA" w14:textId="77777777" w:rsidTr="00140B97">
        <w:trPr>
          <w:trHeight w:val="2268"/>
        </w:trPr>
        <w:tc>
          <w:tcPr>
            <w:tcW w:w="2287" w:type="dxa"/>
          </w:tcPr>
          <w:p w14:paraId="3D02DF50"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323DD70E"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09700982"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2A297667"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13B00D69"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63FF2D44"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F78656A"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8D779EF"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D6DAB47"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3509A62"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63F8867"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E60B959"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FB374AE" w14:textId="77777777" w:rsidR="004C7876" w:rsidRPr="00C4474B" w:rsidRDefault="004C7876" w:rsidP="004C7876">
            <w:pPr>
              <w:jc w:val="both"/>
              <w:rPr>
                <w:rFonts w:ascii="Comic Sans MS" w:eastAsia="SimSun" w:hAnsi="Comic Sans MS" w:cs="Mangal"/>
                <w:b/>
                <w:kern w:val="3"/>
                <w:sz w:val="24"/>
                <w:szCs w:val="24"/>
                <w:lang w:eastAsia="zh-CN" w:bidi="hi-IN"/>
              </w:rPr>
            </w:pPr>
          </w:p>
          <w:p w14:paraId="62901FE2"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65AE49A8" w14:textId="77777777" w:rsidTr="00140B97">
        <w:trPr>
          <w:trHeight w:val="2268"/>
        </w:trPr>
        <w:tc>
          <w:tcPr>
            <w:tcW w:w="2287" w:type="dxa"/>
          </w:tcPr>
          <w:p w14:paraId="59B16F6E"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070CC101"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0F550860"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4C2F0984"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438CE119"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0EA45540"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1673192" w14:textId="77777777" w:rsidR="004C7876" w:rsidRPr="00C4474B" w:rsidRDefault="004C7876" w:rsidP="004C7876">
            <w:pPr>
              <w:jc w:val="both"/>
              <w:rPr>
                <w:rFonts w:ascii="Comic Sans MS" w:eastAsia="SimSun" w:hAnsi="Comic Sans MS" w:cs="Mangal"/>
                <w:b/>
                <w:kern w:val="3"/>
                <w:sz w:val="24"/>
                <w:szCs w:val="24"/>
                <w:lang w:eastAsia="zh-CN" w:bidi="hi-IN"/>
              </w:rPr>
            </w:pPr>
          </w:p>
          <w:p w14:paraId="7EE58627"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6587762"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AE8D620" w14:textId="77777777" w:rsidR="004C7876" w:rsidRPr="00C4474B" w:rsidRDefault="004C7876" w:rsidP="004C7876">
            <w:pPr>
              <w:jc w:val="both"/>
              <w:rPr>
                <w:rFonts w:ascii="Comic Sans MS" w:eastAsia="SimSun" w:hAnsi="Comic Sans MS" w:cs="Mangal"/>
                <w:b/>
                <w:kern w:val="3"/>
                <w:sz w:val="24"/>
                <w:szCs w:val="24"/>
                <w:lang w:eastAsia="zh-CN" w:bidi="hi-IN"/>
              </w:rPr>
            </w:pPr>
          </w:p>
          <w:p w14:paraId="616B5633" w14:textId="77777777" w:rsidR="004C7876" w:rsidRPr="00C4474B" w:rsidRDefault="004C7876" w:rsidP="004C7876">
            <w:pPr>
              <w:jc w:val="both"/>
              <w:rPr>
                <w:rFonts w:ascii="Comic Sans MS" w:eastAsia="SimSun" w:hAnsi="Comic Sans MS" w:cs="Mangal"/>
                <w:b/>
                <w:kern w:val="3"/>
                <w:sz w:val="24"/>
                <w:szCs w:val="24"/>
                <w:lang w:eastAsia="zh-CN" w:bidi="hi-IN"/>
              </w:rPr>
            </w:pPr>
          </w:p>
          <w:p w14:paraId="6DD6D4CA"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62105973" w14:textId="77777777" w:rsidTr="00140B97">
        <w:trPr>
          <w:trHeight w:val="2268"/>
        </w:trPr>
        <w:tc>
          <w:tcPr>
            <w:tcW w:w="2287" w:type="dxa"/>
          </w:tcPr>
          <w:p w14:paraId="6A4CB108"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1B307B8A"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2E002BBC"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579A9387"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601A7FC7"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73A4D80C" w14:textId="77777777" w:rsidR="004C7876" w:rsidRPr="00C4474B" w:rsidRDefault="004C7876" w:rsidP="004C7876">
            <w:pPr>
              <w:jc w:val="both"/>
              <w:rPr>
                <w:rFonts w:ascii="Comic Sans MS" w:eastAsia="SimSun" w:hAnsi="Comic Sans MS" w:cs="Mangal"/>
                <w:b/>
                <w:kern w:val="3"/>
                <w:sz w:val="24"/>
                <w:szCs w:val="24"/>
                <w:lang w:eastAsia="zh-CN" w:bidi="hi-IN"/>
              </w:rPr>
            </w:pPr>
          </w:p>
          <w:p w14:paraId="16012DA3"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64081A2"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3B9FF44" w14:textId="77777777" w:rsidR="004C7876" w:rsidRPr="00C4474B" w:rsidRDefault="004C7876" w:rsidP="004C7876">
            <w:pPr>
              <w:jc w:val="both"/>
              <w:rPr>
                <w:rFonts w:ascii="Comic Sans MS" w:eastAsia="SimSun" w:hAnsi="Comic Sans MS" w:cs="Mangal"/>
                <w:b/>
                <w:kern w:val="3"/>
                <w:sz w:val="24"/>
                <w:szCs w:val="24"/>
                <w:lang w:eastAsia="zh-CN" w:bidi="hi-IN"/>
              </w:rPr>
            </w:pPr>
          </w:p>
          <w:p w14:paraId="01829E43" w14:textId="77777777" w:rsidR="004C7876" w:rsidRPr="00C4474B" w:rsidRDefault="004C7876" w:rsidP="004C7876">
            <w:pPr>
              <w:jc w:val="both"/>
              <w:rPr>
                <w:rFonts w:ascii="Comic Sans MS" w:eastAsia="SimSun" w:hAnsi="Comic Sans MS" w:cs="Mangal"/>
                <w:b/>
                <w:kern w:val="3"/>
                <w:sz w:val="24"/>
                <w:szCs w:val="24"/>
                <w:lang w:eastAsia="zh-CN" w:bidi="hi-IN"/>
              </w:rPr>
            </w:pPr>
          </w:p>
          <w:p w14:paraId="0AFE198E"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1270C51"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2A3D642F" w14:textId="77777777" w:rsidTr="00140B97">
        <w:trPr>
          <w:trHeight w:val="2268"/>
        </w:trPr>
        <w:tc>
          <w:tcPr>
            <w:tcW w:w="2287" w:type="dxa"/>
          </w:tcPr>
          <w:p w14:paraId="28448704"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67FC700E"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5A63AD7D"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3D037D89"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49F3C48A"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27C7BED2"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4F04C37" w14:textId="77777777" w:rsidR="004C7876" w:rsidRPr="00C4474B" w:rsidRDefault="004C7876" w:rsidP="004C7876">
            <w:pPr>
              <w:jc w:val="both"/>
              <w:rPr>
                <w:rFonts w:ascii="Comic Sans MS" w:eastAsia="SimSun" w:hAnsi="Comic Sans MS" w:cs="Mangal"/>
                <w:b/>
                <w:kern w:val="3"/>
                <w:sz w:val="24"/>
                <w:szCs w:val="24"/>
                <w:lang w:eastAsia="zh-CN" w:bidi="hi-IN"/>
              </w:rPr>
            </w:pPr>
          </w:p>
          <w:p w14:paraId="01A8B03A"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F7D572B"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685EC02" w14:textId="77777777" w:rsidR="004C7876" w:rsidRPr="00C4474B" w:rsidRDefault="004C7876" w:rsidP="004C7876">
            <w:pPr>
              <w:jc w:val="both"/>
              <w:rPr>
                <w:rFonts w:ascii="Comic Sans MS" w:eastAsia="SimSun" w:hAnsi="Comic Sans MS" w:cs="Mangal"/>
                <w:b/>
                <w:kern w:val="3"/>
                <w:sz w:val="24"/>
                <w:szCs w:val="24"/>
                <w:lang w:eastAsia="zh-CN" w:bidi="hi-IN"/>
              </w:rPr>
            </w:pPr>
          </w:p>
          <w:p w14:paraId="1ABBD06F"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23805A5"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65A62586" w14:textId="77777777" w:rsidTr="00140B97">
        <w:trPr>
          <w:trHeight w:val="2268"/>
        </w:trPr>
        <w:tc>
          <w:tcPr>
            <w:tcW w:w="2287" w:type="dxa"/>
          </w:tcPr>
          <w:p w14:paraId="10391F5E"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7A7506C7"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7691F1E2"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57F95307"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12F30AFD"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10F93E6A"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4DC2C51"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D9D0806" w14:textId="77777777" w:rsidR="004C7876" w:rsidRPr="00C4474B" w:rsidRDefault="004C7876" w:rsidP="004C7876">
            <w:pPr>
              <w:jc w:val="both"/>
              <w:rPr>
                <w:rFonts w:ascii="Comic Sans MS" w:eastAsia="SimSun" w:hAnsi="Comic Sans MS" w:cs="Mangal"/>
                <w:b/>
                <w:kern w:val="3"/>
                <w:sz w:val="24"/>
                <w:szCs w:val="24"/>
                <w:lang w:eastAsia="zh-CN" w:bidi="hi-IN"/>
              </w:rPr>
            </w:pPr>
          </w:p>
          <w:p w14:paraId="1C49BDE6" w14:textId="77777777" w:rsidR="004C7876" w:rsidRPr="00C4474B" w:rsidRDefault="004C7876" w:rsidP="004C7876">
            <w:pPr>
              <w:jc w:val="both"/>
              <w:rPr>
                <w:rFonts w:ascii="Comic Sans MS" w:eastAsia="SimSun" w:hAnsi="Comic Sans MS" w:cs="Mangal"/>
                <w:b/>
                <w:kern w:val="3"/>
                <w:sz w:val="24"/>
                <w:szCs w:val="24"/>
                <w:lang w:eastAsia="zh-CN" w:bidi="hi-IN"/>
              </w:rPr>
            </w:pPr>
          </w:p>
          <w:p w14:paraId="5406F3B9" w14:textId="77777777" w:rsidR="004C7876" w:rsidRPr="00C4474B" w:rsidRDefault="004C7876" w:rsidP="004C7876">
            <w:pPr>
              <w:jc w:val="both"/>
              <w:rPr>
                <w:rFonts w:ascii="Comic Sans MS" w:eastAsia="SimSun" w:hAnsi="Comic Sans MS" w:cs="Mangal"/>
                <w:b/>
                <w:kern w:val="3"/>
                <w:sz w:val="24"/>
                <w:szCs w:val="24"/>
                <w:lang w:eastAsia="zh-CN" w:bidi="hi-IN"/>
              </w:rPr>
            </w:pPr>
          </w:p>
          <w:p w14:paraId="29C0F1E0" w14:textId="77777777" w:rsidR="004C7876" w:rsidRPr="00C4474B" w:rsidRDefault="004C7876" w:rsidP="004C7876">
            <w:pPr>
              <w:jc w:val="both"/>
              <w:rPr>
                <w:rFonts w:ascii="Comic Sans MS" w:eastAsia="SimSun" w:hAnsi="Comic Sans MS" w:cs="Mangal"/>
                <w:b/>
                <w:kern w:val="3"/>
                <w:sz w:val="24"/>
                <w:szCs w:val="24"/>
                <w:lang w:eastAsia="zh-CN" w:bidi="hi-IN"/>
              </w:rPr>
            </w:pPr>
          </w:p>
          <w:p w14:paraId="6A0BE6E7"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1D00F21B" w14:textId="77777777" w:rsidTr="00140B97">
        <w:trPr>
          <w:trHeight w:val="2268"/>
        </w:trPr>
        <w:tc>
          <w:tcPr>
            <w:tcW w:w="2287" w:type="dxa"/>
          </w:tcPr>
          <w:p w14:paraId="31FA7E51"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54" w:type="dxa"/>
          </w:tcPr>
          <w:p w14:paraId="71CCADD5"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25" w:type="dxa"/>
          </w:tcPr>
          <w:p w14:paraId="5435BE5C"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45" w:type="dxa"/>
          </w:tcPr>
          <w:p w14:paraId="2CD4C489"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453" w:type="dxa"/>
          </w:tcPr>
          <w:p w14:paraId="798491EF" w14:textId="77777777" w:rsidR="004C7876" w:rsidRPr="00C4474B" w:rsidRDefault="004C7876" w:rsidP="004C7876">
            <w:pPr>
              <w:jc w:val="both"/>
              <w:rPr>
                <w:rFonts w:ascii="Comic Sans MS" w:eastAsia="SimSun" w:hAnsi="Comic Sans MS" w:cs="Mangal"/>
                <w:b/>
                <w:kern w:val="3"/>
                <w:sz w:val="24"/>
                <w:szCs w:val="24"/>
                <w:lang w:eastAsia="zh-CN" w:bidi="hi-IN"/>
              </w:rPr>
            </w:pPr>
          </w:p>
        </w:tc>
        <w:tc>
          <w:tcPr>
            <w:tcW w:w="2369" w:type="dxa"/>
          </w:tcPr>
          <w:p w14:paraId="6DDF79AE" w14:textId="77777777" w:rsidR="004C7876" w:rsidRPr="00C4474B" w:rsidRDefault="004C7876" w:rsidP="004C7876">
            <w:pPr>
              <w:jc w:val="both"/>
              <w:rPr>
                <w:rFonts w:ascii="Comic Sans MS" w:eastAsia="SimSun" w:hAnsi="Comic Sans MS" w:cs="Mangal"/>
                <w:b/>
                <w:kern w:val="3"/>
                <w:sz w:val="24"/>
                <w:szCs w:val="24"/>
                <w:lang w:eastAsia="zh-CN" w:bidi="hi-IN"/>
              </w:rPr>
            </w:pPr>
          </w:p>
          <w:p w14:paraId="314BEBCB" w14:textId="77777777" w:rsidR="004C7876" w:rsidRPr="00C4474B" w:rsidRDefault="004C7876" w:rsidP="004C7876">
            <w:pPr>
              <w:jc w:val="both"/>
              <w:rPr>
                <w:rFonts w:ascii="Comic Sans MS" w:eastAsia="SimSun" w:hAnsi="Comic Sans MS" w:cs="Mangal"/>
                <w:b/>
                <w:kern w:val="3"/>
                <w:sz w:val="24"/>
                <w:szCs w:val="24"/>
                <w:lang w:eastAsia="zh-CN" w:bidi="hi-IN"/>
              </w:rPr>
            </w:pPr>
          </w:p>
          <w:p w14:paraId="48A18DA8" w14:textId="77777777" w:rsidR="004C7876" w:rsidRPr="00C4474B" w:rsidRDefault="004C7876" w:rsidP="004C7876">
            <w:pPr>
              <w:jc w:val="both"/>
              <w:rPr>
                <w:rFonts w:ascii="Comic Sans MS" w:eastAsia="SimSun" w:hAnsi="Comic Sans MS" w:cs="Mangal"/>
                <w:b/>
                <w:kern w:val="3"/>
                <w:sz w:val="24"/>
                <w:szCs w:val="24"/>
                <w:lang w:eastAsia="zh-CN" w:bidi="hi-IN"/>
              </w:rPr>
            </w:pPr>
          </w:p>
          <w:p w14:paraId="78C447BC" w14:textId="77777777" w:rsidR="004C7876" w:rsidRPr="00C4474B" w:rsidRDefault="004C7876" w:rsidP="004C7876">
            <w:pPr>
              <w:jc w:val="both"/>
              <w:rPr>
                <w:rFonts w:ascii="Comic Sans MS" w:eastAsia="SimSun" w:hAnsi="Comic Sans MS" w:cs="Mangal"/>
                <w:b/>
                <w:kern w:val="3"/>
                <w:sz w:val="24"/>
                <w:szCs w:val="24"/>
                <w:lang w:eastAsia="zh-CN" w:bidi="hi-IN"/>
              </w:rPr>
            </w:pPr>
          </w:p>
        </w:tc>
      </w:tr>
      <w:tr w:rsidR="00140B97" w:rsidRPr="00C4474B" w14:paraId="1603A675" w14:textId="77777777" w:rsidTr="00140B97">
        <w:trPr>
          <w:trHeight w:val="2268"/>
        </w:trPr>
        <w:tc>
          <w:tcPr>
            <w:tcW w:w="2287" w:type="dxa"/>
          </w:tcPr>
          <w:p w14:paraId="4854C48F" w14:textId="77777777" w:rsidR="00140B97" w:rsidRPr="00C4474B" w:rsidRDefault="00140B97" w:rsidP="001E22F9">
            <w:pPr>
              <w:jc w:val="both"/>
              <w:rPr>
                <w:rFonts w:ascii="Comic Sans MS" w:eastAsia="SimSun" w:hAnsi="Comic Sans MS" w:cs="Mangal"/>
                <w:b/>
                <w:kern w:val="3"/>
                <w:sz w:val="24"/>
                <w:szCs w:val="24"/>
                <w:lang w:eastAsia="zh-CN" w:bidi="hi-IN"/>
              </w:rPr>
            </w:pPr>
          </w:p>
        </w:tc>
        <w:tc>
          <w:tcPr>
            <w:tcW w:w="2354" w:type="dxa"/>
          </w:tcPr>
          <w:p w14:paraId="7705781D" w14:textId="77777777" w:rsidR="00140B97" w:rsidRPr="00C4474B" w:rsidRDefault="00140B97" w:rsidP="001E22F9">
            <w:pPr>
              <w:jc w:val="both"/>
              <w:rPr>
                <w:rFonts w:ascii="Comic Sans MS" w:eastAsia="SimSun" w:hAnsi="Comic Sans MS" w:cs="Mangal"/>
                <w:b/>
                <w:kern w:val="3"/>
                <w:sz w:val="24"/>
                <w:szCs w:val="24"/>
                <w:lang w:eastAsia="zh-CN" w:bidi="hi-IN"/>
              </w:rPr>
            </w:pPr>
          </w:p>
        </w:tc>
        <w:tc>
          <w:tcPr>
            <w:tcW w:w="2425" w:type="dxa"/>
          </w:tcPr>
          <w:p w14:paraId="27DDEC65" w14:textId="77777777" w:rsidR="00140B97" w:rsidRPr="00C4474B" w:rsidRDefault="00140B97" w:rsidP="001E22F9">
            <w:pPr>
              <w:jc w:val="both"/>
              <w:rPr>
                <w:rFonts w:ascii="Comic Sans MS" w:eastAsia="SimSun" w:hAnsi="Comic Sans MS" w:cs="Mangal"/>
                <w:b/>
                <w:kern w:val="3"/>
                <w:sz w:val="24"/>
                <w:szCs w:val="24"/>
                <w:lang w:eastAsia="zh-CN" w:bidi="hi-IN"/>
              </w:rPr>
            </w:pPr>
          </w:p>
        </w:tc>
        <w:tc>
          <w:tcPr>
            <w:tcW w:w="2445" w:type="dxa"/>
          </w:tcPr>
          <w:p w14:paraId="07C29BE9" w14:textId="77777777" w:rsidR="00140B97" w:rsidRPr="00C4474B" w:rsidRDefault="00140B97" w:rsidP="001E22F9">
            <w:pPr>
              <w:jc w:val="both"/>
              <w:rPr>
                <w:rFonts w:ascii="Comic Sans MS" w:eastAsia="SimSun" w:hAnsi="Comic Sans MS" w:cs="Mangal"/>
                <w:b/>
                <w:kern w:val="3"/>
                <w:sz w:val="24"/>
                <w:szCs w:val="24"/>
                <w:lang w:eastAsia="zh-CN" w:bidi="hi-IN"/>
              </w:rPr>
            </w:pPr>
          </w:p>
        </w:tc>
        <w:tc>
          <w:tcPr>
            <w:tcW w:w="2453" w:type="dxa"/>
          </w:tcPr>
          <w:p w14:paraId="4FE3FC7B" w14:textId="77777777" w:rsidR="00140B97" w:rsidRPr="00C4474B" w:rsidRDefault="00140B97" w:rsidP="001E22F9">
            <w:pPr>
              <w:jc w:val="both"/>
              <w:rPr>
                <w:rFonts w:ascii="Comic Sans MS" w:eastAsia="SimSun" w:hAnsi="Comic Sans MS" w:cs="Mangal"/>
                <w:b/>
                <w:kern w:val="3"/>
                <w:sz w:val="24"/>
                <w:szCs w:val="24"/>
                <w:lang w:eastAsia="zh-CN" w:bidi="hi-IN"/>
              </w:rPr>
            </w:pPr>
          </w:p>
        </w:tc>
        <w:tc>
          <w:tcPr>
            <w:tcW w:w="2369" w:type="dxa"/>
          </w:tcPr>
          <w:p w14:paraId="7859D56B" w14:textId="77777777" w:rsidR="00140B97" w:rsidRPr="00C4474B" w:rsidRDefault="00140B97" w:rsidP="001E22F9">
            <w:pPr>
              <w:jc w:val="both"/>
              <w:rPr>
                <w:rFonts w:ascii="Comic Sans MS" w:eastAsia="SimSun" w:hAnsi="Comic Sans MS" w:cs="Mangal"/>
                <w:b/>
                <w:kern w:val="3"/>
                <w:sz w:val="24"/>
                <w:szCs w:val="24"/>
                <w:lang w:eastAsia="zh-CN" w:bidi="hi-IN"/>
              </w:rPr>
            </w:pPr>
          </w:p>
          <w:p w14:paraId="295D68CD" w14:textId="77777777" w:rsidR="00140B97" w:rsidRPr="00C4474B" w:rsidRDefault="00140B97" w:rsidP="001E22F9">
            <w:pPr>
              <w:jc w:val="both"/>
              <w:rPr>
                <w:rFonts w:ascii="Comic Sans MS" w:eastAsia="SimSun" w:hAnsi="Comic Sans MS" w:cs="Mangal"/>
                <w:b/>
                <w:kern w:val="3"/>
                <w:sz w:val="24"/>
                <w:szCs w:val="24"/>
                <w:lang w:eastAsia="zh-CN" w:bidi="hi-IN"/>
              </w:rPr>
            </w:pPr>
          </w:p>
          <w:p w14:paraId="7F8A4EEB" w14:textId="77777777" w:rsidR="00140B97" w:rsidRPr="00C4474B" w:rsidRDefault="00140B97" w:rsidP="001E22F9">
            <w:pPr>
              <w:jc w:val="both"/>
              <w:rPr>
                <w:rFonts w:ascii="Comic Sans MS" w:eastAsia="SimSun" w:hAnsi="Comic Sans MS" w:cs="Mangal"/>
                <w:b/>
                <w:kern w:val="3"/>
                <w:sz w:val="24"/>
                <w:szCs w:val="24"/>
                <w:lang w:eastAsia="zh-CN" w:bidi="hi-IN"/>
              </w:rPr>
            </w:pPr>
          </w:p>
          <w:p w14:paraId="78029464" w14:textId="77777777" w:rsidR="00140B97" w:rsidRPr="00C4474B" w:rsidRDefault="00140B97" w:rsidP="001E22F9">
            <w:pPr>
              <w:jc w:val="both"/>
              <w:rPr>
                <w:rFonts w:ascii="Comic Sans MS" w:eastAsia="SimSun" w:hAnsi="Comic Sans MS" w:cs="Mangal"/>
                <w:b/>
                <w:kern w:val="3"/>
                <w:sz w:val="24"/>
                <w:szCs w:val="24"/>
                <w:lang w:eastAsia="zh-CN" w:bidi="hi-IN"/>
              </w:rPr>
            </w:pPr>
          </w:p>
        </w:tc>
      </w:tr>
    </w:tbl>
    <w:p w14:paraId="2515A029" w14:textId="77777777" w:rsidR="004C7876" w:rsidRPr="00C4474B" w:rsidRDefault="004C7876" w:rsidP="004C7876">
      <w:pPr>
        <w:rPr>
          <w:rFonts w:ascii="Comic Sans MS" w:hAnsi="Comic Sans MS"/>
        </w:rPr>
      </w:pPr>
    </w:p>
    <w:p w14:paraId="49AE0D93" w14:textId="77777777" w:rsidR="00085B8F" w:rsidRPr="00C4474B" w:rsidRDefault="00085B8F" w:rsidP="00220A3D">
      <w:pPr>
        <w:jc w:val="both"/>
        <w:rPr>
          <w:rFonts w:ascii="Comic Sans MS" w:eastAsia="SimSun" w:hAnsi="Comic Sans MS" w:cs="Mangal"/>
          <w:b/>
          <w:kern w:val="3"/>
          <w:sz w:val="24"/>
          <w:szCs w:val="24"/>
          <w:lang w:eastAsia="zh-CN" w:bidi="hi-IN"/>
        </w:rPr>
      </w:pPr>
    </w:p>
    <w:p w14:paraId="354BA196" w14:textId="77777777" w:rsidR="00085B8F" w:rsidRPr="00C4474B" w:rsidRDefault="00085B8F" w:rsidP="00085B8F">
      <w:pPr>
        <w:rPr>
          <w:rFonts w:ascii="Comic Sans MS" w:eastAsia="SimSun" w:hAnsi="Comic Sans MS" w:cs="Mangal"/>
          <w:b/>
          <w:kern w:val="3"/>
          <w:sz w:val="24"/>
          <w:szCs w:val="24"/>
          <w:lang w:eastAsia="zh-CN" w:bidi="hi-IN"/>
        </w:rPr>
      </w:pPr>
    </w:p>
    <w:p w14:paraId="3182C186" w14:textId="77777777" w:rsidR="00140B97" w:rsidRPr="00C4474B" w:rsidRDefault="00140B97">
      <w:pPr>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br w:type="page"/>
      </w:r>
    </w:p>
    <w:p w14:paraId="0046F6D8" w14:textId="77777777" w:rsidR="00140B97" w:rsidRPr="00C4474B" w:rsidRDefault="00140B97" w:rsidP="00085B8F">
      <w:pPr>
        <w:rPr>
          <w:rFonts w:ascii="Comic Sans MS" w:eastAsia="SimSun" w:hAnsi="Comic Sans MS" w:cs="Mangal"/>
          <w:b/>
          <w:kern w:val="3"/>
          <w:sz w:val="24"/>
          <w:szCs w:val="24"/>
          <w:lang w:eastAsia="zh-CN" w:bidi="hi-IN"/>
        </w:rPr>
        <w:sectPr w:rsidR="00140B97" w:rsidRPr="00C4474B" w:rsidSect="00140B97">
          <w:pgSz w:w="16838" w:h="11906" w:orient="landscape"/>
          <w:pgMar w:top="1418" w:right="1418" w:bottom="1418" w:left="1418" w:header="709" w:footer="709" w:gutter="0"/>
          <w:cols w:space="708"/>
          <w:docGrid w:linePitch="360"/>
        </w:sectPr>
      </w:pPr>
    </w:p>
    <w:p w14:paraId="3D7862AF" w14:textId="77777777" w:rsidR="007D2B5E" w:rsidRPr="00C4474B" w:rsidRDefault="001E22F9" w:rsidP="007D2B5E">
      <w:pPr>
        <w:widowControl w:val="0"/>
        <w:pBdr>
          <w:top w:val="single" w:sz="4" w:space="1" w:color="auto"/>
          <w:left w:val="single" w:sz="4" w:space="4" w:color="auto"/>
          <w:bottom w:val="single" w:sz="4" w:space="1" w:color="auto"/>
          <w:right w:val="single" w:sz="4" w:space="4" w:color="auto"/>
        </w:pBdr>
        <w:suppressAutoHyphens/>
        <w:autoSpaceDN w:val="0"/>
        <w:spacing w:after="0" w:line="240" w:lineRule="auto"/>
        <w:jc w:val="center"/>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lastRenderedPageBreak/>
        <w:t>Partie C</w:t>
      </w:r>
    </w:p>
    <w:p w14:paraId="4E6E9F7A" w14:textId="77777777" w:rsidR="007D2B5E" w:rsidRPr="00C4474B" w:rsidRDefault="007D2B5E" w:rsidP="007D2B5E">
      <w:pPr>
        <w:widowControl w:val="0"/>
        <w:suppressAutoHyphens/>
        <w:autoSpaceDN w:val="0"/>
        <w:spacing w:after="0" w:line="240" w:lineRule="auto"/>
        <w:jc w:val="center"/>
        <w:textAlignment w:val="baseline"/>
        <w:rPr>
          <w:rFonts w:ascii="Comic Sans MS" w:eastAsia="SimSun" w:hAnsi="Comic Sans MS" w:cs="Mangal"/>
          <w:b/>
          <w:kern w:val="3"/>
          <w:sz w:val="24"/>
          <w:szCs w:val="24"/>
          <w:lang w:eastAsia="zh-CN" w:bidi="hi-IN"/>
        </w:rPr>
      </w:pPr>
    </w:p>
    <w:p w14:paraId="04E8F3A0" w14:textId="77777777" w:rsidR="007D2B5E" w:rsidRPr="00C4474B" w:rsidRDefault="001E22F9" w:rsidP="001E22F9">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t>Exercice 29 </w:t>
      </w:r>
    </w:p>
    <w:p w14:paraId="77D6EE9A" w14:textId="77777777" w:rsidR="007D2B5E" w:rsidRPr="00C4474B" w:rsidRDefault="007D2B5E" w:rsidP="007D2B5E">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p w14:paraId="0B8C93F7" w14:textId="77777777" w:rsidR="007D2B5E" w:rsidRPr="00C4474B" w:rsidRDefault="007D2B5E" w:rsidP="007D2B5E">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w:t>
      </w:r>
      <w:r w:rsidRPr="00C4474B">
        <w:rPr>
          <w:rFonts w:ascii="Comic Sans MS" w:eastAsia="SimSun" w:hAnsi="Comic Sans MS" w:cs="Mangal"/>
          <w:kern w:val="3"/>
          <w:sz w:val="24"/>
          <w:szCs w:val="24"/>
          <w:lang w:eastAsia="zh-CN" w:bidi="hi-IN"/>
        </w:rPr>
        <w:t xml:space="preserve"> : lis ce graphique et, à l’aide de celui-ci, réponds aux questions. </w:t>
      </w:r>
    </w:p>
    <w:p w14:paraId="2B1534B0" w14:textId="77777777" w:rsidR="007D2B5E" w:rsidRPr="00C4474B" w:rsidRDefault="007D2B5E" w:rsidP="007D2B5E">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tbl>
      <w:tblPr>
        <w:tblStyle w:val="Grilledutableau11"/>
        <w:tblW w:w="0" w:type="auto"/>
        <w:tblLook w:val="04A0" w:firstRow="1" w:lastRow="0" w:firstColumn="1" w:lastColumn="0" w:noHBand="0" w:noVBand="1"/>
      </w:tblPr>
      <w:tblGrid>
        <w:gridCol w:w="9286"/>
      </w:tblGrid>
      <w:tr w:rsidR="007D2B5E" w:rsidRPr="00C4474B" w14:paraId="6C4D3776" w14:textId="77777777" w:rsidTr="001E22F9">
        <w:tc>
          <w:tcPr>
            <w:tcW w:w="9628" w:type="dxa"/>
          </w:tcPr>
          <w:p w14:paraId="67930220" w14:textId="77777777" w:rsidR="007D2B5E" w:rsidRPr="00C4474B" w:rsidRDefault="001E22F9" w:rsidP="007D2B5E">
            <w:pPr>
              <w:widowControl w:val="0"/>
              <w:suppressAutoHyphens/>
              <w:autoSpaceDN w:val="0"/>
              <w:jc w:val="both"/>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29</w:t>
            </w:r>
            <w:r w:rsidR="007D2B5E" w:rsidRPr="00C4474B">
              <w:rPr>
                <w:rFonts w:ascii="Comic Sans MS" w:eastAsia="SimSun" w:hAnsi="Comic Sans MS" w:cs="Mangal"/>
                <w:b/>
                <w:kern w:val="3"/>
                <w:sz w:val="24"/>
                <w:szCs w:val="24"/>
                <w:vertAlign w:val="superscript"/>
                <w:lang w:eastAsia="zh-CN" w:bidi="hi-IN"/>
              </w:rPr>
              <w:footnoteReference w:id="29"/>
            </w:r>
            <w:r w:rsidR="007D2B5E" w:rsidRPr="00C4474B">
              <w:rPr>
                <w:rFonts w:ascii="Comic Sans MS" w:eastAsia="SimSun" w:hAnsi="Comic Sans MS" w:cs="Mangal"/>
                <w:b/>
                <w:kern w:val="3"/>
                <w:sz w:val="24"/>
                <w:szCs w:val="24"/>
                <w:lang w:eastAsia="zh-CN" w:bidi="hi-IN"/>
              </w:rPr>
              <w:t> : les Français</w:t>
            </w:r>
          </w:p>
          <w:p w14:paraId="0DC57CB0" w14:textId="77777777" w:rsidR="007D2B5E" w:rsidRPr="00C4474B" w:rsidRDefault="007D2B5E" w:rsidP="007D2B5E">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noProof/>
                <w:kern w:val="3"/>
                <w:sz w:val="24"/>
                <w:szCs w:val="24"/>
                <w:lang w:val="fr-FR" w:eastAsia="fr-FR"/>
              </w:rPr>
              <w:drawing>
                <wp:inline distT="0" distB="0" distL="0" distR="0" wp14:anchorId="2EA45C21" wp14:editId="726F3521">
                  <wp:extent cx="5622878" cy="4090850"/>
                  <wp:effectExtent l="0" t="0" r="0" b="508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Valuers français.PNG"/>
                          <pic:cNvPicPr/>
                        </pic:nvPicPr>
                        <pic:blipFill>
                          <a:blip r:embed="rId28">
                            <a:extLst>
                              <a:ext uri="{28A0092B-C50C-407E-A947-70E740481C1C}">
                                <a14:useLocalDpi xmlns:a14="http://schemas.microsoft.com/office/drawing/2010/main" val="0"/>
                              </a:ext>
                            </a:extLst>
                          </a:blip>
                          <a:stretch>
                            <a:fillRect/>
                          </a:stretch>
                        </pic:blipFill>
                        <pic:spPr>
                          <a:xfrm>
                            <a:off x="0" y="0"/>
                            <a:ext cx="5638032" cy="4101875"/>
                          </a:xfrm>
                          <a:prstGeom prst="rect">
                            <a:avLst/>
                          </a:prstGeom>
                        </pic:spPr>
                      </pic:pic>
                    </a:graphicData>
                  </a:graphic>
                </wp:inline>
              </w:drawing>
            </w:r>
          </w:p>
        </w:tc>
      </w:tr>
    </w:tbl>
    <w:p w14:paraId="6955ADAA" w14:textId="77777777" w:rsidR="007D2B5E" w:rsidRPr="00C4474B" w:rsidRDefault="007D2B5E" w:rsidP="007D2B5E">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p w14:paraId="16F44015" w14:textId="77777777" w:rsidR="007D2B5E" w:rsidRPr="00C4474B" w:rsidRDefault="007D2B5E" w:rsidP="001E22F9">
      <w:pPr>
        <w:widowControl w:val="0"/>
        <w:suppressAutoHyphens/>
        <w:autoSpaceDN w:val="0"/>
        <w:spacing w:after="0" w:line="240" w:lineRule="auto"/>
        <w:jc w:val="both"/>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334B19A1" w14:textId="77777777" w:rsidR="007D2B5E" w:rsidRPr="00C4474B" w:rsidRDefault="007D2B5E" w:rsidP="007D2B5E">
      <w:pPr>
        <w:widowControl w:val="0"/>
        <w:numPr>
          <w:ilvl w:val="0"/>
          <w:numId w:val="1"/>
        </w:numPr>
        <w:suppressAutoHyphens/>
        <w:autoSpaceDN w:val="0"/>
        <w:spacing w:after="0" w:line="240" w:lineRule="auto"/>
        <w:contextualSpacing/>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 nous apprend ce graphique ? </w:t>
      </w:r>
    </w:p>
    <w:p w14:paraId="63231193" w14:textId="77777777" w:rsidR="007D2B5E" w:rsidRPr="00C4474B" w:rsidRDefault="007D2B5E" w:rsidP="007D2B5E">
      <w:pPr>
        <w:widowControl w:val="0"/>
        <w:suppressAutoHyphens/>
        <w:autoSpaceDN w:val="0"/>
        <w:spacing w:after="0" w:line="240" w:lineRule="auto"/>
        <w:ind w:left="720"/>
        <w:contextualSpacing/>
        <w:jc w:val="both"/>
        <w:textAlignment w:val="baseline"/>
        <w:rPr>
          <w:rFonts w:ascii="Comic Sans MS" w:eastAsia="SimSun" w:hAnsi="Comic Sans MS" w:cs="Mangal"/>
          <w:kern w:val="3"/>
          <w:sz w:val="24"/>
          <w:szCs w:val="24"/>
          <w:lang w:eastAsia="zh-CN" w:bidi="hi-IN"/>
        </w:rPr>
      </w:pPr>
    </w:p>
    <w:p w14:paraId="5366174F" w14:textId="77777777" w:rsidR="001E22F9" w:rsidRPr="00C4474B" w:rsidRDefault="001E22F9" w:rsidP="001E22F9">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E99028D" w14:textId="77777777" w:rsidR="007D2B5E" w:rsidRPr="00C4474B" w:rsidRDefault="007D2B5E" w:rsidP="007D2B5E">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p w14:paraId="1F038E53" w14:textId="77777777" w:rsidR="007D2B5E" w:rsidRPr="00C4474B" w:rsidRDefault="007D2B5E" w:rsidP="007D2B5E">
      <w:pPr>
        <w:widowControl w:val="0"/>
        <w:numPr>
          <w:ilvl w:val="0"/>
          <w:numId w:val="2"/>
        </w:numPr>
        <w:suppressAutoHyphens/>
        <w:autoSpaceDN w:val="0"/>
        <w:spacing w:after="0" w:line="240" w:lineRule="auto"/>
        <w:contextualSpacing/>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Selon ce document, à quoi les personnes interrogées accordent-elles de l’importance aujourd’hui? </w:t>
      </w:r>
    </w:p>
    <w:p w14:paraId="6677DB58" w14:textId="77777777" w:rsidR="007D2B5E" w:rsidRPr="00C4474B" w:rsidRDefault="007D2B5E" w:rsidP="007D2B5E">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p w14:paraId="1F26ACF7" w14:textId="77777777" w:rsidR="001E22F9" w:rsidRPr="00C4474B" w:rsidRDefault="001E22F9" w:rsidP="001E22F9">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9C64C16" w14:textId="77777777" w:rsidR="007D2B5E" w:rsidRPr="00C4474B" w:rsidRDefault="007D2B5E" w:rsidP="007D2B5E">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p w14:paraId="37619EFE" w14:textId="77777777" w:rsidR="007D2B5E" w:rsidRPr="00C4474B" w:rsidRDefault="007D2B5E" w:rsidP="007D2B5E">
      <w:pPr>
        <w:widowControl w:val="0"/>
        <w:numPr>
          <w:ilvl w:val="0"/>
          <w:numId w:val="2"/>
        </w:numPr>
        <w:suppressAutoHyphens/>
        <w:autoSpaceDN w:val="0"/>
        <w:spacing w:after="0" w:line="240" w:lineRule="auto"/>
        <w:contextualSpacing/>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Y-a-t-il eu un changement de principes</w:t>
      </w:r>
      <w:r w:rsidR="009C5EB3" w:rsidRPr="00C4474B">
        <w:rPr>
          <w:rFonts w:ascii="Comic Sans MS" w:eastAsia="SimSun" w:hAnsi="Comic Sans MS" w:cs="Mangal"/>
          <w:b/>
          <w:bCs/>
          <w:kern w:val="3"/>
          <w:sz w:val="24"/>
          <w:szCs w:val="24"/>
          <w:lang w:eastAsia="zh-CN" w:bidi="hi-IN"/>
        </w:rPr>
        <w:t xml:space="preserve"> depuis 1990</w:t>
      </w:r>
      <w:r w:rsidRPr="00C4474B">
        <w:rPr>
          <w:rFonts w:ascii="Comic Sans MS" w:eastAsia="SimSun" w:hAnsi="Comic Sans MS" w:cs="Mangal"/>
          <w:b/>
          <w:bCs/>
          <w:kern w:val="3"/>
          <w:sz w:val="24"/>
          <w:szCs w:val="24"/>
          <w:lang w:eastAsia="zh-CN" w:bidi="hi-IN"/>
        </w:rPr>
        <w:t xml:space="preserve">? Oui – Non. Explique. </w:t>
      </w:r>
    </w:p>
    <w:p w14:paraId="371D3630" w14:textId="77777777" w:rsidR="001E22F9" w:rsidRPr="00C4474B" w:rsidRDefault="001E22F9" w:rsidP="001E22F9">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6B4A6F3" w14:textId="77777777" w:rsidR="007D2B5E" w:rsidRPr="00C4474B" w:rsidRDefault="001E22F9" w:rsidP="001E22F9">
      <w:pPr>
        <w:pStyle w:val="Paragraphedeliste"/>
        <w:widowControl w:val="0"/>
        <w:numPr>
          <w:ilvl w:val="0"/>
          <w:numId w:val="2"/>
        </w:numPr>
        <w:suppressAutoHyphens/>
        <w:autoSpaceDN w:val="0"/>
        <w:spacing w:after="0" w:line="240" w:lineRule="auto"/>
        <w:jc w:val="both"/>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Selon ce graphique, est-ce que la famille est considérée comme quelque chose d’important pour les personnes interrogées ? Oui – Non. Explique. </w:t>
      </w:r>
    </w:p>
    <w:p w14:paraId="0B75BE7A" w14:textId="77777777" w:rsidR="001E22F9" w:rsidRPr="00C4474B" w:rsidRDefault="001E22F9" w:rsidP="001E22F9">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F190E16" w14:textId="77777777" w:rsidR="001E22F9" w:rsidRPr="00C4474B" w:rsidRDefault="001E22F9" w:rsidP="001E22F9">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p w14:paraId="3F3E2B92" w14:textId="77777777" w:rsidR="005C4208" w:rsidRPr="00C4474B" w:rsidRDefault="005C4208" w:rsidP="001E22F9">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p w14:paraId="4F1A681D" w14:textId="77777777" w:rsidR="00C26C3F" w:rsidRPr="00C4474B" w:rsidRDefault="00C26C3F" w:rsidP="001E22F9">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p w14:paraId="431905D7" w14:textId="77777777" w:rsidR="001E22F9" w:rsidRPr="00C4474B" w:rsidRDefault="001E22F9" w:rsidP="001E22F9">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t>Exercice 30</w:t>
      </w:r>
    </w:p>
    <w:p w14:paraId="3201D2C3" w14:textId="77777777" w:rsidR="001E22F9" w:rsidRPr="00C4474B" w:rsidRDefault="001E22F9" w:rsidP="007D2B5E">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p w14:paraId="0AFF4B86" w14:textId="77777777" w:rsidR="001E22F9" w:rsidRPr="00C4474B" w:rsidRDefault="001E22F9" w:rsidP="001E22F9">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w:t>
      </w:r>
      <w:r w:rsidRPr="00C4474B">
        <w:rPr>
          <w:rFonts w:ascii="Comic Sans MS" w:eastAsia="SimSun" w:hAnsi="Comic Sans MS" w:cs="Mangal"/>
          <w:kern w:val="3"/>
          <w:sz w:val="24"/>
          <w:szCs w:val="24"/>
          <w:lang w:eastAsia="zh-CN" w:bidi="hi-IN"/>
        </w:rPr>
        <w:t> : lis ce document et, à l’aide de celui-ci, réponds aux questions.</w:t>
      </w:r>
    </w:p>
    <w:p w14:paraId="7F010E7F" w14:textId="77777777" w:rsidR="001E22F9" w:rsidRPr="00C4474B" w:rsidRDefault="001E22F9" w:rsidP="001E22F9">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tbl>
      <w:tblPr>
        <w:tblStyle w:val="Grilledutableau11"/>
        <w:tblW w:w="0" w:type="auto"/>
        <w:tblLook w:val="04A0" w:firstRow="1" w:lastRow="0" w:firstColumn="1" w:lastColumn="0" w:noHBand="0" w:noVBand="1"/>
      </w:tblPr>
      <w:tblGrid>
        <w:gridCol w:w="9286"/>
      </w:tblGrid>
      <w:tr w:rsidR="001E22F9" w:rsidRPr="00C4474B" w14:paraId="6EE691DD" w14:textId="77777777" w:rsidTr="001E22F9">
        <w:tc>
          <w:tcPr>
            <w:tcW w:w="9628" w:type="dxa"/>
          </w:tcPr>
          <w:p w14:paraId="66960E87" w14:textId="77777777" w:rsidR="001E22F9" w:rsidRPr="00C4474B" w:rsidRDefault="001E22F9" w:rsidP="001E22F9">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Document 30</w:t>
            </w:r>
            <w:r w:rsidRPr="00C4474B">
              <w:rPr>
                <w:rFonts w:ascii="Comic Sans MS" w:eastAsia="SimSun" w:hAnsi="Comic Sans MS" w:cs="Mangal"/>
                <w:b/>
                <w:kern w:val="3"/>
                <w:sz w:val="24"/>
                <w:szCs w:val="24"/>
                <w:vertAlign w:val="superscript"/>
                <w:lang w:eastAsia="zh-CN" w:bidi="hi-IN"/>
              </w:rPr>
              <w:footnoteReference w:id="30"/>
            </w:r>
            <w:r w:rsidRPr="00C4474B">
              <w:rPr>
                <w:rFonts w:ascii="Comic Sans MS" w:eastAsia="SimSun" w:hAnsi="Comic Sans MS" w:cs="Mangal"/>
                <w:b/>
                <w:kern w:val="3"/>
                <w:sz w:val="24"/>
                <w:szCs w:val="24"/>
                <w:lang w:eastAsia="zh-CN" w:bidi="hi-IN"/>
              </w:rPr>
              <w:t xml:space="preserve"> : tableaux de jeunesse – jamais sans ma famille </w:t>
            </w:r>
          </w:p>
          <w:p w14:paraId="25B83C91" w14:textId="77777777" w:rsidR="001E22F9" w:rsidRPr="00C4474B" w:rsidRDefault="001E22F9" w:rsidP="001E22F9">
            <w:pPr>
              <w:jc w:val="both"/>
              <w:rPr>
                <w:rFonts w:ascii="Comic Sans MS" w:eastAsia="SimSun" w:hAnsi="Comic Sans MS" w:cs="Mangal"/>
                <w:kern w:val="3"/>
                <w:sz w:val="24"/>
                <w:szCs w:val="24"/>
                <w:lang w:eastAsia="zh-CN" w:bidi="hi-IN"/>
              </w:rPr>
            </w:pPr>
          </w:p>
          <w:p w14:paraId="27F85341" w14:textId="77777777" w:rsidR="001E22F9" w:rsidRPr="00C4474B" w:rsidRDefault="001E22F9" w:rsidP="001E22F9">
            <w:pPr>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D’après les enquêtes récentes sur les valeurs des Français, la famille est la première valeur des jeunes de 18 à 29 ans, avant le travail, les amis, et enfin la religion et la politique. Avec l’augmentation spectaculaire de la longévité, mais aussi la croissance générale des niveaux de vie, les liens intergénérationnels se sont beaucoup développés. </w:t>
            </w:r>
          </w:p>
          <w:p w14:paraId="7C9EB083" w14:textId="77777777" w:rsidR="001E22F9" w:rsidRPr="00C4474B" w:rsidRDefault="001E22F9" w:rsidP="001E22F9">
            <w:pPr>
              <w:jc w:val="both"/>
              <w:rPr>
                <w:rFonts w:ascii="Comic Sans MS" w:eastAsia="SimSun" w:hAnsi="Comic Sans MS" w:cs="Mangal"/>
                <w:kern w:val="3"/>
                <w:sz w:val="24"/>
                <w:szCs w:val="24"/>
                <w:lang w:eastAsia="zh-CN" w:bidi="hi-IN"/>
              </w:rPr>
            </w:pPr>
          </w:p>
        </w:tc>
      </w:tr>
    </w:tbl>
    <w:p w14:paraId="1E76CA4A" w14:textId="77777777" w:rsidR="001E22F9" w:rsidRPr="00C4474B" w:rsidRDefault="001E22F9" w:rsidP="001E22F9">
      <w:pPr>
        <w:rPr>
          <w:rFonts w:ascii="Comic Sans MS" w:eastAsia="SimSun" w:hAnsi="Comic Sans MS" w:cs="Mangal"/>
          <w:b/>
          <w:kern w:val="3"/>
          <w:sz w:val="24"/>
          <w:szCs w:val="24"/>
          <w:lang w:eastAsia="zh-CN" w:bidi="hi-IN"/>
        </w:rPr>
      </w:pPr>
    </w:p>
    <w:p w14:paraId="4E3B4E3A" w14:textId="77777777" w:rsidR="001E22F9" w:rsidRPr="00C4474B" w:rsidRDefault="001E22F9" w:rsidP="001E22F9">
      <w:pPr>
        <w:jc w:val="both"/>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Questions : </w:t>
      </w:r>
    </w:p>
    <w:p w14:paraId="5434DCA3" w14:textId="77777777" w:rsidR="001E22F9" w:rsidRPr="00C4474B" w:rsidRDefault="001E22F9" w:rsidP="00F903B4">
      <w:pPr>
        <w:numPr>
          <w:ilvl w:val="0"/>
          <w:numId w:val="3"/>
        </w:numPr>
        <w:contextualSpacing/>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Compare le document 29 et le document 30. </w:t>
      </w:r>
      <w:r w:rsidR="00C26C3F" w:rsidRPr="00C4474B">
        <w:rPr>
          <w:rFonts w:ascii="Comic Sans MS" w:eastAsia="SimSun" w:hAnsi="Comic Sans MS" w:cs="Mangal"/>
          <w:b/>
          <w:bCs/>
          <w:kern w:val="3"/>
          <w:sz w:val="24"/>
          <w:szCs w:val="24"/>
          <w:lang w:eastAsia="zh-CN" w:bidi="hi-IN"/>
        </w:rPr>
        <w:t xml:space="preserve">Y a-t-il des concordances ? Oui – Non. Explique. </w:t>
      </w:r>
    </w:p>
    <w:p w14:paraId="0B0143B1" w14:textId="77777777" w:rsidR="001E22F9" w:rsidRPr="00C4474B" w:rsidRDefault="001E22F9" w:rsidP="001E22F9">
      <w:pPr>
        <w:contextualSpacing/>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A8E950C" w14:textId="77777777" w:rsidR="001E22F9" w:rsidRPr="00C4474B" w:rsidRDefault="001E22F9" w:rsidP="001E22F9">
      <w:pPr>
        <w:contextualSpacing/>
        <w:jc w:val="both"/>
        <w:rPr>
          <w:rFonts w:ascii="Comic Sans MS" w:eastAsia="SimSun" w:hAnsi="Comic Sans MS" w:cs="Mangal"/>
          <w:kern w:val="3"/>
          <w:sz w:val="24"/>
          <w:szCs w:val="24"/>
          <w:lang w:eastAsia="zh-CN" w:bidi="hi-IN"/>
        </w:rPr>
      </w:pPr>
    </w:p>
    <w:p w14:paraId="5AF8CC98" w14:textId="77777777" w:rsidR="001E22F9" w:rsidRPr="00C4474B" w:rsidRDefault="001E22F9" w:rsidP="00F903B4">
      <w:pPr>
        <w:numPr>
          <w:ilvl w:val="0"/>
          <w:numId w:val="3"/>
        </w:numPr>
        <w:contextualSpacing/>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Les valeurs prônées par les adultes ne peuvent être partagées par les jeunes d’aujourd’hui. Vrai – Faux. Explique. </w:t>
      </w:r>
    </w:p>
    <w:p w14:paraId="15CDB7E4" w14:textId="77777777" w:rsidR="001E22F9" w:rsidRPr="00C4474B" w:rsidRDefault="001E22F9" w:rsidP="001E22F9">
      <w:pPr>
        <w:contextualSpacing/>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014630C" w14:textId="77777777" w:rsidR="001E22F9" w:rsidRPr="00C4474B" w:rsidRDefault="001E22F9" w:rsidP="001E22F9">
      <w:pPr>
        <w:contextualSpacing/>
        <w:jc w:val="both"/>
        <w:rPr>
          <w:rFonts w:ascii="Comic Sans MS" w:eastAsia="SimSun" w:hAnsi="Comic Sans MS" w:cs="Mangal"/>
          <w:kern w:val="3"/>
          <w:sz w:val="24"/>
          <w:szCs w:val="24"/>
          <w:lang w:eastAsia="zh-CN" w:bidi="hi-IN"/>
        </w:rPr>
      </w:pPr>
    </w:p>
    <w:p w14:paraId="79288631" w14:textId="77777777" w:rsidR="001E22F9" w:rsidRPr="00C4474B" w:rsidRDefault="001E22F9" w:rsidP="00F903B4">
      <w:pPr>
        <w:numPr>
          <w:ilvl w:val="0"/>
          <w:numId w:val="3"/>
        </w:numPr>
        <w:contextualSpacing/>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Les valeurs sont les mêmes pour tous. Vrai – Faux. Explique. </w:t>
      </w:r>
    </w:p>
    <w:p w14:paraId="22B106E8" w14:textId="77777777" w:rsidR="001E22F9" w:rsidRPr="00C4474B" w:rsidRDefault="001E22F9" w:rsidP="001E22F9">
      <w:pPr>
        <w:contextualSpacing/>
        <w:jc w:val="both"/>
        <w:rPr>
          <w:rFonts w:ascii="Comic Sans MS" w:eastAsia="SimSun" w:hAnsi="Comic Sans MS" w:cs="Mangal"/>
          <w:kern w:val="3"/>
          <w:sz w:val="24"/>
          <w:szCs w:val="24"/>
          <w:lang w:eastAsia="zh-CN" w:bidi="hi-IN"/>
        </w:rPr>
      </w:pPr>
      <w:r w:rsidRPr="00C4474B">
        <w:rPr>
          <w:rFonts w:ascii="Comic Sans MS" w:eastAsia="SimSun" w:hAnsi="Comic Sans MS" w:cs="Mangal"/>
          <w:bCs/>
          <w:kern w:val="3"/>
          <w:sz w:val="24"/>
          <w:szCs w:val="24"/>
          <w:lang w:eastAsia="zh-CN" w:bidi="hi-IN"/>
        </w:rPr>
        <w:lastRenderedPageBreak/>
        <w:t>…………………..………………….…………………..………………………………...…………………..………………….…………………..………………….…………………..………………………………...…………………..………………….</w:t>
      </w:r>
    </w:p>
    <w:p w14:paraId="7C62A48E" w14:textId="77777777" w:rsidR="007D2B5E" w:rsidRPr="00C4474B" w:rsidRDefault="007D2B5E" w:rsidP="007D2B5E">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p>
    <w:p w14:paraId="6F4FD737" w14:textId="77777777" w:rsidR="00C26C3F" w:rsidRPr="00C4474B" w:rsidRDefault="00C26C3F" w:rsidP="00F903B4">
      <w:pPr>
        <w:pStyle w:val="Paragraphedeliste"/>
        <w:numPr>
          <w:ilvl w:val="0"/>
          <w:numId w:val="3"/>
        </w:num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Les jeunes d’aujourd’hui n’accordent pas d’importance à la famille. Vrai – Faux. Explique. </w:t>
      </w:r>
    </w:p>
    <w:p w14:paraId="65004E17" w14:textId="77777777" w:rsidR="00A05E9F" w:rsidRPr="00C4474B" w:rsidRDefault="00C26C3F" w:rsidP="00C26C3F">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7C0C4F6" w14:textId="77777777" w:rsidR="00A05E9F" w:rsidRPr="00C4474B" w:rsidRDefault="00A05E9F" w:rsidP="00C26C3F">
      <w:pPr>
        <w:rPr>
          <w:rFonts w:ascii="Comic Sans MS" w:eastAsia="SimSun" w:hAnsi="Comic Sans MS" w:cs="Mangal"/>
          <w:bCs/>
          <w:kern w:val="3"/>
          <w:sz w:val="24"/>
          <w:szCs w:val="24"/>
          <w:lang w:eastAsia="zh-CN" w:bidi="hi-IN"/>
        </w:rPr>
      </w:pPr>
    </w:p>
    <w:p w14:paraId="1950EDD5" w14:textId="77777777" w:rsidR="009559D5" w:rsidRPr="00C4474B" w:rsidRDefault="009559D5">
      <w:pP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br w:type="page"/>
      </w:r>
    </w:p>
    <w:p w14:paraId="50C0BD66" w14:textId="77777777" w:rsidR="00A05E9F" w:rsidRPr="00C4474B" w:rsidRDefault="00A05E9F" w:rsidP="009559D5">
      <w:pPr>
        <w:pBdr>
          <w:bottom w:val="single" w:sz="4" w:space="1" w:color="auto"/>
        </w:pBdr>
        <w:jc w:val="center"/>
        <w:rPr>
          <w:rFonts w:ascii="Comic Sans MS" w:eastAsia="SimSun" w:hAnsi="Comic Sans MS" w:cs="Mangal"/>
          <w:b/>
          <w:i/>
          <w:iCs/>
          <w:kern w:val="3"/>
          <w:sz w:val="24"/>
          <w:szCs w:val="24"/>
          <w:lang w:eastAsia="zh-CN" w:bidi="hi-IN"/>
        </w:rPr>
      </w:pPr>
      <w:r w:rsidRPr="00C4474B">
        <w:rPr>
          <w:rFonts w:ascii="Comic Sans MS" w:eastAsia="SimSun" w:hAnsi="Comic Sans MS" w:cs="Mangal"/>
          <w:b/>
          <w:i/>
          <w:iCs/>
          <w:kern w:val="3"/>
          <w:sz w:val="24"/>
          <w:szCs w:val="24"/>
          <w:lang w:eastAsia="zh-CN" w:bidi="hi-IN"/>
        </w:rPr>
        <w:lastRenderedPageBreak/>
        <w:t>Exercice 31</w:t>
      </w:r>
    </w:p>
    <w:p w14:paraId="0D2ED4AA" w14:textId="77777777" w:rsidR="00A05E9F" w:rsidRPr="00C4474B" w:rsidRDefault="00A05E9F" w:rsidP="00C26C3F">
      <w:pPr>
        <w:rPr>
          <w:rFonts w:ascii="Comic Sans MS" w:eastAsia="SimSun" w:hAnsi="Comic Sans MS" w:cs="Mangal"/>
          <w:bCs/>
          <w:kern w:val="3"/>
          <w:sz w:val="24"/>
          <w:szCs w:val="24"/>
          <w:lang w:eastAsia="zh-CN" w:bidi="hi-IN"/>
        </w:rPr>
      </w:pPr>
      <w:r w:rsidRPr="00C4474B">
        <w:rPr>
          <w:rFonts w:ascii="Comic Sans MS" w:eastAsia="SimSun" w:hAnsi="Comic Sans MS" w:cs="Mangal"/>
          <w:b/>
          <w:kern w:val="3"/>
          <w:sz w:val="24"/>
          <w:szCs w:val="24"/>
          <w:lang w:eastAsia="zh-CN" w:bidi="hi-IN"/>
        </w:rPr>
        <w:t>Consignes :</w:t>
      </w:r>
      <w:r w:rsidRPr="00C4474B">
        <w:rPr>
          <w:rFonts w:ascii="Comic Sans MS" w:eastAsia="SimSun" w:hAnsi="Comic Sans MS" w:cs="Mangal"/>
          <w:bCs/>
          <w:kern w:val="3"/>
          <w:sz w:val="24"/>
          <w:szCs w:val="24"/>
          <w:lang w:eastAsia="zh-CN" w:bidi="hi-IN"/>
        </w:rPr>
        <w:t xml:space="preserve"> lis ce document et, à l’aide de celui-ci, réponds aux questions ci-dessous. </w:t>
      </w:r>
    </w:p>
    <w:tbl>
      <w:tblPr>
        <w:tblStyle w:val="Grille"/>
        <w:tblW w:w="0" w:type="auto"/>
        <w:tblLook w:val="04A0" w:firstRow="1" w:lastRow="0" w:firstColumn="1" w:lastColumn="0" w:noHBand="0" w:noVBand="1"/>
      </w:tblPr>
      <w:tblGrid>
        <w:gridCol w:w="9210"/>
      </w:tblGrid>
      <w:tr w:rsidR="00A05E9F" w:rsidRPr="00C4474B" w14:paraId="76134F1D" w14:textId="77777777" w:rsidTr="00A05E9F">
        <w:tc>
          <w:tcPr>
            <w:tcW w:w="9210" w:type="dxa"/>
          </w:tcPr>
          <w:p w14:paraId="58A132BB" w14:textId="77777777" w:rsidR="00A05E9F" w:rsidRPr="00C4474B" w:rsidRDefault="00A05E9F" w:rsidP="00A05E9F">
            <w:p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Document 31</w:t>
            </w:r>
            <w:r w:rsidR="009559D5" w:rsidRPr="00C4474B">
              <w:rPr>
                <w:rStyle w:val="Marquenotebasdepage"/>
                <w:rFonts w:ascii="Comic Sans MS" w:eastAsia="SimSun" w:hAnsi="Comic Sans MS" w:cs="Mangal"/>
                <w:b/>
                <w:bCs/>
                <w:kern w:val="3"/>
                <w:sz w:val="24"/>
                <w:szCs w:val="24"/>
                <w:lang w:eastAsia="zh-CN" w:bidi="hi-IN"/>
              </w:rPr>
              <w:footnoteReference w:id="31"/>
            </w:r>
            <w:r w:rsidRPr="00C4474B">
              <w:rPr>
                <w:rFonts w:ascii="Comic Sans MS" w:eastAsia="SimSun" w:hAnsi="Comic Sans MS" w:cs="Mangal"/>
                <w:b/>
                <w:bCs/>
                <w:kern w:val="3"/>
                <w:sz w:val="24"/>
                <w:szCs w:val="24"/>
                <w:lang w:eastAsia="zh-CN" w:bidi="hi-IN"/>
              </w:rPr>
              <w:t xml:space="preserve"> : pourquoi la famille est-elle redevenue aimable ? </w:t>
            </w:r>
          </w:p>
          <w:p w14:paraId="3B2419E2" w14:textId="77777777" w:rsidR="00A05E9F" w:rsidRPr="00C4474B" w:rsidRDefault="00A05E9F" w:rsidP="00A05E9F">
            <w:pPr>
              <w:jc w:val="both"/>
              <w:rPr>
                <w:rFonts w:ascii="Comic Sans MS" w:eastAsia="SimSun" w:hAnsi="Comic Sans MS" w:cs="Mangal"/>
                <w:kern w:val="3"/>
                <w:sz w:val="24"/>
                <w:szCs w:val="24"/>
                <w:lang w:eastAsia="zh-CN" w:bidi="hi-IN"/>
              </w:rPr>
            </w:pPr>
          </w:p>
          <w:p w14:paraId="7301C6CB" w14:textId="77777777" w:rsidR="00A05E9F" w:rsidRPr="00C4474B" w:rsidRDefault="00A05E9F" w:rsidP="00A05E9F">
            <w:pPr>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La « famille » arrive aujourd’hui en tête des </w:t>
            </w:r>
            <w:r w:rsidR="009559D5" w:rsidRPr="00C4474B">
              <w:rPr>
                <w:rFonts w:ascii="Comic Sans MS" w:eastAsia="SimSun" w:hAnsi="Comic Sans MS" w:cs="Mangal"/>
                <w:kern w:val="3"/>
                <w:sz w:val="24"/>
                <w:szCs w:val="24"/>
                <w:lang w:eastAsia="zh-CN" w:bidi="hi-IN"/>
              </w:rPr>
              <w:t>« </w:t>
            </w:r>
            <w:r w:rsidRPr="00C4474B">
              <w:rPr>
                <w:rFonts w:ascii="Comic Sans MS" w:eastAsia="SimSun" w:hAnsi="Comic Sans MS" w:cs="Mangal"/>
                <w:kern w:val="3"/>
                <w:sz w:val="24"/>
                <w:szCs w:val="24"/>
                <w:lang w:eastAsia="zh-CN" w:bidi="hi-IN"/>
              </w:rPr>
              <w:t xml:space="preserve">choses importantes » pour les Européens. Mais cette famille n’a plus grand-chose à voir avec la famille de jadis. Le modèle précédent a été contesté à partir de 1968, parce qu’il paraissait trop rigide, trop institutionnel, et trop inégalitaire. </w:t>
            </w:r>
          </w:p>
          <w:p w14:paraId="263455D4" w14:textId="77777777" w:rsidR="00A05E9F" w:rsidRPr="00C4474B" w:rsidRDefault="00A05E9F" w:rsidP="00A05E9F">
            <w:pPr>
              <w:jc w:val="both"/>
              <w:rPr>
                <w:rFonts w:ascii="Comic Sans MS" w:eastAsia="SimSun" w:hAnsi="Comic Sans MS" w:cs="Mangal"/>
                <w:kern w:val="3"/>
                <w:sz w:val="24"/>
                <w:szCs w:val="24"/>
                <w:lang w:eastAsia="zh-CN" w:bidi="hi-IN"/>
              </w:rPr>
            </w:pPr>
          </w:p>
          <w:p w14:paraId="40CD7810" w14:textId="77777777" w:rsidR="00A05E9F" w:rsidRPr="00C4474B" w:rsidRDefault="00A05E9F" w:rsidP="00A05E9F">
            <w:pPr>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Progressivement s’est mise en place une nouvelle référence, avec notamment la fin d’une stricte division du travail entre les sexes, le pouvoir des femmes avec leur maîtrise financière, corporelle et l’invention de l’autorité parentale conjointe, la reconnaissance des droits de l’enfant, la possibilité de se séparer, de divorcer, le droit de vivre en couple sans être marié, le droit de recomposer une nouvelle faille …</w:t>
            </w:r>
          </w:p>
          <w:p w14:paraId="2583D3AF" w14:textId="77777777" w:rsidR="00A05E9F" w:rsidRPr="00C4474B" w:rsidRDefault="00A05E9F" w:rsidP="00A05E9F">
            <w:pPr>
              <w:jc w:val="both"/>
              <w:rPr>
                <w:rFonts w:ascii="Comic Sans MS" w:eastAsia="SimSun" w:hAnsi="Comic Sans MS" w:cs="Mangal"/>
                <w:kern w:val="3"/>
                <w:sz w:val="24"/>
                <w:szCs w:val="24"/>
                <w:lang w:eastAsia="zh-CN" w:bidi="hi-IN"/>
              </w:rPr>
            </w:pPr>
          </w:p>
          <w:p w14:paraId="4D5C9A32" w14:textId="77777777" w:rsidR="00A05E9F" w:rsidRPr="00C4474B" w:rsidRDefault="00A05E9F" w:rsidP="00A05E9F">
            <w:pPr>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À la fin du 20</w:t>
            </w:r>
            <w:r w:rsidRPr="00C4474B">
              <w:rPr>
                <w:rFonts w:ascii="Comic Sans MS" w:eastAsia="SimSun" w:hAnsi="Comic Sans MS" w:cs="Mangal"/>
                <w:kern w:val="3"/>
                <w:sz w:val="24"/>
                <w:szCs w:val="24"/>
                <w:vertAlign w:val="superscript"/>
                <w:lang w:eastAsia="zh-CN" w:bidi="hi-IN"/>
              </w:rPr>
              <w:t>ème</w:t>
            </w:r>
            <w:r w:rsidRPr="00C4474B">
              <w:rPr>
                <w:rFonts w:ascii="Comic Sans MS" w:eastAsia="SimSun" w:hAnsi="Comic Sans MS" w:cs="Mangal"/>
                <w:kern w:val="3"/>
                <w:sz w:val="24"/>
                <w:szCs w:val="24"/>
                <w:lang w:eastAsia="zh-CN" w:bidi="hi-IN"/>
              </w:rPr>
              <w:t xml:space="preserve"> siècle, cette flexibilité s’est encore accrue avec l’instauration du pacte civil de solidarité et le mariage pour tous quelle que soit l’orientation sexuelle. Le succès du pacs chez les hétérosexuels démontre le besoin d’une forme moins contraignante que le mariage, sans un rejet total de toute reconnaissance sociale. Aussi est-ce une erreur de penser que la famille resterait détestée. Au contraire, sa plasticité a permis une évolution et la voilà redevenue aimable. </w:t>
            </w:r>
          </w:p>
          <w:p w14:paraId="74943DC9" w14:textId="77777777" w:rsidR="00A05E9F" w:rsidRPr="00C4474B" w:rsidRDefault="00A05E9F" w:rsidP="00A05E9F">
            <w:pPr>
              <w:jc w:val="both"/>
              <w:rPr>
                <w:rFonts w:ascii="Comic Sans MS" w:eastAsia="SimSun" w:hAnsi="Comic Sans MS" w:cs="Mangal"/>
                <w:kern w:val="3"/>
                <w:sz w:val="24"/>
                <w:szCs w:val="24"/>
                <w:lang w:eastAsia="zh-CN" w:bidi="hi-IN"/>
              </w:rPr>
            </w:pPr>
          </w:p>
        </w:tc>
      </w:tr>
    </w:tbl>
    <w:p w14:paraId="5DCEF88E" w14:textId="77777777" w:rsidR="00C26C3F" w:rsidRPr="00C4474B" w:rsidRDefault="00C26C3F" w:rsidP="00C26C3F">
      <w:pPr>
        <w:rPr>
          <w:rFonts w:ascii="Comic Sans MS" w:eastAsia="SimSun" w:hAnsi="Comic Sans MS" w:cs="Mangal"/>
          <w:b/>
          <w:bCs/>
          <w:kern w:val="3"/>
          <w:sz w:val="24"/>
          <w:szCs w:val="24"/>
          <w:lang w:eastAsia="zh-CN" w:bidi="hi-IN"/>
        </w:rPr>
      </w:pPr>
    </w:p>
    <w:p w14:paraId="68224483" w14:textId="77777777" w:rsidR="009559D5" w:rsidRPr="00C4474B" w:rsidRDefault="009559D5" w:rsidP="00C26C3F">
      <w:p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Questions : </w:t>
      </w:r>
    </w:p>
    <w:p w14:paraId="05AB4922" w14:textId="77777777" w:rsidR="009559D5" w:rsidRPr="00C4474B" w:rsidRDefault="009559D5" w:rsidP="00F903B4">
      <w:pPr>
        <w:pStyle w:val="Paragraphedeliste"/>
        <w:numPr>
          <w:ilvl w:val="1"/>
          <w:numId w:val="3"/>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La famille d’aujourd’hui est la même que par le passé. Vrai – Faux. Explique.</w:t>
      </w:r>
    </w:p>
    <w:p w14:paraId="17215447" w14:textId="77777777" w:rsidR="009559D5" w:rsidRPr="00C4474B" w:rsidRDefault="009559D5" w:rsidP="009559D5">
      <w:p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Cs/>
          <w:kern w:val="3"/>
          <w:sz w:val="24"/>
          <w:szCs w:val="24"/>
          <w:lang w:eastAsia="zh-CN" w:bidi="hi-IN"/>
        </w:rPr>
        <w:t>…………………..………………….…………………..………………………………...…………………..………………….…………………..………………….…………………..………………………………...…………………..………………….</w:t>
      </w:r>
      <w:r w:rsidRPr="00C4474B">
        <w:rPr>
          <w:rFonts w:ascii="Comic Sans MS" w:eastAsia="SimSun" w:hAnsi="Comic Sans MS" w:cs="Mangal"/>
          <w:b/>
          <w:bCs/>
          <w:kern w:val="3"/>
          <w:sz w:val="24"/>
          <w:szCs w:val="24"/>
          <w:lang w:eastAsia="zh-CN" w:bidi="hi-IN"/>
        </w:rPr>
        <w:t xml:space="preserve"> </w:t>
      </w:r>
    </w:p>
    <w:p w14:paraId="74AAE0BC" w14:textId="77777777" w:rsidR="009559D5" w:rsidRPr="00C4474B" w:rsidRDefault="009559D5" w:rsidP="00F903B4">
      <w:pPr>
        <w:pStyle w:val="Paragraphedeliste"/>
        <w:numPr>
          <w:ilvl w:val="1"/>
          <w:numId w:val="3"/>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La société actuelle est la même que dans les années 1960. Il n’y a pas eu de changement. Vrai – Faux. Explique.  </w:t>
      </w:r>
    </w:p>
    <w:p w14:paraId="5A7C8E4C" w14:textId="77777777" w:rsidR="009559D5" w:rsidRPr="00C4474B" w:rsidRDefault="009559D5" w:rsidP="009559D5">
      <w:p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76BD924" w14:textId="77777777" w:rsidR="009559D5" w:rsidRPr="00C4474B" w:rsidRDefault="009559D5" w:rsidP="00F903B4">
      <w:pPr>
        <w:pStyle w:val="Paragraphedeliste"/>
        <w:numPr>
          <w:ilvl w:val="1"/>
          <w:numId w:val="3"/>
        </w:num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lastRenderedPageBreak/>
        <w:t xml:space="preserve">La famille aujourd’hui reste détestée. Vrai – Faux. Explique. </w:t>
      </w:r>
    </w:p>
    <w:p w14:paraId="7F762A9E" w14:textId="77777777" w:rsidR="009559D5" w:rsidRPr="00C4474B" w:rsidRDefault="009559D5" w:rsidP="009559D5">
      <w:pPr>
        <w:rPr>
          <w:rFonts w:ascii="Comic Sans MS" w:eastAsia="SimSun" w:hAnsi="Comic Sans MS" w:cs="Mangal"/>
          <w:b/>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34DE901" w14:textId="77777777" w:rsidR="009559D5" w:rsidRPr="00C4474B" w:rsidRDefault="009559D5" w:rsidP="00C26C3F">
      <w:pPr>
        <w:rPr>
          <w:rFonts w:ascii="Comic Sans MS" w:eastAsia="SimSun" w:hAnsi="Comic Sans MS" w:cs="Mangal"/>
          <w:b/>
          <w:bCs/>
          <w:kern w:val="3"/>
          <w:sz w:val="24"/>
          <w:szCs w:val="24"/>
          <w:lang w:eastAsia="zh-CN" w:bidi="hi-IN"/>
        </w:rPr>
      </w:pPr>
    </w:p>
    <w:p w14:paraId="0EF0C413" w14:textId="77777777" w:rsidR="009559D5" w:rsidRPr="00C4474B" w:rsidRDefault="009559D5">
      <w:p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br w:type="page"/>
      </w:r>
    </w:p>
    <w:p w14:paraId="459ED85B" w14:textId="77777777" w:rsidR="009559D5" w:rsidRPr="00C4474B" w:rsidRDefault="009559D5" w:rsidP="00266B82">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lastRenderedPageBreak/>
        <w:t>Exercice 32</w:t>
      </w:r>
    </w:p>
    <w:p w14:paraId="79DEF186" w14:textId="77777777" w:rsidR="009559D5" w:rsidRPr="00C4474B" w:rsidRDefault="009559D5"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78E4930B" w14:textId="77777777" w:rsidR="00266B82" w:rsidRPr="00C4474B" w:rsidRDefault="00266B82" w:rsidP="00266B82">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w:t>
      </w:r>
      <w:r w:rsidRPr="00C4474B">
        <w:rPr>
          <w:rFonts w:ascii="Comic Sans MS" w:eastAsia="SimSun" w:hAnsi="Comic Sans MS" w:cs="Mangal"/>
          <w:kern w:val="3"/>
          <w:sz w:val="24"/>
          <w:szCs w:val="24"/>
          <w:lang w:eastAsia="zh-CN" w:bidi="hi-IN"/>
        </w:rPr>
        <w:t> : lis ce document et, à l’aide de celui-ci, réponds aux questions.</w:t>
      </w:r>
    </w:p>
    <w:p w14:paraId="73EA0674" w14:textId="77777777" w:rsidR="00266B82" w:rsidRPr="00C4474B" w:rsidRDefault="00266B82"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tbl>
      <w:tblPr>
        <w:tblStyle w:val="Grille"/>
        <w:tblW w:w="0" w:type="auto"/>
        <w:tblLook w:val="04A0" w:firstRow="1" w:lastRow="0" w:firstColumn="1" w:lastColumn="0" w:noHBand="0" w:noVBand="1"/>
      </w:tblPr>
      <w:tblGrid>
        <w:gridCol w:w="9210"/>
      </w:tblGrid>
      <w:tr w:rsidR="009559D5" w:rsidRPr="00C4474B" w14:paraId="61A20AA0" w14:textId="77777777" w:rsidTr="009559D5">
        <w:tc>
          <w:tcPr>
            <w:tcW w:w="9210" w:type="dxa"/>
          </w:tcPr>
          <w:p w14:paraId="74067AE9" w14:textId="77777777" w:rsidR="009559D5" w:rsidRPr="00C4474B" w:rsidRDefault="00E5112F" w:rsidP="007D2B5E">
            <w:pPr>
              <w:widowControl w:val="0"/>
              <w:suppressAutoHyphens/>
              <w:autoSpaceDN w:val="0"/>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Document 32</w:t>
            </w:r>
            <w:r w:rsidR="009C5EB3" w:rsidRPr="00C4474B">
              <w:rPr>
                <w:rStyle w:val="Marquenotebasdepage"/>
                <w:rFonts w:ascii="Comic Sans MS" w:eastAsia="SimSun" w:hAnsi="Comic Sans MS" w:cs="Mangal"/>
                <w:b/>
                <w:bCs/>
                <w:kern w:val="3"/>
                <w:sz w:val="24"/>
                <w:szCs w:val="24"/>
                <w:lang w:eastAsia="zh-CN" w:bidi="hi-IN"/>
              </w:rPr>
              <w:footnoteReference w:id="32"/>
            </w:r>
            <w:r w:rsidRPr="00C4474B">
              <w:rPr>
                <w:rFonts w:ascii="Comic Sans MS" w:eastAsia="SimSun" w:hAnsi="Comic Sans MS" w:cs="Mangal"/>
                <w:b/>
                <w:bCs/>
                <w:kern w:val="3"/>
                <w:sz w:val="24"/>
                <w:szCs w:val="24"/>
                <w:lang w:eastAsia="zh-CN" w:bidi="hi-IN"/>
              </w:rPr>
              <w:t xml:space="preserve"> : </w:t>
            </w:r>
            <w:r w:rsidR="009559D5" w:rsidRPr="00C4474B">
              <w:rPr>
                <w:rFonts w:ascii="Comic Sans MS" w:eastAsia="SimSun" w:hAnsi="Comic Sans MS" w:cs="Mangal"/>
                <w:b/>
                <w:bCs/>
                <w:kern w:val="3"/>
                <w:sz w:val="24"/>
                <w:szCs w:val="24"/>
                <w:lang w:eastAsia="zh-CN" w:bidi="hi-IN"/>
              </w:rPr>
              <w:t xml:space="preserve">Un espace où chacun se sent bien. </w:t>
            </w:r>
          </w:p>
          <w:p w14:paraId="37A636B4" w14:textId="77777777" w:rsidR="009559D5" w:rsidRPr="00C4474B" w:rsidRDefault="009559D5" w:rsidP="007D2B5E">
            <w:pPr>
              <w:widowControl w:val="0"/>
              <w:suppressAutoHyphens/>
              <w:autoSpaceDN w:val="0"/>
              <w:jc w:val="both"/>
              <w:textAlignment w:val="baseline"/>
              <w:rPr>
                <w:rFonts w:ascii="Comic Sans MS" w:eastAsia="SimSun" w:hAnsi="Comic Sans MS" w:cs="Mangal"/>
                <w:kern w:val="3"/>
                <w:sz w:val="24"/>
                <w:szCs w:val="24"/>
                <w:lang w:eastAsia="zh-CN" w:bidi="hi-IN"/>
              </w:rPr>
            </w:pPr>
          </w:p>
          <w:p w14:paraId="7E8D6D2E" w14:textId="77777777" w:rsidR="009559D5" w:rsidRPr="00C4474B" w:rsidRDefault="009559D5" w:rsidP="007D2B5E">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Plus souple, plus tolérante, la famille n’</w:t>
            </w:r>
            <w:r w:rsidR="00E5112F" w:rsidRPr="00C4474B">
              <w:rPr>
                <w:rFonts w:ascii="Comic Sans MS" w:eastAsia="SimSun" w:hAnsi="Comic Sans MS" w:cs="Mangal"/>
                <w:kern w:val="3"/>
                <w:sz w:val="24"/>
                <w:szCs w:val="24"/>
                <w:lang w:eastAsia="zh-CN" w:bidi="hi-IN"/>
              </w:rPr>
              <w:t>est plus cet</w:t>
            </w:r>
            <w:r w:rsidRPr="00C4474B">
              <w:rPr>
                <w:rFonts w:ascii="Comic Sans MS" w:eastAsia="SimSun" w:hAnsi="Comic Sans MS" w:cs="Mangal"/>
                <w:kern w:val="3"/>
                <w:sz w:val="24"/>
                <w:szCs w:val="24"/>
                <w:lang w:eastAsia="zh-CN" w:bidi="hi-IN"/>
              </w:rPr>
              <w:t xml:space="preserve"> espace où l’on se sent « enfermé ». </w:t>
            </w:r>
          </w:p>
          <w:p w14:paraId="12A27D18" w14:textId="77777777" w:rsidR="009559D5"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Ainsi, lors d’un sondage, les personnes devaient indiquer quel était le mot qu’elles associaient le plus à la famille. Le classement des termes était le suivant : le « bonheur » obtient 35 %, suivi des « valeurs communes », (21%), du « partage » (17%) et de la « solidarité », très loin devant « les conflits » (2%), les « contraintes » (2%) et « les héritages » (1%). La famille est définie d’abord par une coloration heureuse. </w:t>
            </w:r>
          </w:p>
          <w:p w14:paraId="7EA5AD19" w14:textId="77777777" w:rsidR="00E5112F"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p>
          <w:p w14:paraId="34EE9ECE" w14:textId="77777777" w:rsidR="00E5112F"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En famille, on se sent bien, ou en tout cas, on doit se sentir bien. </w:t>
            </w:r>
          </w:p>
          <w:p w14:paraId="414F0F17" w14:textId="77777777" w:rsidR="00E5112F"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p>
          <w:p w14:paraId="1102BF6C" w14:textId="77777777" w:rsidR="009559D5" w:rsidRPr="00C4474B" w:rsidRDefault="009559D5" w:rsidP="007D2B5E">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 </w:t>
            </w:r>
          </w:p>
          <w:p w14:paraId="31765273" w14:textId="77777777" w:rsidR="009559D5" w:rsidRPr="00C4474B" w:rsidRDefault="009559D5" w:rsidP="007D2B5E">
            <w:pPr>
              <w:widowControl w:val="0"/>
              <w:suppressAutoHyphens/>
              <w:autoSpaceDN w:val="0"/>
              <w:jc w:val="both"/>
              <w:textAlignment w:val="baseline"/>
              <w:rPr>
                <w:rFonts w:ascii="Comic Sans MS" w:eastAsia="SimSun" w:hAnsi="Comic Sans MS" w:cs="Mangal"/>
                <w:kern w:val="3"/>
                <w:sz w:val="24"/>
                <w:szCs w:val="24"/>
                <w:lang w:eastAsia="zh-CN" w:bidi="hi-IN"/>
              </w:rPr>
            </w:pPr>
          </w:p>
          <w:p w14:paraId="2345D2CE" w14:textId="77777777" w:rsidR="009559D5" w:rsidRPr="00C4474B" w:rsidRDefault="009559D5" w:rsidP="007D2B5E">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La famille est aimable quand l’ambiance y est cool, pour reprendre une expression utilisée dans les entretiens par les jeunes. Les enfants n’aiment guère les parents qui ne pensent qu’à contrôler le travail scolaire, qui refusent une certaine convivialité. Ils attendent de leur mère, de leur père qu’ils ne les voient pas exclusivement sous les traits d’un élève. Ils rêvent que l’autorité soit atténuée pour que l’expression personnelle soit autorisée. </w:t>
            </w:r>
          </w:p>
          <w:p w14:paraId="48B4F82F" w14:textId="77777777" w:rsidR="009559D5" w:rsidRPr="00C4474B" w:rsidRDefault="009559D5" w:rsidP="007D2B5E">
            <w:pPr>
              <w:widowControl w:val="0"/>
              <w:suppressAutoHyphens/>
              <w:autoSpaceDN w:val="0"/>
              <w:jc w:val="both"/>
              <w:textAlignment w:val="baseline"/>
              <w:rPr>
                <w:rFonts w:ascii="Comic Sans MS" w:eastAsia="SimSun" w:hAnsi="Comic Sans MS" w:cs="Mangal"/>
                <w:b/>
                <w:bCs/>
                <w:kern w:val="3"/>
                <w:sz w:val="24"/>
                <w:szCs w:val="24"/>
                <w:lang w:eastAsia="zh-CN" w:bidi="hi-IN"/>
              </w:rPr>
            </w:pPr>
          </w:p>
        </w:tc>
      </w:tr>
    </w:tbl>
    <w:p w14:paraId="207E7704" w14:textId="77777777" w:rsidR="00E5112F" w:rsidRPr="00C4474B" w:rsidRDefault="00E5112F"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2EA89498" w14:textId="77777777" w:rsidR="00266B82" w:rsidRPr="00C4474B" w:rsidRDefault="00266B82"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Questions : </w:t>
      </w:r>
    </w:p>
    <w:p w14:paraId="14595148" w14:textId="77777777" w:rsidR="00E5112F" w:rsidRPr="00C4474B" w:rsidRDefault="00E5112F"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418FE443" w14:textId="77777777" w:rsidR="00E5112F" w:rsidRPr="00C4474B" w:rsidRDefault="005C4208" w:rsidP="00F903B4">
      <w:pPr>
        <w:pStyle w:val="Paragraphedeliste"/>
        <w:widowControl w:val="0"/>
        <w:numPr>
          <w:ilvl w:val="2"/>
          <w:numId w:val="3"/>
        </w:numPr>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Selon les personnes interrogées, la famille est un espace où on se sent "enfermé". Vrai – Faux. Explique. </w:t>
      </w:r>
    </w:p>
    <w:p w14:paraId="4834C584" w14:textId="77777777" w:rsidR="005C4208" w:rsidRPr="00C4474B" w:rsidRDefault="005C4208" w:rsidP="005C4208">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B8A375D" w14:textId="77777777" w:rsidR="005C4208" w:rsidRPr="00C4474B" w:rsidRDefault="005C4208" w:rsidP="005C4208">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707ABF87" w14:textId="77777777" w:rsidR="005C4208" w:rsidRPr="00C4474B" w:rsidRDefault="005C4208" w:rsidP="00F903B4">
      <w:pPr>
        <w:pStyle w:val="Paragraphedeliste"/>
        <w:widowControl w:val="0"/>
        <w:numPr>
          <w:ilvl w:val="2"/>
          <w:numId w:val="3"/>
        </w:numPr>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Pour les personnes interrogées, "famille" doit rimer avec "bonheur". Vrai – Faux. Explique. </w:t>
      </w:r>
    </w:p>
    <w:p w14:paraId="30128898" w14:textId="77777777" w:rsidR="005C4208" w:rsidRPr="00C4474B" w:rsidRDefault="005C4208" w:rsidP="005C4208">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20EEE15" w14:textId="77777777" w:rsidR="005C4208" w:rsidRPr="00C4474B" w:rsidRDefault="005C4208" w:rsidP="005C4208">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21D084AE" w14:textId="77777777" w:rsidR="005C4208" w:rsidRPr="00C4474B" w:rsidRDefault="005C4208" w:rsidP="00F903B4">
      <w:pPr>
        <w:pStyle w:val="Paragraphedeliste"/>
        <w:widowControl w:val="0"/>
        <w:numPr>
          <w:ilvl w:val="2"/>
          <w:numId w:val="3"/>
        </w:numPr>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Les enfants aiment que leurs parents les contrôlent. Vrai – Faux. Explique.</w:t>
      </w:r>
    </w:p>
    <w:p w14:paraId="577ED403" w14:textId="77777777" w:rsidR="005C4208" w:rsidRPr="00C4474B" w:rsidRDefault="005C4208" w:rsidP="005C4208">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Cs/>
          <w:kern w:val="3"/>
          <w:sz w:val="24"/>
          <w:szCs w:val="24"/>
          <w:lang w:eastAsia="zh-CN" w:bidi="hi-IN"/>
        </w:rPr>
        <w:lastRenderedPageBreak/>
        <w:t>…………………..………………….…………………..………………………………...…………………..………………….</w:t>
      </w:r>
    </w:p>
    <w:p w14:paraId="379857E6" w14:textId="77777777" w:rsidR="005C4208" w:rsidRPr="00C4474B" w:rsidRDefault="005C4208" w:rsidP="005C4208">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 </w:t>
      </w:r>
    </w:p>
    <w:p w14:paraId="6A70E01A" w14:textId="77777777" w:rsidR="005C4208" w:rsidRPr="00C4474B" w:rsidRDefault="005C4208" w:rsidP="00F903B4">
      <w:pPr>
        <w:pStyle w:val="Paragraphedeliste"/>
        <w:widowControl w:val="0"/>
        <w:numPr>
          <w:ilvl w:val="2"/>
          <w:numId w:val="3"/>
        </w:numPr>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Aujourd'hui, les enfants aimeraient plus de liberté individuelle dans leur famille. Vrai – Faux. Explique. </w:t>
      </w:r>
    </w:p>
    <w:p w14:paraId="07524594" w14:textId="77777777" w:rsidR="005C4208" w:rsidRPr="00C4474B" w:rsidRDefault="005C4208" w:rsidP="005C4208">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A43E31A" w14:textId="77777777" w:rsidR="00E5112F" w:rsidRPr="00C4474B" w:rsidRDefault="00E5112F">
      <w:p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br w:type="page"/>
      </w:r>
    </w:p>
    <w:p w14:paraId="196C6052" w14:textId="77777777" w:rsidR="00E5112F" w:rsidRPr="00C4474B" w:rsidRDefault="00E5112F" w:rsidP="00266B82">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lastRenderedPageBreak/>
        <w:t>Exercice 33</w:t>
      </w:r>
    </w:p>
    <w:p w14:paraId="6DB7F7A3" w14:textId="77777777" w:rsidR="00266B82" w:rsidRPr="00C4474B" w:rsidRDefault="00266B82" w:rsidP="00266B82">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45A41DDA" w14:textId="77777777" w:rsidR="00266B82" w:rsidRPr="00C4474B" w:rsidRDefault="00266B82" w:rsidP="00266B82">
      <w:pPr>
        <w:widowControl w:val="0"/>
        <w:suppressAutoHyphens/>
        <w:autoSpaceDN w:val="0"/>
        <w:spacing w:after="0" w:line="240" w:lineRule="auto"/>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w:t>
      </w:r>
      <w:r w:rsidRPr="00C4474B">
        <w:rPr>
          <w:rFonts w:ascii="Comic Sans MS" w:eastAsia="SimSun" w:hAnsi="Comic Sans MS" w:cs="Mangal"/>
          <w:kern w:val="3"/>
          <w:sz w:val="24"/>
          <w:szCs w:val="24"/>
          <w:lang w:eastAsia="zh-CN" w:bidi="hi-IN"/>
        </w:rPr>
        <w:t> : lis ce document et, à l’aide de celui-ci, réponds aux questions.</w:t>
      </w:r>
    </w:p>
    <w:p w14:paraId="441A14EE" w14:textId="77777777" w:rsidR="00266B82" w:rsidRPr="00C4474B" w:rsidRDefault="00266B82"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37A1B50B" w14:textId="77777777" w:rsidR="00E5112F" w:rsidRPr="00C4474B" w:rsidRDefault="00E5112F"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tbl>
      <w:tblPr>
        <w:tblStyle w:val="Grille"/>
        <w:tblW w:w="0" w:type="auto"/>
        <w:tblLook w:val="04A0" w:firstRow="1" w:lastRow="0" w:firstColumn="1" w:lastColumn="0" w:noHBand="0" w:noVBand="1"/>
      </w:tblPr>
      <w:tblGrid>
        <w:gridCol w:w="9210"/>
      </w:tblGrid>
      <w:tr w:rsidR="00E5112F" w:rsidRPr="00C4474B" w14:paraId="53FBBE73" w14:textId="77777777" w:rsidTr="00E5112F">
        <w:tc>
          <w:tcPr>
            <w:tcW w:w="9210" w:type="dxa"/>
          </w:tcPr>
          <w:p w14:paraId="51AB44E1" w14:textId="77777777" w:rsidR="00E5112F" w:rsidRPr="00C4474B" w:rsidRDefault="00E5112F" w:rsidP="007D2B5E">
            <w:pPr>
              <w:widowControl w:val="0"/>
              <w:suppressAutoHyphens/>
              <w:autoSpaceDN w:val="0"/>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Document 33</w:t>
            </w:r>
            <w:r w:rsidR="009C5EB3" w:rsidRPr="00C4474B">
              <w:rPr>
                <w:rStyle w:val="Marquenotebasdepage"/>
                <w:rFonts w:ascii="Comic Sans MS" w:eastAsia="SimSun" w:hAnsi="Comic Sans MS" w:cs="Mangal"/>
                <w:b/>
                <w:bCs/>
                <w:kern w:val="3"/>
                <w:sz w:val="24"/>
                <w:szCs w:val="24"/>
                <w:lang w:eastAsia="zh-CN" w:bidi="hi-IN"/>
              </w:rPr>
              <w:footnoteReference w:id="33"/>
            </w:r>
            <w:r w:rsidRPr="00C4474B">
              <w:rPr>
                <w:rFonts w:ascii="Comic Sans MS" w:eastAsia="SimSun" w:hAnsi="Comic Sans MS" w:cs="Mangal"/>
                <w:b/>
                <w:bCs/>
                <w:kern w:val="3"/>
                <w:sz w:val="24"/>
                <w:szCs w:val="24"/>
                <w:lang w:eastAsia="zh-CN" w:bidi="hi-IN"/>
              </w:rPr>
              <w:t xml:space="preserve"> : un lieu ouvert </w:t>
            </w:r>
          </w:p>
          <w:p w14:paraId="327E5C6E" w14:textId="77777777" w:rsidR="00E5112F"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p>
          <w:p w14:paraId="34ACC8FE" w14:textId="77777777" w:rsidR="00E5112F"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Même si les hommes et les femmes apprécient de se retrouver en couple, en famille, ils veulent que les liens conjugaux, les liens familiaux ne les errent pas trop, qu’ils restent « libres ensemble ». </w:t>
            </w:r>
          </w:p>
          <w:p w14:paraId="63A79ABA" w14:textId="77777777" w:rsidR="00E5112F"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p>
          <w:p w14:paraId="2FE7C556" w14:textId="77777777" w:rsidR="00E5112F"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Cette ouverture s’oppose à un des </w:t>
            </w:r>
            <w:r w:rsidR="00266B82" w:rsidRPr="00C4474B">
              <w:rPr>
                <w:rFonts w:ascii="Comic Sans MS" w:eastAsia="SimSun" w:hAnsi="Comic Sans MS" w:cs="Mangal"/>
                <w:kern w:val="3"/>
                <w:sz w:val="24"/>
                <w:szCs w:val="24"/>
                <w:lang w:eastAsia="zh-CN" w:bidi="hi-IN"/>
              </w:rPr>
              <w:t>risques</w:t>
            </w:r>
            <w:r w:rsidRPr="00C4474B">
              <w:rPr>
                <w:rFonts w:ascii="Comic Sans MS" w:eastAsia="SimSun" w:hAnsi="Comic Sans MS" w:cs="Mangal"/>
                <w:kern w:val="3"/>
                <w:sz w:val="24"/>
                <w:szCs w:val="24"/>
                <w:lang w:eastAsia="zh-CN" w:bidi="hi-IN"/>
              </w:rPr>
              <w:t xml:space="preserve"> possibles, celui d’une famille qui enferme, qui étouffe, qui fait disparaître l’individu. (…) </w:t>
            </w:r>
          </w:p>
          <w:p w14:paraId="698A4011" w14:textId="77777777" w:rsidR="00E5112F"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p>
          <w:p w14:paraId="77C8C57B" w14:textId="77777777" w:rsidR="00E5112F"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Dans les plus jeunes générations, urbaines, on observe que cette demande se formule sous l’expression de «  ne pas se prendre la tête ». Cela signifie, pour eux, de ne pas projeter  la relation de couple dans le futur, de ne pas attendre qu’elle soit conforme aux canons, de l’amour</w:t>
            </w:r>
            <w:r w:rsidR="00266B82" w:rsidRPr="00C4474B">
              <w:rPr>
                <w:rFonts w:ascii="Comic Sans MS" w:eastAsia="SimSun" w:hAnsi="Comic Sans MS" w:cs="Mangal"/>
                <w:kern w:val="3"/>
                <w:sz w:val="24"/>
                <w:szCs w:val="24"/>
                <w:lang w:eastAsia="zh-CN" w:bidi="hi-IN"/>
              </w:rPr>
              <w:t xml:space="preserve"> éternel. </w:t>
            </w:r>
          </w:p>
          <w:p w14:paraId="6C4D02CE" w14:textId="77777777" w:rsidR="00266B82" w:rsidRPr="00C4474B" w:rsidRDefault="00266B82" w:rsidP="007D2B5E">
            <w:pPr>
              <w:widowControl w:val="0"/>
              <w:suppressAutoHyphens/>
              <w:autoSpaceDN w:val="0"/>
              <w:jc w:val="both"/>
              <w:textAlignment w:val="baseline"/>
              <w:rPr>
                <w:rFonts w:ascii="Comic Sans MS" w:eastAsia="SimSun" w:hAnsi="Comic Sans MS" w:cs="Mangal"/>
                <w:kern w:val="3"/>
                <w:sz w:val="24"/>
                <w:szCs w:val="24"/>
                <w:lang w:eastAsia="zh-CN" w:bidi="hi-IN"/>
              </w:rPr>
            </w:pPr>
          </w:p>
          <w:p w14:paraId="6171943E" w14:textId="77777777" w:rsidR="00266B82" w:rsidRPr="00C4474B" w:rsidRDefault="00266B82" w:rsidP="00266B82">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Anne, une jeune femme de 22 ans, étudiante et en couple depuis quelques mois avec un autre étudiant, exprime ce souhait : « On est dans le même état d’esprit, on n’a pas envie de se prendre la tête. Enfin, c’est du sérieux, on y croit, mais on n’a pas envie de s’investir, de tirer des plans sur la comète. Voilà, on a envie de s’amuser, de faire la fête. »</w:t>
            </w:r>
          </w:p>
          <w:p w14:paraId="5D50EEA8" w14:textId="77777777" w:rsidR="00266B82" w:rsidRPr="00C4474B" w:rsidRDefault="00266B82" w:rsidP="00266B82">
            <w:pPr>
              <w:widowControl w:val="0"/>
              <w:suppressAutoHyphens/>
              <w:autoSpaceDN w:val="0"/>
              <w:jc w:val="both"/>
              <w:textAlignment w:val="baseline"/>
              <w:rPr>
                <w:rFonts w:ascii="Comic Sans MS" w:eastAsia="SimSun" w:hAnsi="Comic Sans MS" w:cs="Mangal"/>
                <w:kern w:val="3"/>
                <w:sz w:val="24"/>
                <w:szCs w:val="24"/>
                <w:lang w:eastAsia="zh-CN" w:bidi="hi-IN"/>
              </w:rPr>
            </w:pPr>
          </w:p>
          <w:p w14:paraId="04E07E99" w14:textId="77777777" w:rsidR="00266B82" w:rsidRPr="00C4474B" w:rsidRDefault="00266B82" w:rsidP="00266B82">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L’absence d’engagement pour le futur est un mode normal de fonctionnement de relation. L’un et l’autre passent un contrat implicite : être avec, sans rien attendre. Ils veulent simplement vivre ensemble, et voir comment cela évolue. </w:t>
            </w:r>
          </w:p>
          <w:p w14:paraId="336565B6" w14:textId="77777777" w:rsidR="00E5112F" w:rsidRPr="00C4474B" w:rsidRDefault="00E5112F" w:rsidP="007D2B5E">
            <w:pPr>
              <w:widowControl w:val="0"/>
              <w:suppressAutoHyphens/>
              <w:autoSpaceDN w:val="0"/>
              <w:jc w:val="both"/>
              <w:textAlignment w:val="baseline"/>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 </w:t>
            </w:r>
          </w:p>
        </w:tc>
      </w:tr>
    </w:tbl>
    <w:p w14:paraId="7BC6189E" w14:textId="77777777" w:rsidR="00E5112F" w:rsidRPr="00C4474B" w:rsidRDefault="00E5112F"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79AB533D" w14:textId="77777777" w:rsidR="001902DF" w:rsidRPr="00C4474B" w:rsidRDefault="009C5EB3">
      <w:p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Questions : </w:t>
      </w:r>
    </w:p>
    <w:p w14:paraId="3CA55674" w14:textId="77777777" w:rsidR="001902DF" w:rsidRPr="00C4474B" w:rsidRDefault="001902DF" w:rsidP="00F903B4">
      <w:pPr>
        <w:pStyle w:val="Paragraphedeliste"/>
        <w:numPr>
          <w:ilvl w:val="0"/>
          <w:numId w:val="35"/>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Aujourd'hui, les hommes et les femmes </w:t>
      </w:r>
      <w:r w:rsidR="00FB56BF" w:rsidRPr="00C4474B">
        <w:rPr>
          <w:rFonts w:ascii="Comic Sans MS" w:eastAsia="SimSun" w:hAnsi="Comic Sans MS" w:cs="Mangal"/>
          <w:b/>
          <w:bCs/>
          <w:kern w:val="3"/>
          <w:sz w:val="24"/>
          <w:szCs w:val="24"/>
          <w:lang w:eastAsia="zh-CN" w:bidi="hi-IN"/>
        </w:rPr>
        <w:t xml:space="preserve">veulent une famille où chaque individu puisse s'exprimer. </w:t>
      </w:r>
      <w:r w:rsidRPr="00C4474B">
        <w:rPr>
          <w:rFonts w:ascii="Comic Sans MS" w:eastAsia="SimSun" w:hAnsi="Comic Sans MS" w:cs="Mangal"/>
          <w:b/>
          <w:bCs/>
          <w:kern w:val="3"/>
          <w:sz w:val="24"/>
          <w:szCs w:val="24"/>
          <w:lang w:eastAsia="zh-CN" w:bidi="hi-IN"/>
        </w:rPr>
        <w:t xml:space="preserve">Oui – Non. Explique. </w:t>
      </w:r>
    </w:p>
    <w:p w14:paraId="2DF26D65" w14:textId="77777777" w:rsidR="001902DF" w:rsidRPr="00C4474B" w:rsidRDefault="001902DF" w:rsidP="00FB56BF">
      <w:pPr>
        <w:jc w:val="both"/>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85B7995" w14:textId="77777777" w:rsidR="001902DF" w:rsidRPr="00C4474B" w:rsidRDefault="001902DF" w:rsidP="00FB56BF">
      <w:pPr>
        <w:jc w:val="both"/>
        <w:rPr>
          <w:rFonts w:ascii="Comic Sans MS" w:eastAsia="SimSun" w:hAnsi="Comic Sans MS" w:cs="Mangal"/>
          <w:bCs/>
          <w:kern w:val="3"/>
          <w:sz w:val="24"/>
          <w:szCs w:val="24"/>
          <w:lang w:eastAsia="zh-CN" w:bidi="hi-IN"/>
        </w:rPr>
      </w:pPr>
    </w:p>
    <w:p w14:paraId="78542450" w14:textId="77777777" w:rsidR="001902DF" w:rsidRPr="00C4474B" w:rsidRDefault="001902DF" w:rsidP="00F903B4">
      <w:pPr>
        <w:pStyle w:val="Paragraphedeliste"/>
        <w:numPr>
          <w:ilvl w:val="0"/>
          <w:numId w:val="35"/>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Le</w:t>
      </w:r>
      <w:r w:rsidR="00FB56BF" w:rsidRPr="00C4474B">
        <w:rPr>
          <w:rFonts w:ascii="Comic Sans MS" w:eastAsia="SimSun" w:hAnsi="Comic Sans MS" w:cs="Mangal"/>
          <w:b/>
          <w:bCs/>
          <w:kern w:val="3"/>
          <w:sz w:val="24"/>
          <w:szCs w:val="24"/>
          <w:lang w:eastAsia="zh-CN" w:bidi="hi-IN"/>
        </w:rPr>
        <w:t xml:space="preserve"> couple d'aujourd'hui veut plus de liberté que dans le passé. Ou</w:t>
      </w:r>
      <w:r w:rsidRPr="00C4474B">
        <w:rPr>
          <w:rFonts w:ascii="Comic Sans MS" w:eastAsia="SimSun" w:hAnsi="Comic Sans MS" w:cs="Mangal"/>
          <w:b/>
          <w:bCs/>
          <w:kern w:val="3"/>
          <w:sz w:val="24"/>
          <w:szCs w:val="24"/>
          <w:lang w:eastAsia="zh-CN" w:bidi="hi-IN"/>
        </w:rPr>
        <w:t xml:space="preserve">i – Non. Explique. </w:t>
      </w:r>
    </w:p>
    <w:p w14:paraId="4F021370" w14:textId="77777777" w:rsidR="001902DF" w:rsidRPr="00C4474B" w:rsidRDefault="001902DF" w:rsidP="001902DF">
      <w:pPr>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lastRenderedPageBreak/>
        <w:t>…………………..………………….…………………..………………………………...…………………..………………….</w:t>
      </w:r>
    </w:p>
    <w:p w14:paraId="1DB08BA0" w14:textId="77777777" w:rsidR="001902DF" w:rsidRPr="00C4474B" w:rsidRDefault="001902DF" w:rsidP="001902DF">
      <w:pPr>
        <w:rPr>
          <w:rFonts w:ascii="Comic Sans MS" w:eastAsia="SimSun" w:hAnsi="Comic Sans MS" w:cs="Mangal"/>
          <w:bCs/>
          <w:kern w:val="3"/>
          <w:sz w:val="24"/>
          <w:szCs w:val="24"/>
          <w:lang w:eastAsia="zh-CN" w:bidi="hi-IN"/>
        </w:rPr>
      </w:pPr>
    </w:p>
    <w:p w14:paraId="18E94E19" w14:textId="77777777" w:rsidR="001902DF" w:rsidRPr="00C4474B" w:rsidRDefault="001902DF" w:rsidP="00F903B4">
      <w:pPr>
        <w:pStyle w:val="Paragraphedeliste"/>
        <w:numPr>
          <w:ilvl w:val="0"/>
          <w:numId w:val="35"/>
        </w:numPr>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Deux valeurs se retrouvent actuellement dans le couple: la liberté et l'individu. Oui – Non. Explique. </w:t>
      </w:r>
    </w:p>
    <w:p w14:paraId="4965C7CF" w14:textId="77777777" w:rsidR="00E5112F" w:rsidRPr="00C4474B" w:rsidRDefault="001902DF" w:rsidP="001902DF">
      <w:pPr>
        <w:rPr>
          <w:rFonts w:ascii="Comic Sans MS" w:eastAsia="SimSun" w:hAnsi="Comic Sans MS" w:cs="Mangal"/>
          <w:b/>
          <w:bCs/>
          <w:kern w:val="3"/>
          <w:sz w:val="24"/>
          <w:szCs w:val="24"/>
          <w:lang w:eastAsia="zh-CN" w:bidi="hi-IN"/>
        </w:rPr>
      </w:pPr>
      <w:r w:rsidRPr="00C4474B">
        <w:rPr>
          <w:rFonts w:ascii="Comic Sans MS" w:eastAsia="SimSun" w:hAnsi="Comic Sans MS" w:cs="Mangal"/>
          <w:bCs/>
          <w:kern w:val="3"/>
          <w:sz w:val="24"/>
          <w:szCs w:val="24"/>
          <w:lang w:eastAsia="zh-CN" w:bidi="hi-IN"/>
        </w:rPr>
        <w:t>…………………..………………….…………………..………………………………...…………………..………………….</w:t>
      </w:r>
      <w:r w:rsidR="00E5112F" w:rsidRPr="00C4474B">
        <w:rPr>
          <w:rFonts w:ascii="Comic Sans MS" w:eastAsia="SimSun" w:hAnsi="Comic Sans MS" w:cs="Mangal"/>
          <w:b/>
          <w:bCs/>
          <w:kern w:val="3"/>
          <w:sz w:val="24"/>
          <w:szCs w:val="24"/>
          <w:lang w:eastAsia="zh-CN" w:bidi="hi-IN"/>
        </w:rPr>
        <w:br w:type="page"/>
      </w:r>
    </w:p>
    <w:p w14:paraId="60AF28EA" w14:textId="77777777" w:rsidR="00E5112F" w:rsidRPr="00C4474B" w:rsidRDefault="00E5112F" w:rsidP="00D51D7D">
      <w:pPr>
        <w:widowControl w:val="0"/>
        <w:pBdr>
          <w:bottom w:val="single" w:sz="4" w:space="1" w:color="auto"/>
        </w:pBdr>
        <w:suppressAutoHyphens/>
        <w:autoSpaceDN w:val="0"/>
        <w:spacing w:after="0" w:line="240" w:lineRule="auto"/>
        <w:jc w:val="center"/>
        <w:textAlignment w:val="baseline"/>
        <w:rPr>
          <w:rFonts w:ascii="Comic Sans MS" w:eastAsia="SimSun" w:hAnsi="Comic Sans MS" w:cs="Mangal"/>
          <w:b/>
          <w:bCs/>
          <w:i/>
          <w:kern w:val="3"/>
          <w:sz w:val="24"/>
          <w:szCs w:val="24"/>
          <w:lang w:eastAsia="zh-CN" w:bidi="hi-IN"/>
        </w:rPr>
      </w:pPr>
      <w:r w:rsidRPr="00C4474B">
        <w:rPr>
          <w:rFonts w:ascii="Comic Sans MS" w:eastAsia="SimSun" w:hAnsi="Comic Sans MS" w:cs="Mangal"/>
          <w:b/>
          <w:bCs/>
          <w:i/>
          <w:kern w:val="3"/>
          <w:sz w:val="24"/>
          <w:szCs w:val="24"/>
          <w:lang w:eastAsia="zh-CN" w:bidi="hi-IN"/>
        </w:rPr>
        <w:lastRenderedPageBreak/>
        <w:t>Exercice 34</w:t>
      </w:r>
    </w:p>
    <w:p w14:paraId="3AC1753F" w14:textId="77777777" w:rsidR="00D51D7D" w:rsidRPr="00C4474B" w:rsidRDefault="00D51D7D"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2ABBBC5E" w14:textId="77777777" w:rsidR="00D51D7D" w:rsidRPr="00C4474B" w:rsidRDefault="00D51D7D" w:rsidP="007D2B5E">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
          <w:bCs/>
          <w:kern w:val="3"/>
          <w:sz w:val="24"/>
          <w:szCs w:val="24"/>
          <w:lang w:eastAsia="zh-CN" w:bidi="hi-IN"/>
        </w:rPr>
        <w:t xml:space="preserve">Consignes : </w:t>
      </w:r>
      <w:r w:rsidRPr="00C4474B">
        <w:rPr>
          <w:rFonts w:ascii="Comic Sans MS" w:eastAsia="SimSun" w:hAnsi="Comic Sans MS" w:cs="Mangal"/>
          <w:bCs/>
          <w:kern w:val="3"/>
          <w:sz w:val="24"/>
          <w:szCs w:val="24"/>
          <w:lang w:eastAsia="zh-CN" w:bidi="hi-IN"/>
        </w:rPr>
        <w:t xml:space="preserve">observe ce document et à l'aide de celui-ci réponds aux questions ci-dessous. </w:t>
      </w:r>
    </w:p>
    <w:p w14:paraId="7F362AC0" w14:textId="77777777" w:rsidR="00D51D7D" w:rsidRPr="00C4474B" w:rsidRDefault="00D51D7D" w:rsidP="007D2B5E">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p>
    <w:tbl>
      <w:tblPr>
        <w:tblStyle w:val="Grille"/>
        <w:tblW w:w="0" w:type="auto"/>
        <w:tblLook w:val="04A0" w:firstRow="1" w:lastRow="0" w:firstColumn="1" w:lastColumn="0" w:noHBand="0" w:noVBand="1"/>
      </w:tblPr>
      <w:tblGrid>
        <w:gridCol w:w="9210"/>
      </w:tblGrid>
      <w:tr w:rsidR="00D51D7D" w:rsidRPr="00C4474B" w14:paraId="091F2563" w14:textId="77777777" w:rsidTr="00D51D7D">
        <w:tc>
          <w:tcPr>
            <w:tcW w:w="9210" w:type="dxa"/>
          </w:tcPr>
          <w:p w14:paraId="5C130853" w14:textId="77777777" w:rsidR="00D51D7D" w:rsidRPr="00C4474B" w:rsidRDefault="00D51D7D" w:rsidP="007D2B5E">
            <w:pPr>
              <w:widowControl w:val="0"/>
              <w:suppressAutoHyphens/>
              <w:autoSpaceDN w:val="0"/>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Document 34</w:t>
            </w:r>
            <w:r w:rsidR="009C5EB3" w:rsidRPr="00C4474B">
              <w:rPr>
                <w:rStyle w:val="Marquenotebasdepage"/>
                <w:rFonts w:ascii="Comic Sans MS" w:eastAsia="SimSun" w:hAnsi="Comic Sans MS" w:cs="Mangal"/>
                <w:b/>
                <w:bCs/>
                <w:kern w:val="3"/>
                <w:sz w:val="24"/>
                <w:szCs w:val="24"/>
                <w:lang w:eastAsia="zh-CN" w:bidi="hi-IN"/>
              </w:rPr>
              <w:footnoteReference w:id="34"/>
            </w:r>
            <w:r w:rsidRPr="00C4474B">
              <w:rPr>
                <w:rFonts w:ascii="Comic Sans MS" w:eastAsia="SimSun" w:hAnsi="Comic Sans MS" w:cs="Mangal"/>
                <w:b/>
                <w:bCs/>
                <w:kern w:val="3"/>
                <w:sz w:val="24"/>
                <w:szCs w:val="24"/>
                <w:lang w:eastAsia="zh-CN" w:bidi="hi-IN"/>
              </w:rPr>
              <w:t xml:space="preserve"> : 50 ans de réformes en France </w:t>
            </w:r>
          </w:p>
          <w:p w14:paraId="61334CAA"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p>
          <w:p w14:paraId="081100E9"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1967 : la loi Neuwirth autorise la contraception. </w:t>
            </w:r>
          </w:p>
          <w:p w14:paraId="0F5C9462"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p>
          <w:p w14:paraId="6DB52DBE"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1970 : la puissance paternelle est remplacée par l'autorité parentale conjointe. </w:t>
            </w:r>
          </w:p>
          <w:p w14:paraId="5AA8D06D"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p>
          <w:p w14:paraId="1950CFEC"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1972 : égalité des droits entre enfants, qu'ils soient issus de famille naturelle, légitime ou de couple adultérin. </w:t>
            </w:r>
          </w:p>
          <w:p w14:paraId="4C4560E8"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p>
          <w:p w14:paraId="1CA38BC2"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1975 : la loi Veil légalise l'interruption volontaire de grossesse (IVG). </w:t>
            </w:r>
          </w:p>
          <w:p w14:paraId="49356565"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p>
          <w:p w14:paraId="207FBE51"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1987 : l'autorité parentale conjointe s'étend aux couples non mariés. </w:t>
            </w:r>
          </w:p>
          <w:p w14:paraId="5FB4EF1C"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p>
          <w:p w14:paraId="3B45DC2A"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 xml:space="preserve">2002 : tout enfant doit pouvoir recevoir soit le nom de sa mère, soit le nom de son père, soit les deux noms accolés dans l'ordre choisi par les parents. </w:t>
            </w:r>
          </w:p>
          <w:p w14:paraId="021C0CAE" w14:textId="77777777" w:rsidR="00D51D7D" w:rsidRPr="00C4474B" w:rsidRDefault="00D51D7D" w:rsidP="007D2B5E">
            <w:pPr>
              <w:widowControl w:val="0"/>
              <w:suppressAutoHyphens/>
              <w:autoSpaceDN w:val="0"/>
              <w:jc w:val="both"/>
              <w:textAlignment w:val="baseline"/>
              <w:rPr>
                <w:rFonts w:ascii="Comic Sans MS" w:eastAsia="SimSun" w:hAnsi="Comic Sans MS" w:cs="Mangal"/>
                <w:bCs/>
                <w:kern w:val="3"/>
                <w:sz w:val="24"/>
                <w:szCs w:val="24"/>
                <w:lang w:eastAsia="zh-CN" w:bidi="hi-IN"/>
              </w:rPr>
            </w:pPr>
          </w:p>
        </w:tc>
      </w:tr>
    </w:tbl>
    <w:p w14:paraId="0AEA06F6" w14:textId="77777777" w:rsidR="00E5112F" w:rsidRPr="00C4474B" w:rsidRDefault="00D51D7D"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Questions : </w:t>
      </w:r>
    </w:p>
    <w:p w14:paraId="4F19B41E" w14:textId="77777777" w:rsidR="00D51D7D" w:rsidRPr="00C4474B" w:rsidRDefault="00D51D7D" w:rsidP="007D2B5E">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281FCCA7" w14:textId="77777777" w:rsidR="00D51D7D" w:rsidRPr="00C4474B" w:rsidRDefault="00D51D7D" w:rsidP="00F903B4">
      <w:pPr>
        <w:pStyle w:val="Paragraphedeliste"/>
        <w:widowControl w:val="0"/>
        <w:numPr>
          <w:ilvl w:val="1"/>
          <w:numId w:val="35"/>
        </w:numPr>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De quoi parle ce document ? </w:t>
      </w:r>
    </w:p>
    <w:p w14:paraId="66FAE8E0" w14:textId="77777777" w:rsidR="009C5EB3" w:rsidRPr="00C4474B" w:rsidRDefault="009C5EB3" w:rsidP="009C5EB3">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2C4BAC8" w14:textId="77777777" w:rsidR="009C5EB3" w:rsidRPr="00C4474B" w:rsidRDefault="009C5EB3" w:rsidP="009C5EB3">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103E6998" w14:textId="77777777" w:rsidR="00D51D7D" w:rsidRPr="00C4474B" w:rsidRDefault="00D51D7D" w:rsidP="00F903B4">
      <w:pPr>
        <w:pStyle w:val="Paragraphedeliste"/>
        <w:widowControl w:val="0"/>
        <w:numPr>
          <w:ilvl w:val="1"/>
          <w:numId w:val="35"/>
        </w:numPr>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De quand datent ces réformes ? </w:t>
      </w:r>
    </w:p>
    <w:p w14:paraId="4565A504" w14:textId="77777777" w:rsidR="009C5EB3" w:rsidRPr="00C4474B" w:rsidRDefault="009C5EB3" w:rsidP="009C5EB3">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7785827" w14:textId="77777777" w:rsidR="009C5EB3" w:rsidRPr="00C4474B" w:rsidRDefault="009C5EB3" w:rsidP="009C5EB3">
      <w:pPr>
        <w:widowControl w:val="0"/>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p>
    <w:p w14:paraId="0EDAB7DF" w14:textId="77777777" w:rsidR="009C5EB3" w:rsidRPr="00C4474B" w:rsidRDefault="00D51D7D" w:rsidP="00F903B4">
      <w:pPr>
        <w:pStyle w:val="Paragraphedeliste"/>
        <w:widowControl w:val="0"/>
        <w:numPr>
          <w:ilvl w:val="1"/>
          <w:numId w:val="35"/>
        </w:numPr>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Actuellement, une femme a-t-elle les mêmes droits qu'un </w:t>
      </w:r>
      <w:r w:rsidR="009C5EB3" w:rsidRPr="00C4474B">
        <w:rPr>
          <w:rFonts w:ascii="Comic Sans MS" w:eastAsia="SimSun" w:hAnsi="Comic Sans MS" w:cs="Mangal"/>
          <w:b/>
          <w:bCs/>
          <w:kern w:val="3"/>
          <w:sz w:val="24"/>
          <w:szCs w:val="24"/>
          <w:lang w:eastAsia="zh-CN" w:bidi="hi-IN"/>
        </w:rPr>
        <w:t>homme</w:t>
      </w:r>
      <w:r w:rsidRPr="00C4474B">
        <w:rPr>
          <w:rFonts w:ascii="Comic Sans MS" w:eastAsia="SimSun" w:hAnsi="Comic Sans MS" w:cs="Mangal"/>
          <w:b/>
          <w:bCs/>
          <w:kern w:val="3"/>
          <w:sz w:val="24"/>
          <w:szCs w:val="24"/>
          <w:lang w:eastAsia="zh-CN" w:bidi="hi-IN"/>
        </w:rPr>
        <w:t xml:space="preserve"> </w:t>
      </w:r>
      <w:r w:rsidR="009C5EB3" w:rsidRPr="00C4474B">
        <w:rPr>
          <w:rFonts w:ascii="Comic Sans MS" w:eastAsia="SimSun" w:hAnsi="Comic Sans MS" w:cs="Mangal"/>
          <w:b/>
          <w:bCs/>
          <w:kern w:val="3"/>
          <w:sz w:val="24"/>
          <w:szCs w:val="24"/>
          <w:lang w:eastAsia="zh-CN" w:bidi="hi-IN"/>
        </w:rPr>
        <w:t>sur l'autorité de s</w:t>
      </w:r>
      <w:r w:rsidRPr="00C4474B">
        <w:rPr>
          <w:rFonts w:ascii="Comic Sans MS" w:eastAsia="SimSun" w:hAnsi="Comic Sans MS" w:cs="Mangal"/>
          <w:b/>
          <w:bCs/>
          <w:kern w:val="3"/>
          <w:sz w:val="24"/>
          <w:szCs w:val="24"/>
          <w:lang w:eastAsia="zh-CN" w:bidi="hi-IN"/>
        </w:rPr>
        <w:t>es enfants en France</w:t>
      </w:r>
      <w:r w:rsidR="009C5EB3" w:rsidRPr="00C4474B">
        <w:rPr>
          <w:rFonts w:ascii="Comic Sans MS" w:eastAsia="SimSun" w:hAnsi="Comic Sans MS" w:cs="Mangal"/>
          <w:b/>
          <w:bCs/>
          <w:kern w:val="3"/>
          <w:sz w:val="24"/>
          <w:szCs w:val="24"/>
          <w:lang w:eastAsia="zh-CN" w:bidi="hi-IN"/>
        </w:rPr>
        <w:t xml:space="preserve"> </w:t>
      </w:r>
      <w:r w:rsidRPr="00C4474B">
        <w:rPr>
          <w:rFonts w:ascii="Comic Sans MS" w:eastAsia="SimSun" w:hAnsi="Comic Sans MS" w:cs="Mangal"/>
          <w:b/>
          <w:bCs/>
          <w:kern w:val="3"/>
          <w:sz w:val="24"/>
          <w:szCs w:val="24"/>
          <w:lang w:eastAsia="zh-CN" w:bidi="hi-IN"/>
        </w:rPr>
        <w:t>?</w:t>
      </w:r>
    </w:p>
    <w:p w14:paraId="77CCA878" w14:textId="77777777" w:rsidR="009C5EB3" w:rsidRPr="00C4474B" w:rsidRDefault="009C5EB3" w:rsidP="009C5EB3">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1680839" w14:textId="77777777" w:rsidR="009C5EB3" w:rsidRPr="00C4474B" w:rsidRDefault="009C5EB3" w:rsidP="009C5EB3">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p>
    <w:p w14:paraId="0F10134E" w14:textId="77777777" w:rsidR="00D51D7D" w:rsidRPr="00C4474B" w:rsidRDefault="009C5EB3" w:rsidP="00F903B4">
      <w:pPr>
        <w:pStyle w:val="Paragraphedeliste"/>
        <w:widowControl w:val="0"/>
        <w:numPr>
          <w:ilvl w:val="1"/>
          <w:numId w:val="35"/>
        </w:numPr>
        <w:suppressAutoHyphens/>
        <w:autoSpaceDN w:val="0"/>
        <w:spacing w:after="0" w:line="240" w:lineRule="auto"/>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Depuis un demi-siècle, les lois sur la famille favorisent-elles plus l'homme ou la liberté individuelle ? </w:t>
      </w:r>
    </w:p>
    <w:p w14:paraId="76C14B56" w14:textId="77777777" w:rsidR="009C5EB3" w:rsidRPr="00C4474B" w:rsidRDefault="009C5EB3" w:rsidP="009C5EB3">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07409D4" w14:textId="77777777" w:rsidR="009C5EB3" w:rsidRPr="00C4474B" w:rsidRDefault="009C5EB3" w:rsidP="009C5EB3">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p>
    <w:tbl>
      <w:tblPr>
        <w:tblStyle w:val="Grille"/>
        <w:tblW w:w="0" w:type="auto"/>
        <w:tblLook w:val="04A0" w:firstRow="1" w:lastRow="0" w:firstColumn="1" w:lastColumn="0" w:noHBand="0" w:noVBand="1"/>
      </w:tblPr>
      <w:tblGrid>
        <w:gridCol w:w="9210"/>
      </w:tblGrid>
      <w:tr w:rsidR="009C5EB3" w:rsidRPr="00C4474B" w14:paraId="437AAE5E" w14:textId="77777777" w:rsidTr="009C5EB3">
        <w:tc>
          <w:tcPr>
            <w:tcW w:w="9210" w:type="dxa"/>
          </w:tcPr>
          <w:p w14:paraId="2EA9FBAF" w14:textId="77777777" w:rsidR="009C5EB3" w:rsidRPr="00C4474B" w:rsidRDefault="009C5EB3" w:rsidP="009C5EB3">
            <w:pPr>
              <w:widowControl w:val="0"/>
              <w:suppressAutoHyphens/>
              <w:autoSpaceDN w:val="0"/>
              <w:jc w:val="center"/>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Synthèse : partie C</w:t>
            </w:r>
          </w:p>
          <w:p w14:paraId="4A29312E" w14:textId="77777777" w:rsidR="009C5EB3" w:rsidRPr="00C4474B" w:rsidRDefault="009C5EB3" w:rsidP="009C5EB3">
            <w:pPr>
              <w:widowControl w:val="0"/>
              <w:suppressAutoHyphens/>
              <w:autoSpaceDN w:val="0"/>
              <w:jc w:val="both"/>
              <w:textAlignment w:val="baseline"/>
              <w:rPr>
                <w:rFonts w:ascii="Comic Sans MS" w:eastAsia="SimSun" w:hAnsi="Comic Sans MS" w:cs="Mangal"/>
                <w:b/>
                <w:bCs/>
                <w:kern w:val="3"/>
                <w:sz w:val="24"/>
                <w:szCs w:val="24"/>
                <w:lang w:eastAsia="zh-CN" w:bidi="hi-IN"/>
              </w:rPr>
            </w:pPr>
          </w:p>
          <w:p w14:paraId="29508BED" w14:textId="77777777" w:rsidR="009C5EB3" w:rsidRPr="00C4474B" w:rsidRDefault="009C5EB3" w:rsidP="009C5EB3">
            <w:pPr>
              <w:widowControl w:val="0"/>
              <w:suppressAutoHyphens/>
              <w:autoSpaceDN w:val="0"/>
              <w:jc w:val="center"/>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Aujourd'hui, la famille incarne et transmet les valeurs de la société.</w:t>
            </w:r>
          </w:p>
          <w:p w14:paraId="1214D140" w14:textId="77777777" w:rsidR="009C5EB3" w:rsidRPr="00C4474B" w:rsidRDefault="009C5EB3" w:rsidP="009C5EB3">
            <w:pPr>
              <w:widowControl w:val="0"/>
              <w:suppressAutoHyphens/>
              <w:autoSpaceDN w:val="0"/>
              <w:jc w:val="both"/>
              <w:textAlignment w:val="baseline"/>
              <w:rPr>
                <w:rFonts w:ascii="Comic Sans MS" w:eastAsia="SimSun" w:hAnsi="Comic Sans MS" w:cs="Mangal"/>
                <w:b/>
                <w:bCs/>
                <w:kern w:val="3"/>
                <w:sz w:val="24"/>
                <w:szCs w:val="24"/>
                <w:lang w:eastAsia="zh-CN" w:bidi="hi-IN"/>
              </w:rPr>
            </w:pPr>
          </w:p>
          <w:p w14:paraId="43AC4909" w14:textId="77777777" w:rsidR="009C5EB3" w:rsidRPr="00C4474B" w:rsidRDefault="009C5EB3" w:rsidP="009C5EB3">
            <w:pPr>
              <w:widowControl w:val="0"/>
              <w:suppressAutoHyphens/>
              <w:autoSpaceDN w:val="0"/>
              <w:jc w:val="both"/>
              <w:textAlignment w:val="baseline"/>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Dans la société industrielle et surtout post-industrielle, l'individualisme et la réalisation de soi sont plus importants. Chaque membre de la famille a sa propre vie et c'est la richesse des relations humaines qui donnerait de la valeur au milieu familial. </w:t>
            </w:r>
          </w:p>
        </w:tc>
      </w:tr>
    </w:tbl>
    <w:p w14:paraId="54802CA8" w14:textId="77777777" w:rsidR="00A727C6" w:rsidRPr="00C4474B" w:rsidRDefault="00A727C6" w:rsidP="00A727C6">
      <w:pPr>
        <w:pBdr>
          <w:bottom w:val="single" w:sz="4" w:space="1" w:color="auto"/>
        </w:pBdr>
        <w:jc w:val="center"/>
        <w:rPr>
          <w:rFonts w:ascii="Comic Sans MS" w:hAnsi="Comic Sans MS"/>
          <w:b/>
          <w:bCs/>
          <w:i/>
          <w:iCs/>
          <w:sz w:val="24"/>
          <w:szCs w:val="24"/>
        </w:rPr>
      </w:pPr>
      <w:r w:rsidRPr="00C4474B">
        <w:rPr>
          <w:rFonts w:ascii="Comic Sans MS" w:hAnsi="Comic Sans MS"/>
          <w:b/>
          <w:bCs/>
          <w:i/>
          <w:iCs/>
          <w:sz w:val="24"/>
          <w:szCs w:val="24"/>
        </w:rPr>
        <w:lastRenderedPageBreak/>
        <w:t>Exercice 35</w:t>
      </w:r>
    </w:p>
    <w:p w14:paraId="543E0112" w14:textId="77777777" w:rsidR="00A727C6" w:rsidRPr="00C4474B" w:rsidRDefault="00A727C6" w:rsidP="00A727C6">
      <w:pPr>
        <w:rPr>
          <w:rFonts w:ascii="Comic Sans MS" w:hAnsi="Comic Sans MS"/>
          <w:sz w:val="24"/>
          <w:szCs w:val="24"/>
        </w:rPr>
      </w:pPr>
      <w:r w:rsidRPr="00C4474B">
        <w:rPr>
          <w:rFonts w:ascii="Comic Sans MS" w:hAnsi="Comic Sans MS"/>
          <w:b/>
          <w:bCs/>
          <w:sz w:val="24"/>
          <w:szCs w:val="24"/>
        </w:rPr>
        <w:t xml:space="preserve">Consignes : </w:t>
      </w:r>
      <w:r w:rsidRPr="00C4474B">
        <w:rPr>
          <w:rFonts w:ascii="Comic Sans MS" w:hAnsi="Comic Sans MS"/>
          <w:sz w:val="24"/>
          <w:szCs w:val="24"/>
        </w:rPr>
        <w:t xml:space="preserve">lis ce document et, à l’aide de celui-ci, réponds aux questions ci-dessous. </w:t>
      </w:r>
    </w:p>
    <w:tbl>
      <w:tblPr>
        <w:tblStyle w:val="Grille"/>
        <w:tblW w:w="0" w:type="auto"/>
        <w:tblLook w:val="04A0" w:firstRow="1" w:lastRow="0" w:firstColumn="1" w:lastColumn="0" w:noHBand="0" w:noVBand="1"/>
      </w:tblPr>
      <w:tblGrid>
        <w:gridCol w:w="9210"/>
      </w:tblGrid>
      <w:tr w:rsidR="00A727C6" w:rsidRPr="00C4474B" w14:paraId="797DAA8E" w14:textId="77777777" w:rsidTr="00A727C6">
        <w:tc>
          <w:tcPr>
            <w:tcW w:w="9210" w:type="dxa"/>
          </w:tcPr>
          <w:p w14:paraId="69BBF9C9" w14:textId="77777777" w:rsidR="00A727C6" w:rsidRPr="00C4474B" w:rsidRDefault="00A727C6" w:rsidP="004635D3">
            <w:pPr>
              <w:rPr>
                <w:rFonts w:ascii="Comic Sans MS" w:hAnsi="Comic Sans MS"/>
                <w:b/>
                <w:bCs/>
                <w:sz w:val="24"/>
                <w:szCs w:val="24"/>
              </w:rPr>
            </w:pPr>
            <w:r w:rsidRPr="00C4474B">
              <w:rPr>
                <w:rFonts w:ascii="Comic Sans MS" w:hAnsi="Comic Sans MS"/>
                <w:b/>
                <w:bCs/>
                <w:sz w:val="24"/>
                <w:szCs w:val="24"/>
              </w:rPr>
              <w:t>Document 35</w:t>
            </w:r>
            <w:r w:rsidRPr="00C4474B">
              <w:rPr>
                <w:rStyle w:val="Marquenotebasdepage"/>
                <w:rFonts w:ascii="Comic Sans MS" w:hAnsi="Comic Sans MS"/>
                <w:b/>
                <w:bCs/>
                <w:sz w:val="24"/>
                <w:szCs w:val="24"/>
              </w:rPr>
              <w:footnoteReference w:id="35"/>
            </w:r>
            <w:r w:rsidRPr="00C4474B">
              <w:rPr>
                <w:rFonts w:ascii="Comic Sans MS" w:hAnsi="Comic Sans MS"/>
                <w:b/>
                <w:bCs/>
                <w:sz w:val="24"/>
                <w:szCs w:val="24"/>
              </w:rPr>
              <w:t xml:space="preserve"> : </w:t>
            </w:r>
          </w:p>
          <w:p w14:paraId="6B6A8396" w14:textId="77777777" w:rsidR="00A727C6" w:rsidRPr="00C4474B" w:rsidRDefault="00A727C6" w:rsidP="004635D3">
            <w:pPr>
              <w:rPr>
                <w:rFonts w:ascii="Comic Sans MS" w:hAnsi="Comic Sans MS"/>
                <w:b/>
                <w:bCs/>
                <w:sz w:val="24"/>
                <w:szCs w:val="24"/>
              </w:rPr>
            </w:pPr>
          </w:p>
          <w:p w14:paraId="7046FD16" w14:textId="77777777" w:rsidR="00A727C6" w:rsidRPr="00C4474B" w:rsidRDefault="00A727C6" w:rsidP="004635D3">
            <w:pPr>
              <w:rPr>
                <w:rFonts w:ascii="Comic Sans MS" w:hAnsi="Comic Sans MS"/>
                <w:b/>
                <w:bCs/>
                <w:sz w:val="24"/>
                <w:szCs w:val="24"/>
              </w:rPr>
            </w:pPr>
            <w:r w:rsidRPr="00C4474B">
              <w:rPr>
                <w:rFonts w:ascii="Comic Sans MS" w:hAnsi="Comic Sans MS"/>
                <w:b/>
                <w:bCs/>
                <w:sz w:val="24"/>
                <w:szCs w:val="24"/>
              </w:rPr>
              <w:t>Article 1</w:t>
            </w:r>
            <w:r w:rsidRPr="00C4474B">
              <w:rPr>
                <w:rFonts w:ascii="Comic Sans MS" w:hAnsi="Comic Sans MS"/>
                <w:b/>
                <w:bCs/>
                <w:sz w:val="24"/>
                <w:szCs w:val="24"/>
                <w:vertAlign w:val="superscript"/>
              </w:rPr>
              <w:t>er</w:t>
            </w:r>
            <w:r w:rsidRPr="00C4474B">
              <w:rPr>
                <w:rFonts w:ascii="Comic Sans MS" w:hAnsi="Comic Sans MS"/>
                <w:b/>
                <w:bCs/>
                <w:sz w:val="24"/>
                <w:szCs w:val="24"/>
              </w:rPr>
              <w:t xml:space="preserve"> : </w:t>
            </w:r>
          </w:p>
          <w:p w14:paraId="6E682EE6" w14:textId="77777777" w:rsidR="00A727C6" w:rsidRPr="00C4474B" w:rsidRDefault="00A727C6" w:rsidP="00A727C6">
            <w:pPr>
              <w:jc w:val="both"/>
              <w:rPr>
                <w:rFonts w:ascii="Comic Sans MS" w:hAnsi="Comic Sans MS"/>
                <w:sz w:val="24"/>
                <w:szCs w:val="24"/>
              </w:rPr>
            </w:pPr>
            <w:r w:rsidRPr="00C4474B">
              <w:rPr>
                <w:rFonts w:ascii="Comic Sans MS" w:hAnsi="Comic Sans MS"/>
                <w:sz w:val="24"/>
                <w:szCs w:val="24"/>
              </w:rPr>
              <w:t xml:space="preserve">Tous les êtres humains naissent libres et égaux en dignité et en droits. (…) </w:t>
            </w:r>
          </w:p>
          <w:p w14:paraId="2DDC1BC7" w14:textId="77777777" w:rsidR="00A727C6" w:rsidRPr="00C4474B" w:rsidRDefault="00A727C6" w:rsidP="00A727C6">
            <w:pPr>
              <w:jc w:val="both"/>
              <w:rPr>
                <w:rFonts w:ascii="Comic Sans MS" w:hAnsi="Comic Sans MS"/>
                <w:sz w:val="24"/>
                <w:szCs w:val="24"/>
              </w:rPr>
            </w:pPr>
          </w:p>
          <w:p w14:paraId="70225C42" w14:textId="77777777" w:rsidR="00A727C6" w:rsidRPr="00C4474B" w:rsidRDefault="00A727C6" w:rsidP="00A727C6">
            <w:pPr>
              <w:jc w:val="both"/>
              <w:rPr>
                <w:rFonts w:ascii="Comic Sans MS" w:hAnsi="Comic Sans MS"/>
                <w:b/>
                <w:bCs/>
                <w:sz w:val="24"/>
                <w:szCs w:val="24"/>
              </w:rPr>
            </w:pPr>
            <w:r w:rsidRPr="00C4474B">
              <w:rPr>
                <w:rFonts w:ascii="Comic Sans MS" w:hAnsi="Comic Sans MS"/>
                <w:b/>
                <w:bCs/>
                <w:sz w:val="24"/>
                <w:szCs w:val="24"/>
              </w:rPr>
              <w:t xml:space="preserve">Article 16 : </w:t>
            </w:r>
          </w:p>
          <w:p w14:paraId="713A4E4E" w14:textId="77777777" w:rsidR="00A727C6" w:rsidRPr="00C4474B" w:rsidRDefault="00A727C6" w:rsidP="00A727C6">
            <w:pPr>
              <w:jc w:val="both"/>
              <w:rPr>
                <w:rFonts w:ascii="Comic Sans MS" w:hAnsi="Comic Sans MS"/>
                <w:sz w:val="24"/>
                <w:szCs w:val="24"/>
              </w:rPr>
            </w:pPr>
            <w:r w:rsidRPr="00C4474B">
              <w:rPr>
                <w:rFonts w:ascii="Comic Sans MS" w:hAnsi="Comic Sans MS"/>
                <w:sz w:val="24"/>
                <w:szCs w:val="24"/>
              </w:rPr>
              <w:t xml:space="preserve">(…) l’homme et la femme (…) ont des droits égaux au regard du mariage (…). Le mariage ne peut être conclu qu’avec le libre et plein consentement des futurs époux. </w:t>
            </w:r>
          </w:p>
          <w:p w14:paraId="64DAE9C4" w14:textId="77777777" w:rsidR="00A727C6" w:rsidRPr="00C4474B" w:rsidRDefault="00A727C6" w:rsidP="00A727C6">
            <w:pPr>
              <w:jc w:val="both"/>
              <w:rPr>
                <w:rFonts w:ascii="Comic Sans MS" w:hAnsi="Comic Sans MS"/>
                <w:sz w:val="24"/>
                <w:szCs w:val="24"/>
              </w:rPr>
            </w:pPr>
          </w:p>
          <w:p w14:paraId="3D46DF8B" w14:textId="77777777" w:rsidR="00A727C6" w:rsidRPr="00C4474B" w:rsidRDefault="00A727C6" w:rsidP="00A727C6">
            <w:pPr>
              <w:jc w:val="both"/>
              <w:rPr>
                <w:rFonts w:ascii="Comic Sans MS" w:hAnsi="Comic Sans MS"/>
                <w:b/>
                <w:bCs/>
                <w:sz w:val="24"/>
                <w:szCs w:val="24"/>
              </w:rPr>
            </w:pPr>
            <w:r w:rsidRPr="00C4474B">
              <w:rPr>
                <w:rFonts w:ascii="Comic Sans MS" w:hAnsi="Comic Sans MS"/>
                <w:b/>
                <w:bCs/>
                <w:sz w:val="24"/>
                <w:szCs w:val="24"/>
              </w:rPr>
              <w:t xml:space="preserve">Article 18 : </w:t>
            </w:r>
          </w:p>
          <w:p w14:paraId="62FA9B14" w14:textId="77777777" w:rsidR="00A727C6" w:rsidRPr="00C4474B" w:rsidRDefault="00A727C6" w:rsidP="00A727C6">
            <w:pPr>
              <w:jc w:val="both"/>
              <w:rPr>
                <w:rFonts w:ascii="Comic Sans MS" w:hAnsi="Comic Sans MS"/>
                <w:sz w:val="24"/>
                <w:szCs w:val="24"/>
              </w:rPr>
            </w:pPr>
            <w:r w:rsidRPr="00C4474B">
              <w:rPr>
                <w:rFonts w:ascii="Comic Sans MS" w:hAnsi="Comic Sans MS"/>
                <w:sz w:val="24"/>
                <w:szCs w:val="24"/>
              </w:rPr>
              <w:t xml:space="preserve">Toute personne a droit à la liberté de pensée, de conscience et de religion ; ce droit implique la liberté de changer de religion ou de conviction (…). </w:t>
            </w:r>
          </w:p>
          <w:p w14:paraId="431C4853" w14:textId="77777777" w:rsidR="00A727C6" w:rsidRPr="00C4474B" w:rsidRDefault="00A727C6" w:rsidP="00A727C6">
            <w:pPr>
              <w:jc w:val="both"/>
              <w:rPr>
                <w:rFonts w:ascii="Comic Sans MS" w:hAnsi="Comic Sans MS"/>
                <w:sz w:val="24"/>
                <w:szCs w:val="24"/>
              </w:rPr>
            </w:pPr>
          </w:p>
          <w:p w14:paraId="2F0F6DDF" w14:textId="77777777" w:rsidR="00A727C6" w:rsidRPr="00C4474B" w:rsidRDefault="00A727C6" w:rsidP="00A727C6">
            <w:pPr>
              <w:jc w:val="both"/>
              <w:rPr>
                <w:rFonts w:ascii="Comic Sans MS" w:hAnsi="Comic Sans MS"/>
                <w:b/>
                <w:bCs/>
                <w:sz w:val="24"/>
                <w:szCs w:val="24"/>
              </w:rPr>
            </w:pPr>
            <w:r w:rsidRPr="00C4474B">
              <w:rPr>
                <w:rFonts w:ascii="Comic Sans MS" w:hAnsi="Comic Sans MS"/>
                <w:b/>
                <w:bCs/>
                <w:sz w:val="24"/>
                <w:szCs w:val="24"/>
              </w:rPr>
              <w:t xml:space="preserve">Article 26 : </w:t>
            </w:r>
          </w:p>
          <w:p w14:paraId="7DF6D60E" w14:textId="77777777" w:rsidR="00A727C6" w:rsidRPr="00C4474B" w:rsidRDefault="00A727C6" w:rsidP="00A727C6">
            <w:pPr>
              <w:jc w:val="both"/>
              <w:rPr>
                <w:rFonts w:ascii="Comic Sans MS" w:hAnsi="Comic Sans MS"/>
                <w:sz w:val="24"/>
                <w:szCs w:val="24"/>
              </w:rPr>
            </w:pPr>
            <w:r w:rsidRPr="00C4474B">
              <w:rPr>
                <w:rFonts w:ascii="Comic Sans MS" w:hAnsi="Comic Sans MS"/>
                <w:sz w:val="24"/>
                <w:szCs w:val="24"/>
              </w:rPr>
              <w:t xml:space="preserve">Toute personne a droit à l’éducation. (…) L’éducation doit viser au plein épanouissement de la personnalité humaine et au renforcement du respect des droits de l’homme et des libertés fondamentales. (…). </w:t>
            </w:r>
          </w:p>
          <w:p w14:paraId="017ED352" w14:textId="77777777" w:rsidR="00A727C6" w:rsidRPr="00C4474B" w:rsidRDefault="00A727C6" w:rsidP="00A727C6">
            <w:pPr>
              <w:jc w:val="both"/>
              <w:rPr>
                <w:rFonts w:ascii="Comic Sans MS" w:hAnsi="Comic Sans MS"/>
                <w:sz w:val="24"/>
                <w:szCs w:val="24"/>
              </w:rPr>
            </w:pPr>
          </w:p>
        </w:tc>
      </w:tr>
    </w:tbl>
    <w:p w14:paraId="65050B83" w14:textId="77777777" w:rsidR="00A727C6" w:rsidRPr="00C4474B" w:rsidRDefault="00A727C6" w:rsidP="004635D3">
      <w:pPr>
        <w:rPr>
          <w:rFonts w:ascii="Comic Sans MS" w:hAnsi="Comic Sans MS"/>
          <w:b/>
          <w:bCs/>
          <w:sz w:val="24"/>
          <w:szCs w:val="24"/>
        </w:rPr>
      </w:pPr>
    </w:p>
    <w:p w14:paraId="0D97849F" w14:textId="77777777" w:rsidR="00A727C6" w:rsidRPr="00C4474B" w:rsidRDefault="00A727C6" w:rsidP="004635D3">
      <w:pPr>
        <w:rPr>
          <w:rFonts w:ascii="Comic Sans MS" w:hAnsi="Comic Sans MS"/>
          <w:b/>
          <w:bCs/>
          <w:sz w:val="24"/>
          <w:szCs w:val="24"/>
        </w:rPr>
      </w:pPr>
      <w:r w:rsidRPr="00C4474B">
        <w:rPr>
          <w:rFonts w:ascii="Comic Sans MS" w:hAnsi="Comic Sans MS"/>
          <w:b/>
          <w:bCs/>
          <w:sz w:val="24"/>
          <w:szCs w:val="24"/>
        </w:rPr>
        <w:t xml:space="preserve">Questions : </w:t>
      </w:r>
    </w:p>
    <w:p w14:paraId="08C78E0C" w14:textId="77777777" w:rsidR="00A727C6" w:rsidRPr="00C4474B" w:rsidRDefault="00A727C6" w:rsidP="00D447C6">
      <w:pPr>
        <w:pStyle w:val="Paragraphedeliste"/>
        <w:numPr>
          <w:ilvl w:val="0"/>
          <w:numId w:val="49"/>
        </w:numPr>
        <w:rPr>
          <w:rFonts w:ascii="Comic Sans MS" w:hAnsi="Comic Sans MS"/>
          <w:b/>
          <w:bCs/>
          <w:sz w:val="24"/>
          <w:szCs w:val="24"/>
        </w:rPr>
      </w:pPr>
      <w:r w:rsidRPr="00C4474B">
        <w:rPr>
          <w:rFonts w:ascii="Comic Sans MS" w:hAnsi="Comic Sans MS"/>
          <w:b/>
          <w:bCs/>
          <w:sz w:val="24"/>
          <w:szCs w:val="24"/>
        </w:rPr>
        <w:t xml:space="preserve">D’où vient ce document ? </w:t>
      </w:r>
    </w:p>
    <w:p w14:paraId="6AA1245E" w14:textId="77777777" w:rsidR="00A727C6" w:rsidRPr="00C4474B" w:rsidRDefault="00A727C6" w:rsidP="00A727C6">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2FD2B53" w14:textId="77777777" w:rsidR="00A727C6" w:rsidRPr="00C4474B" w:rsidRDefault="00A727C6" w:rsidP="00A727C6">
      <w:pPr>
        <w:rPr>
          <w:rFonts w:ascii="Comic Sans MS" w:hAnsi="Comic Sans MS"/>
          <w:b/>
          <w:bCs/>
          <w:sz w:val="24"/>
          <w:szCs w:val="24"/>
        </w:rPr>
      </w:pPr>
    </w:p>
    <w:p w14:paraId="0573EEB1" w14:textId="77777777" w:rsidR="00A727C6" w:rsidRPr="00C4474B" w:rsidRDefault="00A727C6" w:rsidP="00D447C6">
      <w:pPr>
        <w:pStyle w:val="Paragraphedeliste"/>
        <w:numPr>
          <w:ilvl w:val="0"/>
          <w:numId w:val="49"/>
        </w:numPr>
        <w:rPr>
          <w:rFonts w:ascii="Comic Sans MS" w:hAnsi="Comic Sans MS"/>
          <w:b/>
          <w:bCs/>
          <w:sz w:val="24"/>
          <w:szCs w:val="24"/>
        </w:rPr>
      </w:pPr>
      <w:r w:rsidRPr="00C4474B">
        <w:rPr>
          <w:rFonts w:ascii="Comic Sans MS" w:hAnsi="Comic Sans MS"/>
          <w:b/>
          <w:bCs/>
          <w:sz w:val="24"/>
          <w:szCs w:val="24"/>
        </w:rPr>
        <w:lastRenderedPageBreak/>
        <w:t xml:space="preserve">L’individu et la liberté de chacun ont beaucoup d’importance aujourd’hui. Vrai – Faux. Explique. </w:t>
      </w:r>
    </w:p>
    <w:p w14:paraId="4B98A01E" w14:textId="77777777" w:rsidR="00A727C6" w:rsidRPr="00C4474B" w:rsidRDefault="00A727C6" w:rsidP="00A727C6">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94371FF" w14:textId="77777777" w:rsidR="00A727C6" w:rsidRPr="00C4474B" w:rsidRDefault="00A727C6" w:rsidP="00A727C6">
      <w:pPr>
        <w:rPr>
          <w:rFonts w:ascii="Comic Sans MS" w:hAnsi="Comic Sans MS"/>
          <w:b/>
          <w:bCs/>
          <w:sz w:val="24"/>
          <w:szCs w:val="24"/>
        </w:rPr>
      </w:pPr>
    </w:p>
    <w:p w14:paraId="6B7907F8" w14:textId="77777777" w:rsidR="00A727C6" w:rsidRPr="00C4474B" w:rsidRDefault="00E534D5" w:rsidP="00D447C6">
      <w:pPr>
        <w:pStyle w:val="Paragraphedeliste"/>
        <w:numPr>
          <w:ilvl w:val="0"/>
          <w:numId w:val="49"/>
        </w:numPr>
        <w:rPr>
          <w:rFonts w:ascii="Comic Sans MS" w:hAnsi="Comic Sans MS"/>
          <w:b/>
          <w:bCs/>
          <w:sz w:val="24"/>
          <w:szCs w:val="24"/>
        </w:rPr>
      </w:pPr>
      <w:r w:rsidRPr="00C4474B">
        <w:rPr>
          <w:rFonts w:ascii="Comic Sans MS" w:hAnsi="Comic Sans MS"/>
          <w:b/>
          <w:bCs/>
          <w:sz w:val="24"/>
          <w:szCs w:val="24"/>
        </w:rPr>
        <w:t>À</w:t>
      </w:r>
      <w:r w:rsidR="00A727C6" w:rsidRPr="00C4474B">
        <w:rPr>
          <w:rFonts w:ascii="Comic Sans MS" w:hAnsi="Comic Sans MS"/>
          <w:b/>
          <w:bCs/>
          <w:sz w:val="24"/>
          <w:szCs w:val="24"/>
        </w:rPr>
        <w:t xml:space="preserve"> quels</w:t>
      </w:r>
      <w:r w:rsidRPr="00C4474B">
        <w:rPr>
          <w:rFonts w:ascii="Comic Sans MS" w:hAnsi="Comic Sans MS"/>
          <w:b/>
          <w:bCs/>
          <w:sz w:val="24"/>
          <w:szCs w:val="24"/>
        </w:rPr>
        <w:t xml:space="preserve"> autres</w:t>
      </w:r>
      <w:r w:rsidR="00A727C6" w:rsidRPr="00C4474B">
        <w:rPr>
          <w:rFonts w:ascii="Comic Sans MS" w:hAnsi="Comic Sans MS"/>
          <w:b/>
          <w:bCs/>
          <w:sz w:val="24"/>
          <w:szCs w:val="24"/>
        </w:rPr>
        <w:t xml:space="preserve"> mots ce document accorde-t-il le plus d’importance ? </w:t>
      </w:r>
    </w:p>
    <w:p w14:paraId="1D33A81C" w14:textId="77777777" w:rsidR="00A727C6" w:rsidRPr="00C4474B" w:rsidRDefault="00A727C6" w:rsidP="00A727C6">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1C50D1E" w14:textId="77777777" w:rsidR="00A727C6" w:rsidRPr="00C4474B" w:rsidRDefault="00A727C6" w:rsidP="004635D3">
      <w:pPr>
        <w:rPr>
          <w:rFonts w:ascii="Comic Sans MS" w:hAnsi="Comic Sans MS"/>
          <w:b/>
          <w:bCs/>
          <w:sz w:val="24"/>
          <w:szCs w:val="24"/>
        </w:rPr>
      </w:pPr>
    </w:p>
    <w:p w14:paraId="5F9514A8" w14:textId="77777777" w:rsidR="00F903B4" w:rsidRPr="00C4474B" w:rsidRDefault="00F903B4">
      <w:pPr>
        <w:rPr>
          <w:rFonts w:ascii="Comic Sans MS" w:hAnsi="Comic Sans MS"/>
          <w:b/>
          <w:bCs/>
          <w:i/>
          <w:iCs/>
          <w:sz w:val="24"/>
          <w:szCs w:val="24"/>
        </w:rPr>
      </w:pPr>
      <w:r w:rsidRPr="00C4474B">
        <w:rPr>
          <w:rFonts w:ascii="Comic Sans MS" w:hAnsi="Comic Sans MS"/>
          <w:b/>
          <w:bCs/>
          <w:i/>
          <w:iCs/>
          <w:sz w:val="24"/>
          <w:szCs w:val="24"/>
        </w:rPr>
        <w:br w:type="page"/>
      </w:r>
    </w:p>
    <w:p w14:paraId="75466C49" w14:textId="77777777" w:rsidR="00A727C6" w:rsidRPr="00C4474B" w:rsidRDefault="00A727C6" w:rsidP="00A727C6">
      <w:pPr>
        <w:pBdr>
          <w:bottom w:val="single" w:sz="4" w:space="1" w:color="auto"/>
        </w:pBdr>
        <w:jc w:val="center"/>
        <w:rPr>
          <w:rFonts w:ascii="Comic Sans MS" w:hAnsi="Comic Sans MS"/>
          <w:b/>
          <w:bCs/>
          <w:i/>
          <w:iCs/>
          <w:sz w:val="24"/>
          <w:szCs w:val="24"/>
        </w:rPr>
      </w:pPr>
      <w:r w:rsidRPr="00C4474B">
        <w:rPr>
          <w:rFonts w:ascii="Comic Sans MS" w:hAnsi="Comic Sans MS"/>
          <w:b/>
          <w:bCs/>
          <w:i/>
          <w:iCs/>
          <w:sz w:val="24"/>
          <w:szCs w:val="24"/>
        </w:rPr>
        <w:lastRenderedPageBreak/>
        <w:t>Exercice 36</w:t>
      </w:r>
    </w:p>
    <w:p w14:paraId="29B52502" w14:textId="77777777" w:rsidR="00A727C6" w:rsidRPr="00C4474B" w:rsidRDefault="00A727C6" w:rsidP="00A727C6">
      <w:pPr>
        <w:rPr>
          <w:rFonts w:ascii="Comic Sans MS" w:hAnsi="Comic Sans MS"/>
          <w:sz w:val="24"/>
          <w:szCs w:val="24"/>
        </w:rPr>
      </w:pPr>
      <w:r w:rsidRPr="00C4474B">
        <w:rPr>
          <w:rFonts w:ascii="Comic Sans MS" w:hAnsi="Comic Sans MS"/>
          <w:b/>
          <w:bCs/>
          <w:sz w:val="24"/>
          <w:szCs w:val="24"/>
        </w:rPr>
        <w:t xml:space="preserve">Consignes : </w:t>
      </w:r>
      <w:r w:rsidRPr="00C4474B">
        <w:rPr>
          <w:rFonts w:ascii="Comic Sans MS" w:hAnsi="Comic Sans MS"/>
          <w:sz w:val="24"/>
          <w:szCs w:val="24"/>
        </w:rPr>
        <w:t xml:space="preserve">lis ce document et, à l’aide de celui-ci, réponds aux questions ci-dessous. </w:t>
      </w:r>
    </w:p>
    <w:tbl>
      <w:tblPr>
        <w:tblStyle w:val="Grille"/>
        <w:tblW w:w="0" w:type="auto"/>
        <w:tblLook w:val="04A0" w:firstRow="1" w:lastRow="0" w:firstColumn="1" w:lastColumn="0" w:noHBand="0" w:noVBand="1"/>
      </w:tblPr>
      <w:tblGrid>
        <w:gridCol w:w="9210"/>
      </w:tblGrid>
      <w:tr w:rsidR="00A727C6" w:rsidRPr="00C4474B" w14:paraId="0B8F59E6" w14:textId="77777777" w:rsidTr="00005203">
        <w:tc>
          <w:tcPr>
            <w:tcW w:w="9210" w:type="dxa"/>
          </w:tcPr>
          <w:p w14:paraId="25597434" w14:textId="77777777" w:rsidR="00A727C6" w:rsidRPr="00C4474B" w:rsidRDefault="00A727C6" w:rsidP="00005203">
            <w:pPr>
              <w:rPr>
                <w:rFonts w:ascii="Comic Sans MS" w:hAnsi="Comic Sans MS"/>
                <w:b/>
                <w:bCs/>
                <w:sz w:val="24"/>
                <w:szCs w:val="24"/>
              </w:rPr>
            </w:pPr>
            <w:r w:rsidRPr="00C4474B">
              <w:rPr>
                <w:rFonts w:ascii="Comic Sans MS" w:hAnsi="Comic Sans MS"/>
                <w:b/>
                <w:bCs/>
                <w:sz w:val="24"/>
                <w:szCs w:val="24"/>
              </w:rPr>
              <w:t>Document 36</w:t>
            </w:r>
            <w:r w:rsidRPr="00C4474B">
              <w:rPr>
                <w:rStyle w:val="Marquenotebasdepage"/>
                <w:rFonts w:ascii="Comic Sans MS" w:hAnsi="Comic Sans MS"/>
                <w:b/>
                <w:bCs/>
                <w:sz w:val="24"/>
                <w:szCs w:val="24"/>
              </w:rPr>
              <w:footnoteReference w:id="36"/>
            </w:r>
            <w:r w:rsidRPr="00C4474B">
              <w:rPr>
                <w:rFonts w:ascii="Comic Sans MS" w:hAnsi="Comic Sans MS"/>
                <w:b/>
                <w:bCs/>
                <w:sz w:val="24"/>
                <w:szCs w:val="24"/>
              </w:rPr>
              <w:t xml:space="preserve"> : </w:t>
            </w:r>
          </w:p>
          <w:p w14:paraId="73CBA463" w14:textId="77777777" w:rsidR="00A727C6" w:rsidRPr="00C4474B" w:rsidRDefault="00A727C6" w:rsidP="00005203">
            <w:pPr>
              <w:rPr>
                <w:rFonts w:ascii="Comic Sans MS" w:hAnsi="Comic Sans MS"/>
                <w:b/>
                <w:bCs/>
                <w:sz w:val="24"/>
                <w:szCs w:val="24"/>
              </w:rPr>
            </w:pPr>
          </w:p>
          <w:p w14:paraId="666E5E54" w14:textId="77777777" w:rsidR="00A727C6" w:rsidRPr="00C4474B" w:rsidRDefault="00A727C6" w:rsidP="00F903B4">
            <w:pPr>
              <w:rPr>
                <w:rFonts w:ascii="Comic Sans MS" w:hAnsi="Comic Sans MS"/>
                <w:b/>
                <w:bCs/>
                <w:sz w:val="24"/>
                <w:szCs w:val="24"/>
              </w:rPr>
            </w:pPr>
            <w:r w:rsidRPr="00C4474B">
              <w:rPr>
                <w:rFonts w:ascii="Comic Sans MS" w:hAnsi="Comic Sans MS"/>
                <w:b/>
                <w:bCs/>
                <w:sz w:val="24"/>
                <w:szCs w:val="24"/>
              </w:rPr>
              <w:t xml:space="preserve">Article </w:t>
            </w:r>
            <w:r w:rsidR="00F903B4" w:rsidRPr="00C4474B">
              <w:rPr>
                <w:rFonts w:ascii="Comic Sans MS" w:hAnsi="Comic Sans MS"/>
                <w:b/>
                <w:bCs/>
                <w:sz w:val="24"/>
                <w:szCs w:val="24"/>
              </w:rPr>
              <w:t>10</w:t>
            </w:r>
            <w:r w:rsidRPr="00C4474B">
              <w:rPr>
                <w:rFonts w:ascii="Comic Sans MS" w:hAnsi="Comic Sans MS"/>
                <w:b/>
                <w:bCs/>
                <w:sz w:val="24"/>
                <w:szCs w:val="24"/>
              </w:rPr>
              <w:t xml:space="preserve"> : </w:t>
            </w:r>
          </w:p>
          <w:p w14:paraId="332599CD" w14:textId="77777777" w:rsidR="00F903B4" w:rsidRPr="00C4474B" w:rsidRDefault="00F903B4" w:rsidP="00005203">
            <w:pPr>
              <w:jc w:val="both"/>
              <w:rPr>
                <w:rFonts w:ascii="Comic Sans MS" w:hAnsi="Comic Sans MS"/>
                <w:sz w:val="24"/>
                <w:szCs w:val="24"/>
              </w:rPr>
            </w:pPr>
            <w:r w:rsidRPr="00C4474B">
              <w:rPr>
                <w:rFonts w:ascii="Comic Sans MS" w:hAnsi="Comic Sans MS"/>
                <w:sz w:val="24"/>
                <w:szCs w:val="24"/>
              </w:rPr>
              <w:t xml:space="preserve">(…) Les belges sont égaux devant la loi (…) </w:t>
            </w:r>
          </w:p>
          <w:p w14:paraId="448A2CC8" w14:textId="77777777" w:rsidR="00F903B4" w:rsidRPr="00C4474B" w:rsidRDefault="00F903B4" w:rsidP="00005203">
            <w:pPr>
              <w:jc w:val="both"/>
              <w:rPr>
                <w:rFonts w:ascii="Comic Sans MS" w:hAnsi="Comic Sans MS"/>
                <w:sz w:val="24"/>
                <w:szCs w:val="24"/>
              </w:rPr>
            </w:pPr>
            <w:r w:rsidRPr="00C4474B">
              <w:rPr>
                <w:rFonts w:ascii="Comic Sans MS" w:hAnsi="Comic Sans MS"/>
                <w:sz w:val="24"/>
                <w:szCs w:val="24"/>
              </w:rPr>
              <w:t xml:space="preserve">L’égalité des femmes et des hommes est garantie. </w:t>
            </w:r>
          </w:p>
          <w:p w14:paraId="03E4D04C" w14:textId="77777777" w:rsidR="00A727C6" w:rsidRPr="00C4474B" w:rsidRDefault="00A727C6" w:rsidP="00005203">
            <w:pPr>
              <w:jc w:val="both"/>
              <w:rPr>
                <w:rFonts w:ascii="Comic Sans MS" w:hAnsi="Comic Sans MS"/>
                <w:sz w:val="24"/>
                <w:szCs w:val="24"/>
              </w:rPr>
            </w:pPr>
          </w:p>
          <w:p w14:paraId="7C17ACB4" w14:textId="77777777" w:rsidR="00F903B4" w:rsidRPr="00C4474B" w:rsidRDefault="00A727C6" w:rsidP="00F903B4">
            <w:pPr>
              <w:jc w:val="both"/>
              <w:rPr>
                <w:rFonts w:ascii="Comic Sans MS" w:hAnsi="Comic Sans MS"/>
                <w:b/>
                <w:bCs/>
                <w:sz w:val="24"/>
                <w:szCs w:val="24"/>
              </w:rPr>
            </w:pPr>
            <w:r w:rsidRPr="00C4474B">
              <w:rPr>
                <w:rFonts w:ascii="Comic Sans MS" w:hAnsi="Comic Sans MS"/>
                <w:b/>
                <w:bCs/>
                <w:sz w:val="24"/>
                <w:szCs w:val="24"/>
              </w:rPr>
              <w:t xml:space="preserve">Article </w:t>
            </w:r>
            <w:r w:rsidR="00F903B4" w:rsidRPr="00C4474B">
              <w:rPr>
                <w:rFonts w:ascii="Comic Sans MS" w:hAnsi="Comic Sans MS"/>
                <w:b/>
                <w:bCs/>
                <w:sz w:val="24"/>
                <w:szCs w:val="24"/>
              </w:rPr>
              <w:t>24</w:t>
            </w:r>
            <w:r w:rsidRPr="00C4474B">
              <w:rPr>
                <w:rFonts w:ascii="Comic Sans MS" w:hAnsi="Comic Sans MS"/>
                <w:b/>
                <w:bCs/>
                <w:sz w:val="24"/>
                <w:szCs w:val="24"/>
              </w:rPr>
              <w:t> :</w:t>
            </w:r>
          </w:p>
          <w:p w14:paraId="33495EF7" w14:textId="77777777" w:rsidR="00F903B4" w:rsidRPr="00C4474B" w:rsidRDefault="00F903B4" w:rsidP="00F903B4">
            <w:pPr>
              <w:jc w:val="both"/>
              <w:rPr>
                <w:rFonts w:ascii="Comic Sans MS" w:hAnsi="Comic Sans MS"/>
                <w:sz w:val="24"/>
                <w:szCs w:val="24"/>
              </w:rPr>
            </w:pPr>
            <w:r w:rsidRPr="00C4474B">
              <w:rPr>
                <w:rFonts w:ascii="Comic Sans MS" w:hAnsi="Comic Sans MS"/>
                <w:sz w:val="24"/>
                <w:szCs w:val="24"/>
              </w:rPr>
              <w:t>§1</w:t>
            </w:r>
            <w:r w:rsidRPr="00C4474B">
              <w:rPr>
                <w:rFonts w:ascii="Comic Sans MS" w:hAnsi="Comic Sans MS"/>
                <w:sz w:val="24"/>
                <w:szCs w:val="24"/>
                <w:vertAlign w:val="superscript"/>
              </w:rPr>
              <w:t>er</w:t>
            </w:r>
            <w:r w:rsidRPr="00C4474B">
              <w:rPr>
                <w:rFonts w:ascii="Comic Sans MS" w:hAnsi="Comic Sans MS"/>
                <w:sz w:val="24"/>
                <w:szCs w:val="24"/>
              </w:rPr>
              <w:t xml:space="preserve">. L’enseignement est libre. </w:t>
            </w:r>
          </w:p>
          <w:p w14:paraId="20CD0106" w14:textId="77777777" w:rsidR="00F903B4" w:rsidRPr="00C4474B" w:rsidRDefault="00F903B4" w:rsidP="00F903B4">
            <w:pPr>
              <w:jc w:val="both"/>
              <w:rPr>
                <w:rFonts w:ascii="Comic Sans MS" w:hAnsi="Comic Sans MS"/>
                <w:sz w:val="24"/>
                <w:szCs w:val="24"/>
              </w:rPr>
            </w:pPr>
            <w:r w:rsidRPr="00C4474B">
              <w:rPr>
                <w:rFonts w:ascii="Comic Sans MS" w:hAnsi="Comic Sans MS"/>
                <w:sz w:val="24"/>
                <w:szCs w:val="24"/>
              </w:rPr>
              <w:t xml:space="preserve">La communauté assure le libre choix des parents. </w:t>
            </w:r>
          </w:p>
          <w:p w14:paraId="73AD0E1B" w14:textId="77777777" w:rsidR="00F903B4" w:rsidRPr="00C4474B" w:rsidRDefault="00F903B4" w:rsidP="00F903B4">
            <w:pPr>
              <w:jc w:val="both"/>
              <w:rPr>
                <w:rFonts w:ascii="Comic Sans MS" w:hAnsi="Comic Sans MS"/>
                <w:sz w:val="24"/>
                <w:szCs w:val="24"/>
              </w:rPr>
            </w:pPr>
            <w:r w:rsidRPr="00C4474B">
              <w:rPr>
                <w:rFonts w:ascii="Comic Sans MS" w:hAnsi="Comic Sans MS"/>
                <w:sz w:val="24"/>
                <w:szCs w:val="24"/>
              </w:rPr>
              <w:t xml:space="preserve">La communauté organise un enseignement qui est neutre. </w:t>
            </w:r>
          </w:p>
          <w:p w14:paraId="51031439" w14:textId="77777777" w:rsidR="00A727C6" w:rsidRPr="00C4474B" w:rsidRDefault="00F903B4" w:rsidP="00F903B4">
            <w:pPr>
              <w:jc w:val="both"/>
              <w:rPr>
                <w:rFonts w:ascii="Comic Sans MS" w:hAnsi="Comic Sans MS"/>
                <w:sz w:val="24"/>
                <w:szCs w:val="24"/>
              </w:rPr>
            </w:pPr>
            <w:r w:rsidRPr="00C4474B">
              <w:rPr>
                <w:rFonts w:ascii="Comic Sans MS" w:hAnsi="Comic Sans MS"/>
                <w:sz w:val="24"/>
                <w:szCs w:val="24"/>
              </w:rPr>
              <w:t xml:space="preserve">La neutralité implique notamment le </w:t>
            </w:r>
            <w:r w:rsidR="00A727C6" w:rsidRPr="00C4474B">
              <w:rPr>
                <w:rFonts w:ascii="Comic Sans MS" w:hAnsi="Comic Sans MS"/>
                <w:sz w:val="24"/>
                <w:szCs w:val="24"/>
              </w:rPr>
              <w:t xml:space="preserve"> </w:t>
            </w:r>
            <w:r w:rsidRPr="00C4474B">
              <w:rPr>
                <w:rFonts w:ascii="Comic Sans MS" w:hAnsi="Comic Sans MS"/>
                <w:sz w:val="24"/>
                <w:szCs w:val="24"/>
              </w:rPr>
              <w:t>respect des conceptions philosophiques, idéologiques ou religieuses des parents et des élèves. (…)</w:t>
            </w:r>
          </w:p>
          <w:p w14:paraId="7E2BB6A1" w14:textId="77777777" w:rsidR="00F903B4" w:rsidRPr="00C4474B" w:rsidRDefault="00F903B4" w:rsidP="00F903B4">
            <w:pPr>
              <w:jc w:val="both"/>
              <w:rPr>
                <w:rFonts w:ascii="Comic Sans MS" w:hAnsi="Comic Sans MS"/>
                <w:sz w:val="24"/>
                <w:szCs w:val="24"/>
              </w:rPr>
            </w:pPr>
          </w:p>
          <w:p w14:paraId="6E0A3C37" w14:textId="77777777" w:rsidR="00F903B4" w:rsidRPr="00C4474B" w:rsidRDefault="00F903B4" w:rsidP="00F903B4">
            <w:pPr>
              <w:jc w:val="both"/>
              <w:rPr>
                <w:rFonts w:ascii="Comic Sans MS" w:hAnsi="Comic Sans MS"/>
                <w:sz w:val="24"/>
                <w:szCs w:val="24"/>
              </w:rPr>
            </w:pPr>
            <w:r w:rsidRPr="00C4474B">
              <w:rPr>
                <w:rFonts w:ascii="Comic Sans MS" w:hAnsi="Comic Sans MS"/>
                <w:sz w:val="24"/>
                <w:szCs w:val="24"/>
              </w:rPr>
              <w:t xml:space="preserve">§3. Chacun a droit à l’enseignement dans le respect des libertés et droits fondamentaux. </w:t>
            </w:r>
          </w:p>
          <w:p w14:paraId="19B50265" w14:textId="77777777" w:rsidR="00F903B4" w:rsidRPr="00C4474B" w:rsidRDefault="00F903B4" w:rsidP="00F903B4">
            <w:pPr>
              <w:jc w:val="both"/>
              <w:rPr>
                <w:rFonts w:ascii="Comic Sans MS" w:hAnsi="Comic Sans MS"/>
                <w:sz w:val="24"/>
                <w:szCs w:val="24"/>
              </w:rPr>
            </w:pPr>
          </w:p>
          <w:p w14:paraId="50298C45" w14:textId="77777777" w:rsidR="00F903B4" w:rsidRPr="00C4474B" w:rsidRDefault="00F903B4" w:rsidP="00F903B4">
            <w:pPr>
              <w:jc w:val="both"/>
              <w:rPr>
                <w:rFonts w:ascii="Comic Sans MS" w:hAnsi="Comic Sans MS"/>
                <w:b/>
                <w:bCs/>
                <w:sz w:val="24"/>
                <w:szCs w:val="24"/>
              </w:rPr>
            </w:pPr>
            <w:r w:rsidRPr="00C4474B">
              <w:rPr>
                <w:rFonts w:ascii="Comic Sans MS" w:hAnsi="Comic Sans MS"/>
                <w:b/>
                <w:bCs/>
                <w:sz w:val="24"/>
                <w:szCs w:val="24"/>
              </w:rPr>
              <w:t xml:space="preserve">Article 146ter : </w:t>
            </w:r>
          </w:p>
          <w:p w14:paraId="64F71A04" w14:textId="77777777" w:rsidR="00F903B4" w:rsidRPr="00C4474B" w:rsidRDefault="00F903B4" w:rsidP="00F903B4">
            <w:pPr>
              <w:jc w:val="both"/>
              <w:rPr>
                <w:rFonts w:ascii="Comic Sans MS" w:hAnsi="Comic Sans MS"/>
                <w:sz w:val="24"/>
                <w:szCs w:val="24"/>
              </w:rPr>
            </w:pPr>
            <w:r w:rsidRPr="00C4474B">
              <w:rPr>
                <w:rFonts w:ascii="Comic Sans MS" w:hAnsi="Comic Sans MS"/>
                <w:sz w:val="24"/>
                <w:szCs w:val="24"/>
              </w:rPr>
              <w:t xml:space="preserve">Il n’y a pas de mariage non plus lorsque celui-ci est contracté sans le libre consentement des deux époux et que le consentement d’au moins un des époux a été donné sous la violence ou la menace. </w:t>
            </w:r>
          </w:p>
          <w:p w14:paraId="76ADFB51" w14:textId="77777777" w:rsidR="00A727C6" w:rsidRPr="00C4474B" w:rsidRDefault="00A727C6" w:rsidP="00F903B4">
            <w:pPr>
              <w:jc w:val="both"/>
              <w:rPr>
                <w:rFonts w:ascii="Comic Sans MS" w:hAnsi="Comic Sans MS"/>
                <w:sz w:val="24"/>
                <w:szCs w:val="24"/>
              </w:rPr>
            </w:pPr>
          </w:p>
        </w:tc>
      </w:tr>
    </w:tbl>
    <w:p w14:paraId="15788F9E" w14:textId="77777777" w:rsidR="00A727C6" w:rsidRPr="00C4474B" w:rsidRDefault="00A727C6" w:rsidP="00A727C6">
      <w:pPr>
        <w:rPr>
          <w:rFonts w:ascii="Comic Sans MS" w:hAnsi="Comic Sans MS"/>
          <w:b/>
          <w:bCs/>
          <w:sz w:val="24"/>
          <w:szCs w:val="24"/>
        </w:rPr>
      </w:pPr>
    </w:p>
    <w:p w14:paraId="4D2A69AE" w14:textId="77777777" w:rsidR="00A727C6" w:rsidRPr="00C4474B" w:rsidRDefault="00A727C6" w:rsidP="00A727C6">
      <w:pPr>
        <w:rPr>
          <w:rFonts w:ascii="Comic Sans MS" w:hAnsi="Comic Sans MS"/>
          <w:b/>
          <w:bCs/>
          <w:sz w:val="24"/>
          <w:szCs w:val="24"/>
        </w:rPr>
      </w:pPr>
      <w:r w:rsidRPr="00C4474B">
        <w:rPr>
          <w:rFonts w:ascii="Comic Sans MS" w:hAnsi="Comic Sans MS"/>
          <w:b/>
          <w:bCs/>
          <w:sz w:val="24"/>
          <w:szCs w:val="24"/>
        </w:rPr>
        <w:t xml:space="preserve">Questions : </w:t>
      </w:r>
    </w:p>
    <w:p w14:paraId="6F250469" w14:textId="77777777" w:rsidR="00A727C6" w:rsidRPr="00C4474B" w:rsidRDefault="00A727C6" w:rsidP="00D447C6">
      <w:pPr>
        <w:pStyle w:val="Paragraphedeliste"/>
        <w:numPr>
          <w:ilvl w:val="0"/>
          <w:numId w:val="50"/>
        </w:numPr>
        <w:rPr>
          <w:rFonts w:ascii="Comic Sans MS" w:hAnsi="Comic Sans MS"/>
          <w:b/>
          <w:bCs/>
          <w:sz w:val="24"/>
          <w:szCs w:val="24"/>
        </w:rPr>
      </w:pPr>
      <w:r w:rsidRPr="00C4474B">
        <w:rPr>
          <w:rFonts w:ascii="Comic Sans MS" w:hAnsi="Comic Sans MS"/>
          <w:b/>
          <w:bCs/>
          <w:sz w:val="24"/>
          <w:szCs w:val="24"/>
        </w:rPr>
        <w:t xml:space="preserve">D’où vient ce document ? </w:t>
      </w:r>
    </w:p>
    <w:p w14:paraId="7A2725EE" w14:textId="77777777" w:rsidR="00A727C6" w:rsidRPr="00C4474B" w:rsidRDefault="00A727C6" w:rsidP="0003011B">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AE709FB" w14:textId="77777777" w:rsidR="00A727C6" w:rsidRPr="00C4474B" w:rsidRDefault="00A727C6" w:rsidP="004635D3">
      <w:pPr>
        <w:rPr>
          <w:rFonts w:ascii="Comic Sans MS" w:hAnsi="Comic Sans MS"/>
          <w:b/>
          <w:bCs/>
          <w:sz w:val="24"/>
          <w:szCs w:val="24"/>
        </w:rPr>
      </w:pPr>
    </w:p>
    <w:p w14:paraId="1C76B907" w14:textId="77777777" w:rsidR="00F903B4" w:rsidRPr="00C4474B" w:rsidRDefault="00F903B4" w:rsidP="00D447C6">
      <w:pPr>
        <w:pStyle w:val="Paragraphedeliste"/>
        <w:numPr>
          <w:ilvl w:val="0"/>
          <w:numId w:val="50"/>
        </w:numPr>
        <w:jc w:val="both"/>
        <w:rPr>
          <w:rFonts w:ascii="Comic Sans MS" w:hAnsi="Comic Sans MS"/>
          <w:b/>
          <w:bCs/>
          <w:sz w:val="24"/>
          <w:szCs w:val="24"/>
        </w:rPr>
      </w:pPr>
      <w:r w:rsidRPr="00C4474B">
        <w:rPr>
          <w:rFonts w:ascii="Comic Sans MS" w:hAnsi="Comic Sans MS"/>
          <w:b/>
          <w:bCs/>
          <w:sz w:val="24"/>
          <w:szCs w:val="24"/>
        </w:rPr>
        <w:t>Mets en parallèle les document</w:t>
      </w:r>
      <w:r w:rsidR="00E534D5" w:rsidRPr="00C4474B">
        <w:rPr>
          <w:rFonts w:ascii="Comic Sans MS" w:hAnsi="Comic Sans MS"/>
          <w:b/>
          <w:bCs/>
          <w:sz w:val="24"/>
          <w:szCs w:val="24"/>
        </w:rPr>
        <w:t>s 35 et 36. Quels sont les mots dans les t</w:t>
      </w:r>
      <w:r w:rsidRPr="00C4474B">
        <w:rPr>
          <w:rFonts w:ascii="Comic Sans MS" w:hAnsi="Comic Sans MS"/>
          <w:b/>
          <w:bCs/>
          <w:sz w:val="24"/>
          <w:szCs w:val="24"/>
        </w:rPr>
        <w:t xml:space="preserve">extes qui </w:t>
      </w:r>
      <w:r w:rsidR="00E534D5" w:rsidRPr="00C4474B">
        <w:rPr>
          <w:rFonts w:ascii="Comic Sans MS" w:hAnsi="Comic Sans MS"/>
          <w:b/>
          <w:bCs/>
          <w:sz w:val="24"/>
          <w:szCs w:val="24"/>
        </w:rPr>
        <w:t xml:space="preserve">te </w:t>
      </w:r>
      <w:r w:rsidRPr="00C4474B">
        <w:rPr>
          <w:rFonts w:ascii="Comic Sans MS" w:hAnsi="Comic Sans MS"/>
          <w:b/>
          <w:bCs/>
          <w:sz w:val="24"/>
          <w:szCs w:val="24"/>
        </w:rPr>
        <w:t xml:space="preserve">semblent les plus importants ? </w:t>
      </w:r>
    </w:p>
    <w:p w14:paraId="11A50907" w14:textId="77777777" w:rsidR="0003011B" w:rsidRPr="00C4474B" w:rsidRDefault="0003011B" w:rsidP="0003011B">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3580FF6" w14:textId="77777777" w:rsidR="0003011B" w:rsidRPr="00C4474B" w:rsidRDefault="0003011B" w:rsidP="0003011B">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4690F9B" w14:textId="77777777" w:rsidR="0003011B" w:rsidRPr="00C4474B" w:rsidRDefault="0003011B" w:rsidP="0003011B">
      <w:pPr>
        <w:rPr>
          <w:rFonts w:ascii="Comic Sans MS" w:hAnsi="Comic Sans MS"/>
          <w:b/>
          <w:bCs/>
          <w:sz w:val="24"/>
          <w:szCs w:val="24"/>
        </w:rPr>
      </w:pPr>
    </w:p>
    <w:p w14:paraId="2D8892D6" w14:textId="77777777" w:rsidR="00F903B4" w:rsidRPr="00C4474B" w:rsidRDefault="00F903B4" w:rsidP="00D447C6">
      <w:pPr>
        <w:pStyle w:val="Paragraphedeliste"/>
        <w:numPr>
          <w:ilvl w:val="0"/>
          <w:numId w:val="50"/>
        </w:numPr>
        <w:rPr>
          <w:rFonts w:ascii="Comic Sans MS" w:hAnsi="Comic Sans MS"/>
          <w:b/>
          <w:bCs/>
          <w:sz w:val="24"/>
          <w:szCs w:val="24"/>
        </w:rPr>
      </w:pPr>
      <w:r w:rsidRPr="00C4474B">
        <w:rPr>
          <w:rFonts w:ascii="Comic Sans MS" w:hAnsi="Comic Sans MS"/>
          <w:b/>
          <w:bCs/>
          <w:sz w:val="24"/>
          <w:szCs w:val="24"/>
        </w:rPr>
        <w:t xml:space="preserve">Y-a-t-il pour toi d’autres mots qui te semblent importants ? </w:t>
      </w:r>
    </w:p>
    <w:p w14:paraId="6B75FA4D" w14:textId="77777777" w:rsidR="0003011B" w:rsidRPr="00C4474B" w:rsidRDefault="0003011B" w:rsidP="0003011B">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lastRenderedPageBreak/>
        <w:t>…………………..………………….…………………..………………………………...…………………..………………….</w:t>
      </w:r>
    </w:p>
    <w:p w14:paraId="28103EA8" w14:textId="77777777" w:rsidR="0003011B" w:rsidRPr="00C4474B" w:rsidRDefault="0003011B" w:rsidP="0003011B">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12406F0D" w14:textId="77777777" w:rsidR="0003011B" w:rsidRPr="00C4474B" w:rsidRDefault="0003011B" w:rsidP="0003011B">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p>
    <w:p w14:paraId="4CF10C28" w14:textId="77777777" w:rsidR="0003011B" w:rsidRPr="00C4474B" w:rsidRDefault="0003011B" w:rsidP="00D447C6">
      <w:pPr>
        <w:pStyle w:val="Paragraphedeliste"/>
        <w:widowControl w:val="0"/>
        <w:numPr>
          <w:ilvl w:val="0"/>
          <w:numId w:val="50"/>
        </w:numPr>
        <w:suppressAutoHyphens/>
        <w:autoSpaceDN w:val="0"/>
        <w:spacing w:after="0" w:line="240" w:lineRule="auto"/>
        <w:jc w:val="both"/>
        <w:textAlignment w:val="baseline"/>
        <w:rPr>
          <w:rFonts w:ascii="Comic Sans MS" w:eastAsia="SimSun" w:hAnsi="Comic Sans MS" w:cs="Mangal"/>
          <w:b/>
          <w:kern w:val="3"/>
          <w:sz w:val="24"/>
          <w:szCs w:val="24"/>
          <w:lang w:eastAsia="zh-CN" w:bidi="hi-IN"/>
        </w:rPr>
      </w:pPr>
      <w:r w:rsidRPr="00C4474B">
        <w:rPr>
          <w:rFonts w:ascii="Comic Sans MS" w:eastAsia="SimSun" w:hAnsi="Comic Sans MS" w:cs="Mangal"/>
          <w:b/>
          <w:kern w:val="3"/>
          <w:sz w:val="24"/>
          <w:szCs w:val="24"/>
          <w:lang w:eastAsia="zh-CN" w:bidi="hi-IN"/>
        </w:rPr>
        <w:t xml:space="preserve">Comment appelle-t-on ces choses auxquelles on accorde de l’importance ? </w:t>
      </w:r>
    </w:p>
    <w:p w14:paraId="566C2A7B" w14:textId="77777777" w:rsidR="0003011B" w:rsidRPr="00C4474B" w:rsidRDefault="0003011B" w:rsidP="0003011B">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EA68342" w14:textId="77777777" w:rsidR="0003011B" w:rsidRPr="00C4474B" w:rsidRDefault="0003011B" w:rsidP="0003011B">
      <w:pPr>
        <w:widowControl w:val="0"/>
        <w:suppressAutoHyphens/>
        <w:autoSpaceDN w:val="0"/>
        <w:spacing w:after="0" w:line="240" w:lineRule="auto"/>
        <w:jc w:val="both"/>
        <w:textAlignment w:val="baseline"/>
        <w:rPr>
          <w:rFonts w:ascii="Comic Sans MS" w:eastAsia="SimSun" w:hAnsi="Comic Sans MS" w:cs="Mangal"/>
          <w:bCs/>
          <w:kern w:val="3"/>
          <w:sz w:val="24"/>
          <w:szCs w:val="24"/>
          <w:lang w:eastAsia="zh-CN" w:bidi="hi-IN"/>
        </w:rPr>
      </w:pPr>
    </w:p>
    <w:p w14:paraId="250634E6" w14:textId="77777777" w:rsidR="0003011B" w:rsidRPr="00C4474B" w:rsidRDefault="0003011B" w:rsidP="00F903B4">
      <w:pPr>
        <w:rPr>
          <w:rFonts w:ascii="Comic Sans MS" w:hAnsi="Comic Sans MS"/>
          <w:b/>
          <w:bCs/>
          <w:sz w:val="24"/>
          <w:szCs w:val="24"/>
        </w:rPr>
      </w:pPr>
    </w:p>
    <w:p w14:paraId="7A281EB0" w14:textId="77777777" w:rsidR="0003011B" w:rsidRPr="00C4474B" w:rsidRDefault="0003011B" w:rsidP="00F903B4">
      <w:pPr>
        <w:rPr>
          <w:rFonts w:ascii="Comic Sans MS" w:hAnsi="Comic Sans MS"/>
          <w:b/>
          <w:bCs/>
          <w:sz w:val="24"/>
          <w:szCs w:val="24"/>
        </w:rPr>
      </w:pPr>
    </w:p>
    <w:p w14:paraId="702E3C8C" w14:textId="77777777" w:rsidR="0003011B" w:rsidRPr="00C4474B" w:rsidRDefault="0003011B" w:rsidP="0003011B">
      <w:pPr>
        <w:pBdr>
          <w:bottom w:val="single" w:sz="4" w:space="1" w:color="auto"/>
        </w:pBdr>
        <w:jc w:val="center"/>
        <w:rPr>
          <w:rFonts w:ascii="Comic Sans MS" w:hAnsi="Comic Sans MS"/>
          <w:b/>
          <w:bCs/>
          <w:i/>
          <w:iCs/>
          <w:sz w:val="24"/>
          <w:szCs w:val="24"/>
        </w:rPr>
      </w:pPr>
      <w:r w:rsidRPr="00C4474B">
        <w:rPr>
          <w:rFonts w:ascii="Comic Sans MS" w:hAnsi="Comic Sans MS"/>
          <w:b/>
          <w:bCs/>
          <w:i/>
          <w:iCs/>
          <w:sz w:val="24"/>
          <w:szCs w:val="24"/>
        </w:rPr>
        <w:t>Exercice 37</w:t>
      </w:r>
    </w:p>
    <w:p w14:paraId="38D5B561" w14:textId="77777777" w:rsidR="00A727C6" w:rsidRPr="00C4474B" w:rsidRDefault="0003011B" w:rsidP="00E534D5">
      <w:pPr>
        <w:jc w:val="both"/>
        <w:rPr>
          <w:rFonts w:ascii="Comic Sans MS" w:hAnsi="Comic Sans MS"/>
          <w:sz w:val="24"/>
          <w:szCs w:val="24"/>
        </w:rPr>
      </w:pPr>
      <w:r w:rsidRPr="00C4474B">
        <w:rPr>
          <w:rFonts w:ascii="Comic Sans MS" w:hAnsi="Comic Sans MS"/>
          <w:b/>
          <w:bCs/>
          <w:sz w:val="24"/>
          <w:szCs w:val="24"/>
        </w:rPr>
        <w:t xml:space="preserve">Consignes : </w:t>
      </w:r>
      <w:r w:rsidRPr="00C4474B">
        <w:rPr>
          <w:rFonts w:ascii="Comic Sans MS" w:hAnsi="Comic Sans MS"/>
          <w:sz w:val="24"/>
          <w:szCs w:val="24"/>
        </w:rPr>
        <w:t xml:space="preserve">par groupe, observe les photos et range-les en deux séries. </w:t>
      </w:r>
      <w:r w:rsidR="00E534D5" w:rsidRPr="00C4474B">
        <w:rPr>
          <w:rFonts w:ascii="Comic Sans MS" w:hAnsi="Comic Sans MS"/>
          <w:sz w:val="24"/>
          <w:szCs w:val="24"/>
        </w:rPr>
        <w:t>Ensuite, à l’aide du tableau ci-dessous et de ton cours, réponds aux questions de synthèse de la page 52.</w:t>
      </w:r>
    </w:p>
    <w:tbl>
      <w:tblPr>
        <w:tblStyle w:val="Grille"/>
        <w:tblW w:w="0" w:type="auto"/>
        <w:tblLook w:val="04A0" w:firstRow="1" w:lastRow="0" w:firstColumn="1" w:lastColumn="0" w:noHBand="0" w:noVBand="1"/>
      </w:tblPr>
      <w:tblGrid>
        <w:gridCol w:w="9210"/>
      </w:tblGrid>
      <w:tr w:rsidR="00005203" w:rsidRPr="00C4474B" w14:paraId="75ADEA1C" w14:textId="77777777" w:rsidTr="00005203">
        <w:tc>
          <w:tcPr>
            <w:tcW w:w="9210" w:type="dxa"/>
          </w:tcPr>
          <w:p w14:paraId="799C2114" w14:textId="77777777" w:rsidR="00005203" w:rsidRPr="00C4474B" w:rsidRDefault="00005203" w:rsidP="004635D3">
            <w:pPr>
              <w:rPr>
                <w:rFonts w:ascii="Comic Sans MS" w:hAnsi="Comic Sans MS"/>
                <w:sz w:val="24"/>
                <w:szCs w:val="24"/>
              </w:rPr>
            </w:pPr>
            <w:r w:rsidRPr="00C4474B">
              <w:rPr>
                <w:rFonts w:ascii="Comic Sans MS" w:hAnsi="Comic Sans MS"/>
                <w:b/>
                <w:bCs/>
                <w:sz w:val="24"/>
                <w:szCs w:val="24"/>
              </w:rPr>
              <w:t>Document 37 :</w:t>
            </w:r>
            <w:r w:rsidRPr="00C4474B">
              <w:rPr>
                <w:rFonts w:ascii="Comic Sans MS" w:hAnsi="Comic Sans MS"/>
                <w:sz w:val="24"/>
                <w:szCs w:val="24"/>
              </w:rPr>
              <w:t xml:space="preserve"> </w:t>
            </w:r>
            <w:r w:rsidRPr="00C4474B">
              <w:rPr>
                <w:rFonts w:ascii="Comic Sans MS" w:hAnsi="Comic Sans MS"/>
                <w:b/>
                <w:bCs/>
                <w:noProof/>
                <w:sz w:val="24"/>
                <w:szCs w:val="24"/>
                <w:lang w:val="fr-FR" w:eastAsia="fr-FR"/>
              </w:rPr>
              <w:lastRenderedPageBreak/>
              <w:drawing>
                <wp:inline distT="0" distB="0" distL="0" distR="0" wp14:anchorId="2F561658" wp14:editId="14A4026A">
                  <wp:extent cx="7754741" cy="5328285"/>
                  <wp:effectExtent l="0" t="6033"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ormes sociales et juridiques.PNG"/>
                          <pic:cNvPicPr/>
                        </pic:nvPicPr>
                        <pic:blipFill>
                          <a:blip r:embed="rId29" cstate="print">
                            <a:extLst>
                              <a:ext uri="{28A0092B-C50C-407E-A947-70E740481C1C}">
                                <a14:useLocalDpi xmlns:a14="http://schemas.microsoft.com/office/drawing/2010/main" val="0"/>
                              </a:ext>
                            </a:extLst>
                          </a:blip>
                          <a:stretch>
                            <a:fillRect/>
                          </a:stretch>
                        </pic:blipFill>
                        <pic:spPr>
                          <a:xfrm rot="16200000">
                            <a:off x="0" y="0"/>
                            <a:ext cx="7756220" cy="5329301"/>
                          </a:xfrm>
                          <a:prstGeom prst="rect">
                            <a:avLst/>
                          </a:prstGeom>
                        </pic:spPr>
                      </pic:pic>
                    </a:graphicData>
                  </a:graphic>
                </wp:inline>
              </w:drawing>
            </w:r>
          </w:p>
        </w:tc>
      </w:tr>
    </w:tbl>
    <w:p w14:paraId="2BFB191A" w14:textId="77777777" w:rsidR="0003011B" w:rsidRPr="00C4474B" w:rsidRDefault="0003011B" w:rsidP="00005203">
      <w:pPr>
        <w:rPr>
          <w:rFonts w:ascii="Comic Sans MS" w:hAnsi="Comic Sans MS"/>
          <w:b/>
          <w:bCs/>
          <w:sz w:val="24"/>
          <w:szCs w:val="24"/>
        </w:rPr>
      </w:pPr>
    </w:p>
    <w:tbl>
      <w:tblPr>
        <w:tblStyle w:val="Grille"/>
        <w:tblW w:w="0" w:type="auto"/>
        <w:tblLook w:val="04A0" w:firstRow="1" w:lastRow="0" w:firstColumn="1" w:lastColumn="0" w:noHBand="0" w:noVBand="1"/>
      </w:tblPr>
      <w:tblGrid>
        <w:gridCol w:w="9210"/>
      </w:tblGrid>
      <w:tr w:rsidR="0003011B" w:rsidRPr="00C4474B" w14:paraId="0B57A958" w14:textId="77777777" w:rsidTr="0003011B">
        <w:tc>
          <w:tcPr>
            <w:tcW w:w="9210" w:type="dxa"/>
          </w:tcPr>
          <w:p w14:paraId="5AFEC7B2" w14:textId="77777777" w:rsidR="0003011B" w:rsidRPr="00C4474B" w:rsidRDefault="0003011B" w:rsidP="0003011B">
            <w:pPr>
              <w:jc w:val="center"/>
              <w:rPr>
                <w:rFonts w:ascii="Comic Sans MS" w:hAnsi="Comic Sans MS"/>
                <w:b/>
                <w:bCs/>
                <w:sz w:val="24"/>
                <w:szCs w:val="24"/>
                <w:u w:val="single"/>
              </w:rPr>
            </w:pPr>
            <w:r w:rsidRPr="00C4474B">
              <w:rPr>
                <w:rFonts w:ascii="Comic Sans MS" w:hAnsi="Comic Sans MS"/>
                <w:b/>
                <w:bCs/>
                <w:sz w:val="24"/>
                <w:szCs w:val="24"/>
                <w:u w:val="single"/>
              </w:rPr>
              <w:t>Questions de synthèse</w:t>
            </w:r>
          </w:p>
          <w:p w14:paraId="7B3FDBEA" w14:textId="77777777" w:rsidR="0003011B" w:rsidRPr="00C4474B" w:rsidRDefault="0003011B" w:rsidP="0003011B">
            <w:pPr>
              <w:rPr>
                <w:rFonts w:ascii="Comic Sans MS" w:hAnsi="Comic Sans MS"/>
                <w:b/>
                <w:bCs/>
                <w:sz w:val="24"/>
                <w:szCs w:val="24"/>
              </w:rPr>
            </w:pPr>
          </w:p>
          <w:p w14:paraId="5BE4A18F" w14:textId="77777777" w:rsidR="0003011B" w:rsidRPr="00C4474B" w:rsidRDefault="0003011B" w:rsidP="00D447C6">
            <w:pPr>
              <w:pStyle w:val="Paragraphedeliste"/>
              <w:numPr>
                <w:ilvl w:val="1"/>
                <w:numId w:val="50"/>
              </w:numPr>
              <w:jc w:val="both"/>
              <w:rPr>
                <w:rFonts w:ascii="Comic Sans MS" w:hAnsi="Comic Sans MS"/>
                <w:b/>
                <w:bCs/>
                <w:sz w:val="24"/>
                <w:szCs w:val="24"/>
              </w:rPr>
            </w:pPr>
            <w:r w:rsidRPr="00C4474B">
              <w:rPr>
                <w:rFonts w:ascii="Comic Sans MS" w:hAnsi="Comic Sans MS"/>
                <w:b/>
                <w:bCs/>
                <w:sz w:val="24"/>
                <w:szCs w:val="24"/>
              </w:rPr>
              <w:t xml:space="preserve">Qu’est-ce qu’une valeur ? </w:t>
            </w:r>
          </w:p>
          <w:p w14:paraId="6D16C709"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lastRenderedPageBreak/>
              <w:t>…………………..………………….…………………..………………………………...…………………..………………….</w:t>
            </w:r>
          </w:p>
          <w:p w14:paraId="1DDE872D" w14:textId="77777777" w:rsidR="0003011B"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CF49A31" w14:textId="77777777" w:rsidR="0003011B" w:rsidRPr="00C4474B" w:rsidRDefault="0003011B"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ECC49A1" w14:textId="77777777" w:rsidR="0003011B" w:rsidRPr="00C4474B" w:rsidRDefault="0003011B" w:rsidP="00005203">
            <w:pPr>
              <w:jc w:val="both"/>
              <w:rPr>
                <w:rFonts w:ascii="Comic Sans MS" w:hAnsi="Comic Sans MS"/>
                <w:b/>
                <w:bCs/>
                <w:sz w:val="24"/>
                <w:szCs w:val="24"/>
              </w:rPr>
            </w:pPr>
          </w:p>
          <w:p w14:paraId="0E317AD6" w14:textId="77777777" w:rsidR="0003011B" w:rsidRPr="00C4474B" w:rsidRDefault="0003011B" w:rsidP="00D447C6">
            <w:pPr>
              <w:pStyle w:val="Paragraphedeliste"/>
              <w:numPr>
                <w:ilvl w:val="1"/>
                <w:numId w:val="50"/>
              </w:numPr>
              <w:jc w:val="both"/>
              <w:rPr>
                <w:rFonts w:ascii="Comic Sans MS" w:hAnsi="Comic Sans MS"/>
                <w:b/>
                <w:bCs/>
                <w:sz w:val="24"/>
                <w:szCs w:val="24"/>
              </w:rPr>
            </w:pPr>
            <w:r w:rsidRPr="00C4474B">
              <w:rPr>
                <w:rFonts w:ascii="Comic Sans MS" w:hAnsi="Comic Sans MS"/>
                <w:b/>
                <w:bCs/>
                <w:sz w:val="24"/>
                <w:szCs w:val="24"/>
              </w:rPr>
              <w:t xml:space="preserve">Cite quelques valeurs auxquelles tu accordes de l’importance. </w:t>
            </w:r>
          </w:p>
          <w:p w14:paraId="1B4212F3" w14:textId="77777777" w:rsidR="0003011B" w:rsidRPr="00C4474B" w:rsidRDefault="0003011B"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0DDB863" w14:textId="77777777" w:rsidR="0003011B" w:rsidRPr="00C4474B" w:rsidRDefault="0003011B"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4F78C13" w14:textId="77777777" w:rsidR="0003011B" w:rsidRPr="00C4474B" w:rsidRDefault="0003011B" w:rsidP="00005203">
            <w:pPr>
              <w:jc w:val="both"/>
              <w:rPr>
                <w:rFonts w:ascii="Comic Sans MS" w:hAnsi="Comic Sans MS"/>
                <w:b/>
                <w:bCs/>
                <w:sz w:val="24"/>
                <w:szCs w:val="24"/>
              </w:rPr>
            </w:pPr>
          </w:p>
          <w:p w14:paraId="07C59424" w14:textId="77777777" w:rsidR="0003011B" w:rsidRPr="00C4474B" w:rsidRDefault="0003011B" w:rsidP="00D447C6">
            <w:pPr>
              <w:pStyle w:val="Paragraphedeliste"/>
              <w:numPr>
                <w:ilvl w:val="1"/>
                <w:numId w:val="50"/>
              </w:numPr>
              <w:jc w:val="both"/>
              <w:rPr>
                <w:rFonts w:ascii="Comic Sans MS" w:hAnsi="Comic Sans MS"/>
                <w:b/>
                <w:bCs/>
                <w:sz w:val="24"/>
                <w:szCs w:val="24"/>
              </w:rPr>
            </w:pPr>
            <w:r w:rsidRPr="00C4474B">
              <w:rPr>
                <w:rFonts w:ascii="Comic Sans MS" w:hAnsi="Comic Sans MS"/>
                <w:b/>
                <w:bCs/>
                <w:sz w:val="24"/>
                <w:szCs w:val="24"/>
              </w:rPr>
              <w:t xml:space="preserve">Est-ce que tout le monde partage les mêmes croyances et valeurs ? Oui – Non. Explique. </w:t>
            </w:r>
          </w:p>
          <w:p w14:paraId="41D0D762"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3E3AE2F"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09E03E9" w14:textId="77777777" w:rsidR="00005203" w:rsidRPr="00C4474B" w:rsidRDefault="00005203" w:rsidP="00005203">
            <w:pPr>
              <w:pStyle w:val="Paragraphedeliste"/>
              <w:jc w:val="both"/>
              <w:rPr>
                <w:rFonts w:ascii="Comic Sans MS" w:hAnsi="Comic Sans MS"/>
                <w:b/>
                <w:bCs/>
                <w:sz w:val="24"/>
                <w:szCs w:val="24"/>
              </w:rPr>
            </w:pPr>
          </w:p>
          <w:p w14:paraId="5908DC62" w14:textId="77777777" w:rsidR="00005203" w:rsidRPr="00C4474B" w:rsidRDefault="00005203" w:rsidP="00D447C6">
            <w:pPr>
              <w:pStyle w:val="Paragraphedeliste"/>
              <w:numPr>
                <w:ilvl w:val="1"/>
                <w:numId w:val="50"/>
              </w:numPr>
              <w:jc w:val="both"/>
              <w:rPr>
                <w:rFonts w:ascii="Comic Sans MS" w:hAnsi="Comic Sans MS"/>
                <w:b/>
                <w:bCs/>
                <w:sz w:val="24"/>
                <w:szCs w:val="24"/>
              </w:rPr>
            </w:pPr>
            <w:r w:rsidRPr="00C4474B">
              <w:rPr>
                <w:rFonts w:ascii="Comic Sans MS" w:hAnsi="Comic Sans MS"/>
                <w:b/>
                <w:bCs/>
                <w:sz w:val="24"/>
                <w:szCs w:val="24"/>
              </w:rPr>
              <w:t>Plusieurs pays ont signé la Déclaration Universelle des Droits de l’Homme. Dès lors, y a-t-il des valeurs qui sont communes </w:t>
            </w:r>
            <w:r w:rsidR="00E534D5" w:rsidRPr="00C4474B">
              <w:rPr>
                <w:rFonts w:ascii="Comic Sans MS" w:hAnsi="Comic Sans MS"/>
                <w:b/>
                <w:bCs/>
                <w:sz w:val="24"/>
                <w:szCs w:val="24"/>
              </w:rPr>
              <w:t xml:space="preserve">à ces pays </w:t>
            </w:r>
            <w:r w:rsidRPr="00C4474B">
              <w:rPr>
                <w:rFonts w:ascii="Comic Sans MS" w:hAnsi="Comic Sans MS"/>
                <w:b/>
                <w:bCs/>
                <w:sz w:val="24"/>
                <w:szCs w:val="24"/>
              </w:rPr>
              <w:t xml:space="preserve">? Si oui, lesquelles. </w:t>
            </w:r>
          </w:p>
          <w:p w14:paraId="43FB742B"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0A463EC"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D9A2774" w14:textId="77777777" w:rsidR="00005203" w:rsidRPr="00C4474B" w:rsidRDefault="00005203" w:rsidP="00E534D5">
            <w:pPr>
              <w:jc w:val="both"/>
              <w:rPr>
                <w:rFonts w:ascii="Comic Sans MS" w:hAnsi="Comic Sans MS"/>
                <w:b/>
                <w:bCs/>
                <w:sz w:val="24"/>
                <w:szCs w:val="24"/>
              </w:rPr>
            </w:pPr>
          </w:p>
          <w:p w14:paraId="7DE87B5B" w14:textId="77777777" w:rsidR="00005203" w:rsidRPr="00C4474B" w:rsidRDefault="00005203" w:rsidP="00D447C6">
            <w:pPr>
              <w:pStyle w:val="Paragraphedeliste"/>
              <w:numPr>
                <w:ilvl w:val="1"/>
                <w:numId w:val="50"/>
              </w:numPr>
              <w:jc w:val="both"/>
              <w:rPr>
                <w:rFonts w:ascii="Comic Sans MS" w:hAnsi="Comic Sans MS"/>
                <w:b/>
                <w:bCs/>
                <w:sz w:val="24"/>
                <w:szCs w:val="24"/>
              </w:rPr>
            </w:pPr>
            <w:r w:rsidRPr="00C4474B">
              <w:rPr>
                <w:rFonts w:ascii="Comic Sans MS" w:hAnsi="Comic Sans MS"/>
                <w:b/>
                <w:bCs/>
                <w:sz w:val="24"/>
                <w:szCs w:val="24"/>
              </w:rPr>
              <w:t xml:space="preserve">Est-ce que la Belgique vit renfermée sur elle-même ou est-ce qu’elle partage des valeurs avec d’autres sociétés ? Oui – Non. Explique. </w:t>
            </w:r>
          </w:p>
          <w:p w14:paraId="5AD159AD"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C6A395C"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02274D67" w14:textId="77777777" w:rsidR="00005203" w:rsidRPr="00C4474B" w:rsidRDefault="00005203" w:rsidP="00005203">
            <w:pPr>
              <w:rPr>
                <w:rFonts w:ascii="Comic Sans MS" w:hAnsi="Comic Sans MS"/>
                <w:b/>
                <w:bCs/>
                <w:sz w:val="24"/>
                <w:szCs w:val="24"/>
              </w:rPr>
            </w:pPr>
          </w:p>
          <w:p w14:paraId="38D106C4" w14:textId="77777777" w:rsidR="00005203" w:rsidRPr="00C4474B" w:rsidRDefault="00005203" w:rsidP="00D447C6">
            <w:pPr>
              <w:pStyle w:val="Paragraphedeliste"/>
              <w:numPr>
                <w:ilvl w:val="1"/>
                <w:numId w:val="50"/>
              </w:numPr>
              <w:jc w:val="both"/>
              <w:rPr>
                <w:rFonts w:ascii="Comic Sans MS" w:hAnsi="Comic Sans MS"/>
                <w:b/>
                <w:bCs/>
                <w:sz w:val="24"/>
                <w:szCs w:val="24"/>
              </w:rPr>
            </w:pPr>
            <w:r w:rsidRPr="00C4474B">
              <w:rPr>
                <w:rFonts w:ascii="Comic Sans MS" w:hAnsi="Comic Sans MS"/>
                <w:b/>
                <w:bCs/>
                <w:sz w:val="24"/>
                <w:szCs w:val="24"/>
              </w:rPr>
              <w:t xml:space="preserve">Peut-on être en désaccord avec l’une ou l’autre valeur ? Oui – Non. Explique. </w:t>
            </w:r>
          </w:p>
          <w:p w14:paraId="45FD5656"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22E5F683"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B2ECE30" w14:textId="77777777" w:rsidR="00005203" w:rsidRPr="00C4474B" w:rsidRDefault="00005203" w:rsidP="00005203">
            <w:pPr>
              <w:rPr>
                <w:rFonts w:ascii="Comic Sans MS" w:hAnsi="Comic Sans MS"/>
                <w:b/>
                <w:bCs/>
                <w:sz w:val="24"/>
                <w:szCs w:val="24"/>
              </w:rPr>
            </w:pPr>
          </w:p>
          <w:p w14:paraId="7DA8F607" w14:textId="77777777" w:rsidR="00005203" w:rsidRPr="00C4474B" w:rsidRDefault="00005203" w:rsidP="00D447C6">
            <w:pPr>
              <w:pStyle w:val="Paragraphedeliste"/>
              <w:numPr>
                <w:ilvl w:val="1"/>
                <w:numId w:val="50"/>
              </w:numPr>
              <w:rPr>
                <w:rFonts w:ascii="Comic Sans MS" w:hAnsi="Comic Sans MS"/>
                <w:b/>
                <w:bCs/>
                <w:sz w:val="24"/>
                <w:szCs w:val="24"/>
              </w:rPr>
            </w:pPr>
            <w:r w:rsidRPr="00C4474B">
              <w:rPr>
                <w:rFonts w:ascii="Comic Sans MS" w:hAnsi="Comic Sans MS"/>
                <w:b/>
                <w:bCs/>
                <w:sz w:val="24"/>
                <w:szCs w:val="24"/>
              </w:rPr>
              <w:t xml:space="preserve">Qu’est-ce qu’une norme ? </w:t>
            </w:r>
          </w:p>
          <w:p w14:paraId="55F36EA4"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6E86C68"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D93C206" w14:textId="77777777" w:rsidR="00005203" w:rsidRPr="00C4474B" w:rsidRDefault="00005203" w:rsidP="00005203">
            <w:pPr>
              <w:rPr>
                <w:rFonts w:ascii="Comic Sans MS" w:hAnsi="Comic Sans MS"/>
                <w:b/>
                <w:bCs/>
                <w:sz w:val="24"/>
                <w:szCs w:val="24"/>
              </w:rPr>
            </w:pPr>
          </w:p>
          <w:p w14:paraId="38873DEA" w14:textId="77777777" w:rsidR="00005203" w:rsidRPr="00C4474B" w:rsidRDefault="00005203" w:rsidP="00D447C6">
            <w:pPr>
              <w:pStyle w:val="Paragraphedeliste"/>
              <w:numPr>
                <w:ilvl w:val="1"/>
                <w:numId w:val="50"/>
              </w:numPr>
              <w:rPr>
                <w:rFonts w:ascii="Comic Sans MS" w:hAnsi="Comic Sans MS"/>
                <w:b/>
                <w:bCs/>
                <w:sz w:val="24"/>
                <w:szCs w:val="24"/>
              </w:rPr>
            </w:pPr>
            <w:r w:rsidRPr="00C4474B">
              <w:rPr>
                <w:rFonts w:ascii="Comic Sans MS" w:hAnsi="Comic Sans MS"/>
                <w:b/>
                <w:bCs/>
                <w:sz w:val="24"/>
                <w:szCs w:val="24"/>
              </w:rPr>
              <w:t xml:space="preserve">Put-on être puni si on enfreint une norme juridique ? </w:t>
            </w:r>
          </w:p>
          <w:p w14:paraId="375F1CC4"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56DF4E1D"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FC4903E" w14:textId="77777777" w:rsidR="00005203" w:rsidRPr="00C4474B" w:rsidRDefault="00005203" w:rsidP="00005203">
            <w:pPr>
              <w:rPr>
                <w:rFonts w:ascii="Comic Sans MS" w:hAnsi="Comic Sans MS"/>
                <w:b/>
                <w:bCs/>
                <w:sz w:val="24"/>
                <w:szCs w:val="24"/>
              </w:rPr>
            </w:pPr>
          </w:p>
          <w:p w14:paraId="42DE6EF8" w14:textId="77777777" w:rsidR="00005203" w:rsidRPr="00C4474B" w:rsidRDefault="00005203" w:rsidP="00D447C6">
            <w:pPr>
              <w:pStyle w:val="Paragraphedeliste"/>
              <w:numPr>
                <w:ilvl w:val="1"/>
                <w:numId w:val="50"/>
              </w:numPr>
              <w:rPr>
                <w:rFonts w:ascii="Comic Sans MS" w:hAnsi="Comic Sans MS"/>
                <w:b/>
                <w:bCs/>
                <w:sz w:val="24"/>
                <w:szCs w:val="24"/>
              </w:rPr>
            </w:pPr>
            <w:r w:rsidRPr="00C4474B">
              <w:rPr>
                <w:rFonts w:ascii="Comic Sans MS" w:hAnsi="Comic Sans MS"/>
                <w:b/>
                <w:bCs/>
                <w:sz w:val="24"/>
                <w:szCs w:val="24"/>
              </w:rPr>
              <w:t xml:space="preserve">Peut-on être en désaccord avec les normes juridiques ? </w:t>
            </w:r>
          </w:p>
          <w:p w14:paraId="6A53EEC4"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30FBCAC4" w14:textId="77777777" w:rsidR="00005203" w:rsidRPr="00C4474B" w:rsidRDefault="00005203"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469E9AD1" w14:textId="77777777" w:rsidR="00005203" w:rsidRPr="00C4474B" w:rsidRDefault="00005203" w:rsidP="00005203">
            <w:pPr>
              <w:rPr>
                <w:rFonts w:ascii="Comic Sans MS" w:hAnsi="Comic Sans MS"/>
                <w:b/>
                <w:bCs/>
                <w:sz w:val="24"/>
                <w:szCs w:val="24"/>
              </w:rPr>
            </w:pPr>
          </w:p>
          <w:p w14:paraId="4DA6270E" w14:textId="77777777" w:rsidR="00005203" w:rsidRPr="00C4474B" w:rsidRDefault="00005203" w:rsidP="00D447C6">
            <w:pPr>
              <w:pStyle w:val="Paragraphedeliste"/>
              <w:numPr>
                <w:ilvl w:val="1"/>
                <w:numId w:val="50"/>
              </w:numPr>
              <w:rPr>
                <w:rFonts w:ascii="Comic Sans MS" w:hAnsi="Comic Sans MS"/>
                <w:b/>
                <w:bCs/>
                <w:sz w:val="24"/>
                <w:szCs w:val="24"/>
              </w:rPr>
            </w:pPr>
            <w:r w:rsidRPr="00C4474B">
              <w:rPr>
                <w:rFonts w:ascii="Comic Sans MS" w:hAnsi="Comic Sans MS"/>
                <w:b/>
                <w:bCs/>
                <w:sz w:val="24"/>
                <w:szCs w:val="24"/>
              </w:rPr>
              <w:t xml:space="preserve">À quoi servent les normes et les valeurs ?  </w:t>
            </w:r>
          </w:p>
          <w:p w14:paraId="7A3529D6" w14:textId="77777777" w:rsidR="0003011B" w:rsidRPr="00C4474B" w:rsidRDefault="0003011B" w:rsidP="0003011B">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6492EA34" w14:textId="77777777" w:rsidR="0003011B" w:rsidRPr="00C4474B" w:rsidRDefault="0003011B" w:rsidP="00005203">
            <w:pPr>
              <w:widowControl w:val="0"/>
              <w:suppressAutoHyphens/>
              <w:autoSpaceDN w:val="0"/>
              <w:jc w:val="both"/>
              <w:textAlignment w:val="baseline"/>
              <w:rPr>
                <w:rFonts w:ascii="Comic Sans MS" w:eastAsia="SimSun" w:hAnsi="Comic Sans MS" w:cs="Mangal"/>
                <w:bCs/>
                <w:kern w:val="3"/>
                <w:sz w:val="24"/>
                <w:szCs w:val="24"/>
                <w:lang w:eastAsia="zh-CN" w:bidi="hi-IN"/>
              </w:rPr>
            </w:pPr>
            <w:r w:rsidRPr="00C4474B">
              <w:rPr>
                <w:rFonts w:ascii="Comic Sans MS" w:eastAsia="SimSun" w:hAnsi="Comic Sans MS" w:cs="Mangal"/>
                <w:bCs/>
                <w:kern w:val="3"/>
                <w:sz w:val="24"/>
                <w:szCs w:val="24"/>
                <w:lang w:eastAsia="zh-CN" w:bidi="hi-IN"/>
              </w:rPr>
              <w:t>…………………..………………….…………………..………………………………...…………………..………………….</w:t>
            </w:r>
          </w:p>
          <w:p w14:paraId="732FC9A5" w14:textId="77777777" w:rsidR="0003011B" w:rsidRPr="00C4474B" w:rsidRDefault="0003011B" w:rsidP="00005203">
            <w:pPr>
              <w:pStyle w:val="Standard"/>
              <w:jc w:val="both"/>
              <w:rPr>
                <w:rFonts w:ascii="Comic Sans MS" w:hAnsi="Comic Sans MS"/>
                <w:b/>
                <w:bCs/>
              </w:rPr>
            </w:pPr>
          </w:p>
        </w:tc>
      </w:tr>
    </w:tbl>
    <w:p w14:paraId="3D0845BF" w14:textId="77777777" w:rsidR="004635D3" w:rsidRPr="00C4474B" w:rsidRDefault="00005203" w:rsidP="00005203">
      <w:pPr>
        <w:widowControl w:val="0"/>
        <w:pBdr>
          <w:top w:val="single" w:sz="4" w:space="1" w:color="auto"/>
          <w:left w:val="single" w:sz="4" w:space="4" w:color="auto"/>
          <w:bottom w:val="single" w:sz="4" w:space="1" w:color="auto"/>
          <w:right w:val="single" w:sz="4" w:space="4" w:color="auto"/>
        </w:pBdr>
        <w:suppressAutoHyphens/>
        <w:autoSpaceDN w:val="0"/>
        <w:spacing w:after="0" w:line="240" w:lineRule="auto"/>
        <w:jc w:val="center"/>
        <w:rPr>
          <w:rFonts w:ascii="Comic Sans MS" w:eastAsia="SimSun" w:hAnsi="Comic Sans MS" w:cs="Mangal"/>
          <w:kern w:val="3"/>
          <w:sz w:val="24"/>
          <w:szCs w:val="24"/>
          <w:lang w:eastAsia="zh-CN" w:bidi="hi-IN"/>
        </w:rPr>
      </w:pPr>
      <w:r w:rsidRPr="00C4474B">
        <w:rPr>
          <w:rFonts w:ascii="Comic Sans MS" w:hAnsi="Comic Sans MS"/>
          <w:b/>
          <w:bCs/>
          <w:sz w:val="24"/>
          <w:szCs w:val="24"/>
        </w:rPr>
        <w:lastRenderedPageBreak/>
        <w:t>Partie D</w:t>
      </w:r>
    </w:p>
    <w:p w14:paraId="016893BF" w14:textId="77777777" w:rsidR="00005203" w:rsidRPr="00C4474B" w:rsidRDefault="00005203" w:rsidP="004635D3">
      <w:pPr>
        <w:widowControl w:val="0"/>
        <w:suppressAutoHyphens/>
        <w:autoSpaceDN w:val="0"/>
        <w:spacing w:after="0" w:line="240" w:lineRule="auto"/>
        <w:jc w:val="center"/>
        <w:rPr>
          <w:rFonts w:ascii="Comic Sans MS" w:eastAsia="SimSun" w:hAnsi="Comic Sans MS" w:cs="Mangal"/>
          <w:b/>
          <w:bCs/>
          <w:kern w:val="3"/>
          <w:sz w:val="24"/>
          <w:szCs w:val="24"/>
          <w:lang w:eastAsia="zh-CN" w:bidi="hi-IN"/>
        </w:rPr>
      </w:pPr>
    </w:p>
    <w:p w14:paraId="23F8B452" w14:textId="77777777" w:rsidR="004635D3" w:rsidRPr="00C4474B" w:rsidRDefault="00005203" w:rsidP="00005203">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t>Exercice 38</w:t>
      </w:r>
    </w:p>
    <w:p w14:paraId="172A6E88" w14:textId="77777777" w:rsidR="004635D3" w:rsidRPr="00C4474B" w:rsidRDefault="004635D3" w:rsidP="004635D3">
      <w:pPr>
        <w:widowControl w:val="0"/>
        <w:suppressAutoHyphens/>
        <w:autoSpaceDN w:val="0"/>
        <w:spacing w:after="0" w:line="240" w:lineRule="auto"/>
        <w:rPr>
          <w:rFonts w:ascii="Comic Sans MS" w:eastAsia="SimSun" w:hAnsi="Comic Sans MS" w:cs="Mangal"/>
          <w:b/>
          <w:bCs/>
          <w:kern w:val="3"/>
          <w:sz w:val="24"/>
          <w:szCs w:val="24"/>
          <w:lang w:eastAsia="zh-CN" w:bidi="hi-IN"/>
        </w:rPr>
      </w:pPr>
    </w:p>
    <w:p w14:paraId="51DF13FC"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w:t>
      </w:r>
      <w:r w:rsidR="00005203" w:rsidRPr="00C4474B">
        <w:rPr>
          <w:rFonts w:ascii="Comic Sans MS" w:eastAsia="SimSun" w:hAnsi="Comic Sans MS" w:cs="Mangal"/>
          <w:kern w:val="3"/>
          <w:sz w:val="24"/>
          <w:szCs w:val="24"/>
          <w:lang w:eastAsia="zh-CN" w:bidi="hi-IN"/>
        </w:rPr>
        <w:t> : l</w:t>
      </w:r>
      <w:r w:rsidRPr="00C4474B">
        <w:rPr>
          <w:rFonts w:ascii="Comic Sans MS" w:eastAsia="SimSun" w:hAnsi="Comic Sans MS" w:cs="Mangal"/>
          <w:kern w:val="3"/>
          <w:sz w:val="24"/>
          <w:szCs w:val="24"/>
          <w:lang w:eastAsia="zh-CN" w:bidi="hi-IN"/>
        </w:rPr>
        <w:t>is ce document et réponds ensuite aux questions</w:t>
      </w:r>
      <w:r w:rsidR="00E534D5" w:rsidRPr="00C4474B">
        <w:rPr>
          <w:rFonts w:ascii="Comic Sans MS" w:eastAsia="SimSun" w:hAnsi="Comic Sans MS" w:cs="Mangal"/>
          <w:kern w:val="3"/>
          <w:sz w:val="24"/>
          <w:szCs w:val="24"/>
          <w:lang w:eastAsia="zh-CN" w:bidi="hi-IN"/>
        </w:rPr>
        <w:t>.</w:t>
      </w:r>
    </w:p>
    <w:p w14:paraId="760E920F"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53536796"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28063400"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Document</w:t>
            </w:r>
            <w:r w:rsidR="00005203" w:rsidRPr="00C4474B">
              <w:rPr>
                <w:rFonts w:ascii="Comic Sans MS" w:eastAsia="SimSun" w:hAnsi="Comic Sans MS" w:cs="Mangal"/>
                <w:b/>
                <w:bCs/>
                <w:kern w:val="3"/>
                <w:sz w:val="24"/>
                <w:szCs w:val="24"/>
                <w:lang w:eastAsia="zh-CN" w:bidi="hi-IN"/>
              </w:rPr>
              <w:t xml:space="preserve"> 38</w:t>
            </w:r>
            <w:r w:rsidRPr="00C4474B">
              <w:rPr>
                <w:rFonts w:ascii="Comic Sans MS" w:eastAsia="SimSun" w:hAnsi="Comic Sans MS" w:cs="Mangal"/>
                <w:b/>
                <w:bCs/>
                <w:kern w:val="3"/>
                <w:sz w:val="24"/>
                <w:szCs w:val="24"/>
                <w:lang w:eastAsia="zh-CN" w:bidi="hi-IN"/>
              </w:rPr>
              <w:t> :</w:t>
            </w:r>
          </w:p>
          <w:p w14:paraId="1105A2DE"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16"/>
                <w:szCs w:val="16"/>
                <w:lang w:eastAsia="zh-CN" w:bidi="hi-IN"/>
              </w:rPr>
            </w:pPr>
          </w:p>
          <w:p w14:paraId="2045E156"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Max a 19 ans et habite à Visé. Sa sœur jumelle, Charline, est partie avec un programme d'échange international pour aller étudier pendant un an à l'étranger. En échange, Max accueille dans sa famille un étudiant d'échange américain, Joël.  </w:t>
            </w:r>
          </w:p>
          <w:p w14:paraId="33E26D0B"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16"/>
                <w:szCs w:val="16"/>
                <w:lang w:eastAsia="zh-CN" w:bidi="hi-IN"/>
              </w:rPr>
            </w:pPr>
          </w:p>
          <w:p w14:paraId="107E1FCF"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Joël aimerait beaucoup en savoir plus sur la culture de la Belgique. C'est pourquoi, ce samedi, Max a décidé de l'emmener visiter Bruxelles, la capitale du pays, afin de lui faire découvrir la culture belge. Max va alors s'improviser « guide d'un jour ».</w:t>
            </w:r>
          </w:p>
          <w:p w14:paraId="5196EF63"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16"/>
                <w:szCs w:val="16"/>
                <w:lang w:eastAsia="zh-CN" w:bidi="hi-IN"/>
              </w:rPr>
            </w:pPr>
          </w:p>
          <w:p w14:paraId="266A82BB"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Avant de démarrer la journée, Joël doit aller à la banque pour changer ses dollars américains.  En Belgique, on paie en Euro et non en dollars.</w:t>
            </w:r>
          </w:p>
          <w:p w14:paraId="5F260AA3"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16"/>
                <w:szCs w:val="16"/>
                <w:lang w:eastAsia="zh-CN" w:bidi="hi-IN"/>
              </w:rPr>
            </w:pPr>
          </w:p>
          <w:p w14:paraId="5172ECBA"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Dans le train, Joël est étonné d'entendre que les appels pour les arrêts et arrivées en gare se font dans plusieurs langues. Max explique, alors, à Joël qu'on parle trois langues en Belgique : le néerlandais, le français et l'allemand.</w:t>
            </w:r>
          </w:p>
          <w:p w14:paraId="40F0696C"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16"/>
                <w:szCs w:val="16"/>
                <w:lang w:eastAsia="zh-CN" w:bidi="hi-IN"/>
              </w:rPr>
            </w:pPr>
          </w:p>
          <w:p w14:paraId="62092382"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Arrivé à midi, Max décide d'emmener Joël pour manger des moules frites, le plat caractéristique de la culture belge pour lui. Avec ce plat, il lui fait déguster une bière, « la boisson du pays, comme il dit.</w:t>
            </w:r>
          </w:p>
          <w:p w14:paraId="13A412D0"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16"/>
                <w:szCs w:val="16"/>
                <w:lang w:eastAsia="zh-CN" w:bidi="hi-IN"/>
              </w:rPr>
            </w:pPr>
          </w:p>
          <w:p w14:paraId="18726E36"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Après ce repas, les voilà partis pour visiter le </w:t>
            </w:r>
            <w:r w:rsidR="00E534D5" w:rsidRPr="00C4474B">
              <w:rPr>
                <w:rFonts w:ascii="Comic Sans MS" w:eastAsia="SimSun" w:hAnsi="Comic Sans MS" w:cs="Mangal"/>
                <w:kern w:val="3"/>
                <w:sz w:val="24"/>
                <w:szCs w:val="24"/>
                <w:lang w:eastAsia="zh-CN" w:bidi="hi-IN"/>
              </w:rPr>
              <w:t>Manneken-Pis</w:t>
            </w:r>
            <w:r w:rsidRPr="00C4474B">
              <w:rPr>
                <w:rFonts w:ascii="Comic Sans MS" w:eastAsia="SimSun" w:hAnsi="Comic Sans MS" w:cs="Mangal"/>
                <w:kern w:val="3"/>
                <w:sz w:val="24"/>
                <w:szCs w:val="24"/>
                <w:lang w:eastAsia="zh-CN" w:bidi="hi-IN"/>
              </w:rPr>
              <w:t>, la Grand-Place, la Cathédrale Saints Michèle et Gudule et l'Atomium. Ce sont trois monuments qui représentent pour Max la culture belge.</w:t>
            </w:r>
          </w:p>
          <w:p w14:paraId="78FACD61"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16"/>
                <w:szCs w:val="16"/>
                <w:lang w:eastAsia="zh-CN" w:bidi="hi-IN"/>
              </w:rPr>
            </w:pPr>
          </w:p>
          <w:p w14:paraId="48A5F22E"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En se promenant dans les rues de Bruxelles, Max et Joël passent devant le Palais Royal. C'est alors que Max explique que nous sommes dans une démocratie. La Belgique est une monarchie constitutionnelle parlementaire fédérale. Le roi actuel est le roi Philippe et le Premier ministre Charles Michel.</w:t>
            </w:r>
          </w:p>
          <w:p w14:paraId="2148B6F0"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16"/>
                <w:szCs w:val="16"/>
                <w:lang w:eastAsia="zh-CN" w:bidi="hi-IN"/>
              </w:rPr>
            </w:pPr>
          </w:p>
          <w:p w14:paraId="7D9EE20F" w14:textId="77777777" w:rsidR="004635D3" w:rsidRPr="00C4474B" w:rsidRDefault="004635D3" w:rsidP="0000520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Avant de rentrer, Max s'arrête pour un petit café spécialisé en chocolat belge afin que Joël d</w:t>
            </w:r>
            <w:r w:rsidR="00005203" w:rsidRPr="00C4474B">
              <w:rPr>
                <w:rFonts w:ascii="Comic Sans MS" w:eastAsia="SimSun" w:hAnsi="Comic Sans MS" w:cs="Mangal"/>
                <w:kern w:val="3"/>
                <w:sz w:val="24"/>
                <w:szCs w:val="24"/>
                <w:lang w:eastAsia="zh-CN" w:bidi="hi-IN"/>
              </w:rPr>
              <w:t>écouvre cette autre spécialité.</w:t>
            </w:r>
          </w:p>
        </w:tc>
      </w:tr>
    </w:tbl>
    <w:p w14:paraId="41B9D55C" w14:textId="77777777" w:rsidR="004635D3" w:rsidRPr="00C4474B" w:rsidRDefault="004635D3" w:rsidP="004635D3">
      <w:pPr>
        <w:widowControl w:val="0"/>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lastRenderedPageBreak/>
        <w:t>Questions :</w:t>
      </w:r>
    </w:p>
    <w:p w14:paraId="113B0B88"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21362378" w14:textId="77777777" w:rsidR="004635D3" w:rsidRPr="00C4474B" w:rsidRDefault="004635D3" w:rsidP="00F903B4">
      <w:pPr>
        <w:widowControl w:val="0"/>
        <w:numPr>
          <w:ilvl w:val="0"/>
          <w:numId w:val="36"/>
        </w:numPr>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Qu'est-ce qui représente la Belgique aux yeux de Max ?</w:t>
      </w:r>
    </w:p>
    <w:p w14:paraId="34FB7BE0" w14:textId="77777777" w:rsidR="004635D3" w:rsidRPr="00C4474B" w:rsidRDefault="004635D3" w:rsidP="0000520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005203" w:rsidRPr="00C4474B">
        <w:rPr>
          <w:rFonts w:ascii="Comic Sans MS" w:eastAsia="SimSun" w:hAnsi="Comic Sans MS" w:cs="Mangal"/>
          <w:kern w:val="3"/>
          <w:sz w:val="24"/>
          <w:szCs w:val="24"/>
          <w:lang w:eastAsia="zh-CN" w:bidi="hi-IN"/>
        </w:rPr>
        <w:t>......................</w:t>
      </w:r>
    </w:p>
    <w:p w14:paraId="2ECC0C94"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005203" w:rsidRPr="00C4474B">
        <w:rPr>
          <w:rFonts w:ascii="Comic Sans MS" w:eastAsia="SimSun" w:hAnsi="Comic Sans MS" w:cs="Mangal"/>
          <w:kern w:val="3"/>
          <w:sz w:val="24"/>
          <w:szCs w:val="24"/>
          <w:lang w:eastAsia="zh-CN" w:bidi="hi-IN"/>
        </w:rPr>
        <w:t>.....................</w:t>
      </w:r>
    </w:p>
    <w:p w14:paraId="650B5930"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7F6974F4" w14:textId="77777777" w:rsidR="004635D3" w:rsidRPr="00C4474B" w:rsidRDefault="004635D3" w:rsidP="00005203">
      <w:pPr>
        <w:widowControl w:val="0"/>
        <w:numPr>
          <w:ilvl w:val="0"/>
          <w:numId w:val="36"/>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A-t-il pu, en une journée, montrer à Joël toute la culture belge ? Oui – Non. Explique.</w:t>
      </w:r>
    </w:p>
    <w:p w14:paraId="0BB8B1C6" w14:textId="77777777" w:rsidR="004635D3" w:rsidRPr="00C4474B" w:rsidRDefault="004635D3" w:rsidP="0000520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005203" w:rsidRPr="00C4474B">
        <w:rPr>
          <w:rFonts w:ascii="Comic Sans MS" w:eastAsia="SimSun" w:hAnsi="Comic Sans MS" w:cs="Mangal"/>
          <w:kern w:val="3"/>
          <w:sz w:val="24"/>
          <w:szCs w:val="24"/>
          <w:lang w:eastAsia="zh-CN" w:bidi="hi-IN"/>
        </w:rPr>
        <w:t>..........................</w:t>
      </w:r>
    </w:p>
    <w:p w14:paraId="4788B998"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6344CCB1" w14:textId="77777777" w:rsidR="004635D3" w:rsidRPr="00C4474B" w:rsidRDefault="004635D3" w:rsidP="00005203">
      <w:pPr>
        <w:widowControl w:val="0"/>
        <w:numPr>
          <w:ilvl w:val="0"/>
          <w:numId w:val="36"/>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Est-ce que la culture belge ne se trouve que dans la capitale ? Oui – Non. Explique.</w:t>
      </w:r>
    </w:p>
    <w:p w14:paraId="616D7F49" w14:textId="77777777" w:rsidR="004635D3" w:rsidRPr="00C4474B" w:rsidRDefault="004635D3" w:rsidP="00005203">
      <w:pPr>
        <w:widowControl w:val="0"/>
        <w:suppressAutoHyphens/>
        <w:autoSpaceDN w:val="0"/>
        <w:spacing w:after="0" w:line="240" w:lineRule="auto"/>
        <w:jc w:val="center"/>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005203" w:rsidRPr="00C4474B">
        <w:rPr>
          <w:rFonts w:ascii="Comic Sans MS" w:eastAsia="SimSun" w:hAnsi="Comic Sans MS" w:cs="Mangal"/>
          <w:kern w:val="3"/>
          <w:sz w:val="24"/>
          <w:szCs w:val="24"/>
          <w:lang w:eastAsia="zh-CN" w:bidi="hi-IN"/>
        </w:rPr>
        <w:t>...............................</w:t>
      </w:r>
    </w:p>
    <w:p w14:paraId="40B8FD52" w14:textId="77777777" w:rsidR="00005203" w:rsidRPr="00C4474B" w:rsidRDefault="00005203" w:rsidP="00005203">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t>Exercices 39</w:t>
      </w:r>
    </w:p>
    <w:p w14:paraId="13DAF88D" w14:textId="77777777" w:rsidR="00005203" w:rsidRPr="00C4474B" w:rsidRDefault="00005203" w:rsidP="004635D3">
      <w:pPr>
        <w:widowControl w:val="0"/>
        <w:suppressAutoHyphens/>
        <w:autoSpaceDN w:val="0"/>
        <w:spacing w:after="0" w:line="240" w:lineRule="auto"/>
        <w:rPr>
          <w:rFonts w:ascii="Comic Sans MS" w:eastAsia="SimSun" w:hAnsi="Comic Sans MS" w:cs="Mangal"/>
          <w:b/>
          <w:bCs/>
          <w:kern w:val="3"/>
          <w:sz w:val="24"/>
          <w:szCs w:val="24"/>
          <w:lang w:eastAsia="zh-CN" w:bidi="hi-IN"/>
        </w:rPr>
      </w:pPr>
    </w:p>
    <w:p w14:paraId="527DF0D2"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 </w:t>
      </w:r>
      <w:r w:rsidR="00BB1514" w:rsidRPr="00C4474B">
        <w:rPr>
          <w:rFonts w:ascii="Comic Sans MS" w:eastAsia="SimSun" w:hAnsi="Comic Sans MS" w:cs="Mangal"/>
          <w:kern w:val="3"/>
          <w:sz w:val="24"/>
          <w:szCs w:val="24"/>
          <w:lang w:eastAsia="zh-CN" w:bidi="hi-IN"/>
        </w:rPr>
        <w:t>: l</w:t>
      </w:r>
      <w:r w:rsidRPr="00C4474B">
        <w:rPr>
          <w:rFonts w:ascii="Comic Sans MS" w:eastAsia="SimSun" w:hAnsi="Comic Sans MS" w:cs="Mangal"/>
          <w:kern w:val="3"/>
          <w:sz w:val="24"/>
          <w:szCs w:val="24"/>
          <w:lang w:eastAsia="zh-CN" w:bidi="hi-IN"/>
        </w:rPr>
        <w:t>is ce tableau</w:t>
      </w:r>
      <w:r w:rsidRPr="00C4474B">
        <w:rPr>
          <w:rFonts w:ascii="Comic Sans MS" w:eastAsia="SimSun" w:hAnsi="Comic Sans MS" w:cs="Mangal"/>
          <w:kern w:val="3"/>
          <w:sz w:val="24"/>
          <w:szCs w:val="24"/>
          <w:vertAlign w:val="superscript"/>
          <w:lang w:eastAsia="zh-CN" w:bidi="hi-IN"/>
        </w:rPr>
        <w:footnoteReference w:id="37"/>
      </w:r>
      <w:r w:rsidRPr="00C4474B">
        <w:rPr>
          <w:rFonts w:ascii="Comic Sans MS" w:eastAsia="SimSun" w:hAnsi="Comic Sans MS" w:cs="Mangal"/>
          <w:kern w:val="3"/>
          <w:sz w:val="24"/>
          <w:szCs w:val="24"/>
          <w:lang w:eastAsia="zh-CN" w:bidi="hi-IN"/>
        </w:rPr>
        <w:t xml:space="preserve"> et réponds ensuite aux questions</w:t>
      </w:r>
      <w:r w:rsidR="00E534D5" w:rsidRPr="00C4474B">
        <w:rPr>
          <w:rFonts w:ascii="Comic Sans MS" w:eastAsia="SimSun" w:hAnsi="Comic Sans MS" w:cs="Mangal"/>
          <w:kern w:val="3"/>
          <w:sz w:val="24"/>
          <w:szCs w:val="24"/>
          <w:lang w:eastAsia="zh-CN" w:bidi="hi-IN"/>
        </w:rPr>
        <w:t>.</w:t>
      </w:r>
    </w:p>
    <w:p w14:paraId="448C7996"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47CCD721"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5C214C67" w14:textId="77777777" w:rsidR="004635D3" w:rsidRPr="00C4474B" w:rsidRDefault="00005203" w:rsidP="004635D3">
            <w:pPr>
              <w:widowControl w:val="0"/>
              <w:suppressLineNumbers/>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Document 39</w:t>
            </w:r>
          </w:p>
          <w:p w14:paraId="047CEE41" w14:textId="77777777" w:rsidR="004635D3" w:rsidRPr="00C4474B" w:rsidRDefault="00A9611C" w:rsidP="004635D3">
            <w:pPr>
              <w:widowControl w:val="0"/>
              <w:suppressLineNumbers/>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noProof/>
                <w:kern w:val="3"/>
                <w:sz w:val="24"/>
                <w:szCs w:val="24"/>
                <w:lang w:val="fr-FR" w:eastAsia="fr-FR"/>
              </w:rPr>
              <w:lastRenderedPageBreak/>
              <w:drawing>
                <wp:inline distT="0" distB="0" distL="0" distR="0" wp14:anchorId="72FD6B2E" wp14:editId="7F05B945">
                  <wp:extent cx="2347163" cy="5483065"/>
                  <wp:effectExtent l="0" t="0" r="0" b="381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eligion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47163" cy="5483065"/>
                          </a:xfrm>
                          <a:prstGeom prst="rect">
                            <a:avLst/>
                          </a:prstGeom>
                        </pic:spPr>
                      </pic:pic>
                    </a:graphicData>
                  </a:graphic>
                </wp:inline>
              </w:drawing>
            </w:r>
          </w:p>
        </w:tc>
      </w:tr>
    </w:tbl>
    <w:p w14:paraId="1865EA94"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lastRenderedPageBreak/>
        <w:t>Questions :</w:t>
      </w:r>
    </w:p>
    <w:p w14:paraId="18E4DE39"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1F2DFBDD" w14:textId="77777777" w:rsidR="004635D3" w:rsidRPr="00C4474B" w:rsidRDefault="004635D3" w:rsidP="00F903B4">
      <w:pPr>
        <w:widowControl w:val="0"/>
        <w:numPr>
          <w:ilvl w:val="0"/>
          <w:numId w:val="37"/>
        </w:numPr>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Après avoir visité la cathédrale Saints Michel et Gudule, Joël pense que tous les Belges sont catholiques. A-t-il raison ? Oui – Non. Explique.</w:t>
      </w:r>
    </w:p>
    <w:p w14:paraId="422407E1"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005203" w:rsidRPr="00C4474B">
        <w:rPr>
          <w:rFonts w:ascii="Comic Sans MS" w:eastAsia="SimSun" w:hAnsi="Comic Sans MS" w:cs="Mangal"/>
          <w:kern w:val="3"/>
          <w:sz w:val="24"/>
          <w:szCs w:val="24"/>
          <w:lang w:eastAsia="zh-CN" w:bidi="hi-IN"/>
        </w:rPr>
        <w:t>.....................</w:t>
      </w:r>
    </w:p>
    <w:p w14:paraId="7B4F1E39" w14:textId="77777777" w:rsidR="004635D3" w:rsidRPr="00C4474B" w:rsidRDefault="004635D3" w:rsidP="004635D3">
      <w:pPr>
        <w:widowControl w:val="0"/>
        <w:suppressAutoHyphens/>
        <w:autoSpaceDN w:val="0"/>
        <w:spacing w:after="0" w:line="240" w:lineRule="auto"/>
        <w:rPr>
          <w:rFonts w:ascii="Comic Sans MS" w:eastAsia="SimSun" w:hAnsi="Comic Sans MS" w:cs="Mangal"/>
          <w:b/>
          <w:bCs/>
          <w:kern w:val="3"/>
          <w:sz w:val="24"/>
          <w:szCs w:val="24"/>
          <w:lang w:eastAsia="zh-CN" w:bidi="hi-IN"/>
        </w:rPr>
      </w:pPr>
    </w:p>
    <w:p w14:paraId="25476898" w14:textId="77777777" w:rsidR="004635D3" w:rsidRPr="00C4474B" w:rsidRDefault="00005203" w:rsidP="00F903B4">
      <w:pPr>
        <w:widowControl w:val="0"/>
        <w:numPr>
          <w:ilvl w:val="0"/>
          <w:numId w:val="37"/>
        </w:numPr>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Tous</w:t>
      </w:r>
      <w:r w:rsidR="004635D3" w:rsidRPr="00C4474B">
        <w:rPr>
          <w:rFonts w:ascii="Comic Sans MS" w:eastAsia="SimSun" w:hAnsi="Comic Sans MS" w:cs="Mangal"/>
          <w:b/>
          <w:bCs/>
          <w:kern w:val="3"/>
          <w:sz w:val="24"/>
          <w:szCs w:val="24"/>
          <w:lang w:eastAsia="zh-CN" w:bidi="hi-IN"/>
        </w:rPr>
        <w:t xml:space="preserve"> les Belges croient-ils en la même religion ? Oui – Non. Explique.</w:t>
      </w:r>
    </w:p>
    <w:p w14:paraId="3F845AAC"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005203" w:rsidRPr="00C4474B">
        <w:rPr>
          <w:rFonts w:ascii="Comic Sans MS" w:eastAsia="SimSun" w:hAnsi="Comic Sans MS" w:cs="Mangal"/>
          <w:kern w:val="3"/>
          <w:sz w:val="24"/>
          <w:szCs w:val="24"/>
          <w:lang w:eastAsia="zh-CN" w:bidi="hi-IN"/>
        </w:rPr>
        <w:t>.....................</w:t>
      </w:r>
    </w:p>
    <w:p w14:paraId="53974EF3"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6EBCB1A4" w14:textId="77777777" w:rsidR="004635D3" w:rsidRPr="00C4474B" w:rsidRDefault="004635D3" w:rsidP="00F903B4">
      <w:pPr>
        <w:widowControl w:val="0"/>
        <w:numPr>
          <w:ilvl w:val="0"/>
          <w:numId w:val="37"/>
        </w:numPr>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Combien de religions vois-tu sur ce tableau ?</w:t>
      </w:r>
    </w:p>
    <w:p w14:paraId="57F7D9F6" w14:textId="77777777" w:rsidR="004635D3" w:rsidRPr="00C4474B" w:rsidRDefault="004635D3" w:rsidP="00A9611C">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005203" w:rsidRPr="00C4474B">
        <w:rPr>
          <w:rFonts w:ascii="Comic Sans MS" w:eastAsia="SimSun" w:hAnsi="Comic Sans MS" w:cs="Mangal"/>
          <w:kern w:val="3"/>
          <w:sz w:val="24"/>
          <w:szCs w:val="24"/>
          <w:lang w:eastAsia="zh-CN" w:bidi="hi-IN"/>
        </w:rPr>
        <w:t>.....................</w:t>
      </w:r>
    </w:p>
    <w:p w14:paraId="5A719618" w14:textId="77777777" w:rsidR="00005203" w:rsidRPr="00C4474B" w:rsidRDefault="00005203" w:rsidP="00005203">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lastRenderedPageBreak/>
        <w:t>Exercices 40</w:t>
      </w:r>
    </w:p>
    <w:p w14:paraId="52980DDB" w14:textId="77777777" w:rsidR="00005203" w:rsidRPr="00C4474B" w:rsidRDefault="00005203" w:rsidP="004635D3">
      <w:pPr>
        <w:widowControl w:val="0"/>
        <w:suppressAutoHyphens/>
        <w:autoSpaceDN w:val="0"/>
        <w:spacing w:after="0" w:line="240" w:lineRule="auto"/>
        <w:rPr>
          <w:rFonts w:ascii="Comic Sans MS" w:eastAsia="SimSun" w:hAnsi="Comic Sans MS" w:cs="Mangal"/>
          <w:b/>
          <w:bCs/>
          <w:kern w:val="3"/>
          <w:sz w:val="24"/>
          <w:szCs w:val="24"/>
          <w:lang w:eastAsia="zh-CN" w:bidi="hi-IN"/>
        </w:rPr>
      </w:pPr>
    </w:p>
    <w:p w14:paraId="2E585D0E"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 </w:t>
      </w:r>
      <w:r w:rsidR="00005203" w:rsidRPr="00C4474B">
        <w:rPr>
          <w:rFonts w:ascii="Comic Sans MS" w:eastAsia="SimSun" w:hAnsi="Comic Sans MS" w:cs="Mangal"/>
          <w:kern w:val="3"/>
          <w:sz w:val="24"/>
          <w:szCs w:val="24"/>
          <w:lang w:eastAsia="zh-CN" w:bidi="hi-IN"/>
        </w:rPr>
        <w:t>: l</w:t>
      </w:r>
      <w:r w:rsidRPr="00C4474B">
        <w:rPr>
          <w:rFonts w:ascii="Comic Sans MS" w:eastAsia="SimSun" w:hAnsi="Comic Sans MS" w:cs="Mangal"/>
          <w:kern w:val="3"/>
          <w:sz w:val="24"/>
          <w:szCs w:val="24"/>
          <w:lang w:eastAsia="zh-CN" w:bidi="hi-IN"/>
        </w:rPr>
        <w:t>is ce document et réponds ensuite aux questions</w:t>
      </w:r>
    </w:p>
    <w:p w14:paraId="0EF6BB67"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11322DB9"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2A8025AD" w14:textId="77777777" w:rsidR="004635D3" w:rsidRPr="00C4474B" w:rsidRDefault="0000520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40</w:t>
            </w:r>
            <w:r w:rsidR="004635D3" w:rsidRPr="00C4474B">
              <w:rPr>
                <w:rFonts w:ascii="Comic Sans MS" w:eastAsia="SimSun" w:hAnsi="Comic Sans MS" w:cs="Mangal"/>
                <w:b/>
                <w:bCs/>
                <w:kern w:val="3"/>
                <w:sz w:val="24"/>
                <w:szCs w:val="24"/>
                <w:lang w:eastAsia="zh-CN" w:bidi="hi-IN"/>
              </w:rPr>
              <w:t> :</w:t>
            </w:r>
            <w:r w:rsidR="004635D3" w:rsidRPr="00C4474B">
              <w:rPr>
                <w:rFonts w:ascii="Comic Sans MS" w:eastAsia="SimSun" w:hAnsi="Comic Sans MS" w:cs="Mangal"/>
                <w:kern w:val="3"/>
                <w:sz w:val="24"/>
                <w:szCs w:val="24"/>
                <w:lang w:eastAsia="zh-CN" w:bidi="hi-IN"/>
              </w:rPr>
              <w:t xml:space="preserve"> Il est 7h30 quand Joël prend on bus pour aller à l'école. Une dame monte à l'arrêt suivant et vient s'asseoir à côté de lui. Son téléphone sonne. Elle décroche et répond.  Joël est étonné car il ne reconnaît pas la langue parlée par la dame. Pour lui, ce n'est ni du français, ni du néerlandais, ni de l'allemand. Il ne comprend pas parce que Max lui a appris qu'il y avait trois langues officielles en Belgique.</w:t>
            </w:r>
          </w:p>
        </w:tc>
      </w:tr>
    </w:tbl>
    <w:p w14:paraId="4D10DDCF"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1B1A329B"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Questions :</w:t>
      </w:r>
    </w:p>
    <w:p w14:paraId="57142712"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3B2BB14F" w14:textId="77777777" w:rsidR="004635D3" w:rsidRPr="00C4474B" w:rsidRDefault="004635D3" w:rsidP="00F903B4">
      <w:pPr>
        <w:widowControl w:val="0"/>
        <w:numPr>
          <w:ilvl w:val="0"/>
          <w:numId w:val="38"/>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Joël pensait qu'on ne parlait que trois langues en Belgique. Avait-il raison ? Parle-t-on seulement trois langues en Belgique ? Oui – Non. Explique.</w:t>
      </w:r>
    </w:p>
    <w:p w14:paraId="163E0063" w14:textId="77777777" w:rsidR="004635D3" w:rsidRPr="00C4474B" w:rsidRDefault="004635D3" w:rsidP="00BB151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BB1514" w:rsidRPr="00C4474B">
        <w:rPr>
          <w:rFonts w:ascii="Comic Sans MS" w:eastAsia="SimSun" w:hAnsi="Comic Sans MS" w:cs="Mangal"/>
          <w:kern w:val="3"/>
          <w:sz w:val="24"/>
          <w:szCs w:val="24"/>
          <w:lang w:eastAsia="zh-CN" w:bidi="hi-IN"/>
        </w:rPr>
        <w:t>...............................</w:t>
      </w:r>
    </w:p>
    <w:p w14:paraId="63A1A3E3" w14:textId="77777777" w:rsidR="004635D3" w:rsidRPr="00C4474B" w:rsidRDefault="004635D3" w:rsidP="00BB151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4B193812"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2188E701" w14:textId="77777777" w:rsidR="004635D3" w:rsidRPr="00C4474B" w:rsidRDefault="004635D3" w:rsidP="00F903B4">
      <w:pPr>
        <w:widowControl w:val="0"/>
        <w:numPr>
          <w:ilvl w:val="0"/>
          <w:numId w:val="38"/>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 peux-tu dire à Joël ?</w:t>
      </w:r>
    </w:p>
    <w:p w14:paraId="1C12CA63" w14:textId="77777777" w:rsidR="004635D3" w:rsidRPr="00C4474B" w:rsidRDefault="004635D3" w:rsidP="00BB151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7EAF436" w14:textId="77777777" w:rsidR="004635D3" w:rsidRPr="00C4474B" w:rsidRDefault="004635D3" w:rsidP="00BB151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BA77098"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1973ACE" w14:textId="77777777" w:rsidR="004635D3" w:rsidRPr="00C4474B" w:rsidRDefault="004635D3" w:rsidP="00F903B4">
      <w:pPr>
        <w:widowControl w:val="0"/>
        <w:numPr>
          <w:ilvl w:val="0"/>
          <w:numId w:val="38"/>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Est-ce qu'une même personne peut parler plusieurs langues à la fois ? Oui – Non. Explique.  </w:t>
      </w:r>
    </w:p>
    <w:p w14:paraId="31B7C488" w14:textId="77777777" w:rsidR="00BB1514" w:rsidRPr="00C4474B" w:rsidRDefault="004635D3"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1FB6B1F" w14:textId="77777777" w:rsidR="004635D3" w:rsidRPr="00C4474B" w:rsidRDefault="00BB1514"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 </w:t>
      </w:r>
    </w:p>
    <w:p w14:paraId="55497CAC" w14:textId="77777777" w:rsidR="004635D3" w:rsidRPr="00C4474B" w:rsidRDefault="004635D3" w:rsidP="00F903B4">
      <w:pPr>
        <w:widowControl w:val="0"/>
        <w:numPr>
          <w:ilvl w:val="0"/>
          <w:numId w:val="38"/>
        </w:numPr>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 nous montrent ces deux documents ?</w:t>
      </w:r>
    </w:p>
    <w:p w14:paraId="7F40A86C" w14:textId="77777777" w:rsidR="004635D3" w:rsidRPr="00C4474B" w:rsidRDefault="004635D3"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E8A448C" w14:textId="77777777" w:rsidR="004635D3" w:rsidRPr="00C4474B" w:rsidRDefault="004635D3"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49749EE0"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19FFE67F" w14:textId="77777777" w:rsidR="004635D3" w:rsidRPr="00C4474B" w:rsidRDefault="004635D3" w:rsidP="00F903B4">
      <w:pPr>
        <w:widowControl w:val="0"/>
        <w:numPr>
          <w:ilvl w:val="0"/>
          <w:numId w:val="38"/>
        </w:numPr>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Existe-t-il une seule culture belge ?  Oui – Non. Explique.</w:t>
      </w:r>
    </w:p>
    <w:p w14:paraId="093A57ED" w14:textId="77777777" w:rsidR="004635D3" w:rsidRPr="00C4474B" w:rsidRDefault="004635D3"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BB1514" w:rsidRPr="00C4474B">
        <w:rPr>
          <w:rFonts w:ascii="Comic Sans MS" w:eastAsia="SimSun" w:hAnsi="Comic Sans MS" w:cs="Mangal"/>
          <w:kern w:val="3"/>
          <w:sz w:val="24"/>
          <w:szCs w:val="24"/>
          <w:lang w:eastAsia="zh-CN" w:bidi="hi-IN"/>
        </w:rPr>
        <w:t>..............................</w:t>
      </w:r>
    </w:p>
    <w:p w14:paraId="1E4BE502" w14:textId="77777777" w:rsidR="004635D3" w:rsidRPr="00C4474B" w:rsidRDefault="004635D3"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lastRenderedPageBreak/>
        <w:t>....................................................................................................................................................................</w:t>
      </w:r>
      <w:r w:rsidR="00BB1514" w:rsidRPr="00C4474B">
        <w:rPr>
          <w:rFonts w:ascii="Comic Sans MS" w:eastAsia="SimSun" w:hAnsi="Comic Sans MS" w:cs="Mangal"/>
          <w:kern w:val="3"/>
          <w:sz w:val="24"/>
          <w:szCs w:val="24"/>
          <w:lang w:eastAsia="zh-CN" w:bidi="hi-IN"/>
        </w:rPr>
        <w:t>....................</w:t>
      </w:r>
    </w:p>
    <w:p w14:paraId="609D4342" w14:textId="77777777" w:rsidR="00BB1514" w:rsidRPr="00C4474B" w:rsidRDefault="00BB1514" w:rsidP="004635D3">
      <w:pPr>
        <w:widowControl w:val="0"/>
        <w:suppressAutoHyphens/>
        <w:autoSpaceDN w:val="0"/>
        <w:spacing w:after="0" w:line="240" w:lineRule="auto"/>
        <w:jc w:val="center"/>
        <w:rPr>
          <w:rFonts w:ascii="Comic Sans MS" w:eastAsia="SimSun" w:hAnsi="Comic Sans MS" w:cs="Mangal"/>
          <w:b/>
          <w:bCs/>
          <w:kern w:val="3"/>
          <w:sz w:val="24"/>
          <w:szCs w:val="24"/>
          <w:lang w:eastAsia="zh-CN" w:bidi="hi-IN"/>
        </w:rPr>
      </w:pPr>
    </w:p>
    <w:p w14:paraId="0C2A2A66" w14:textId="77777777" w:rsidR="004635D3" w:rsidRPr="00C4474B" w:rsidRDefault="00BB1514" w:rsidP="00BB1514">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t>Exercice 41</w:t>
      </w:r>
    </w:p>
    <w:p w14:paraId="48A9425A" w14:textId="77777777" w:rsidR="004635D3" w:rsidRPr="00C4474B" w:rsidRDefault="004635D3" w:rsidP="004635D3">
      <w:pPr>
        <w:widowControl w:val="0"/>
        <w:suppressAutoHyphens/>
        <w:autoSpaceDN w:val="0"/>
        <w:spacing w:after="0" w:line="240" w:lineRule="auto"/>
        <w:jc w:val="center"/>
        <w:rPr>
          <w:rFonts w:ascii="Comic Sans MS" w:eastAsia="SimSun" w:hAnsi="Comic Sans MS" w:cs="Mangal"/>
          <w:b/>
          <w:bCs/>
          <w:kern w:val="3"/>
          <w:sz w:val="24"/>
          <w:szCs w:val="24"/>
          <w:lang w:eastAsia="zh-CN" w:bidi="hi-IN"/>
        </w:rPr>
      </w:pPr>
    </w:p>
    <w:p w14:paraId="2063527C"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w:t>
      </w:r>
      <w:r w:rsidR="00BB1514" w:rsidRPr="00C4474B">
        <w:rPr>
          <w:rFonts w:ascii="Comic Sans MS" w:eastAsia="SimSun" w:hAnsi="Comic Sans MS" w:cs="Mangal"/>
          <w:kern w:val="3"/>
          <w:sz w:val="24"/>
          <w:szCs w:val="24"/>
          <w:lang w:eastAsia="zh-CN" w:bidi="hi-IN"/>
        </w:rPr>
        <w:t> : l</w:t>
      </w:r>
      <w:r w:rsidRPr="00C4474B">
        <w:rPr>
          <w:rFonts w:ascii="Comic Sans MS" w:eastAsia="SimSun" w:hAnsi="Comic Sans MS" w:cs="Mangal"/>
          <w:kern w:val="3"/>
          <w:sz w:val="24"/>
          <w:szCs w:val="24"/>
          <w:lang w:eastAsia="zh-CN" w:bidi="hi-IN"/>
        </w:rPr>
        <w:t>is ce document et réponds ensuite aux questions</w:t>
      </w:r>
    </w:p>
    <w:p w14:paraId="1D602615"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7863C401"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CA1AE9A"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Document</w:t>
            </w:r>
            <w:r w:rsidR="00BB1514" w:rsidRPr="00C4474B">
              <w:rPr>
                <w:rFonts w:ascii="Comic Sans MS" w:eastAsia="SimSun" w:hAnsi="Comic Sans MS" w:cs="Mangal"/>
                <w:b/>
                <w:bCs/>
                <w:kern w:val="3"/>
                <w:sz w:val="24"/>
                <w:szCs w:val="24"/>
                <w:lang w:eastAsia="zh-CN" w:bidi="hi-IN"/>
              </w:rPr>
              <w:t xml:space="preserve"> 41</w:t>
            </w:r>
            <w:r w:rsidRPr="00C4474B">
              <w:rPr>
                <w:rFonts w:ascii="Comic Sans MS" w:eastAsia="SimSun" w:hAnsi="Comic Sans MS" w:cs="Mangal"/>
                <w:b/>
                <w:bCs/>
                <w:kern w:val="3"/>
                <w:sz w:val="24"/>
                <w:szCs w:val="24"/>
                <w:lang w:eastAsia="zh-CN" w:bidi="hi-IN"/>
              </w:rPr>
              <w:t> : La culture française</w:t>
            </w:r>
          </w:p>
          <w:p w14:paraId="31B3FB8D"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p>
          <w:p w14:paraId="60C60D23"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Il y a un fond de valeurs communes à l'Europe occidentale (la reconnaissance de la dignité de chaque être humain, la démocratie, l'équité et l'égalité, la volonté d'offrir à chacun un minimum vital, quelle que soit sa situation...) mais sur ce même fond, chaque pays adopte ses propres modes de fonctionnement et ne valorise pas exactement les mêmes réalités. Ainsi, la liberté d'expression est partout reconnue et garantie dans l'Europe communautaire, voire même dans les pays émergents de l'Europe centrale et orientale mais ce principe est incarné très différemment dans un pays à laïcité revendiquée comme la France, dans la Grèce où l'orthodoxie a un statut national et reste populaire, et dans une Angleterre avec une Église anglicane (Église chrétienne officielle en Angleterre) établie qui a largement perdu son pouvoir de contrôle social, d'autres Églises chrétiennes, minoritaires mais souvent dynamiques, et des formes de multiculturalisme exprimées dans l'espace public. [...]</w:t>
            </w:r>
          </w:p>
          <w:p w14:paraId="28F2EB68"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p>
          <w:p w14:paraId="0A3DB9A5"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Parce qu'elle est un pays de vieille tradition catholique, la France se caractérise par une valorisation forte des hiérarchies sociales que l'on peut observer aussi bien dans la culture bureaucratique (les administrations centrales fonctionnent avec le même sens de la hiérarchie que la structure catholique!) ou dans la management des organisations (la décentralisation et la réforme par le bas n'y dont pas facilement pratiquées), ou encore dans les relations au quotidien. Du fait de la matrice catholique de la culture, la France est aussi un pays où l'on attend beaucoup de l’État central : c'est lui qui doit résoudre les problèmes, on s'en remet facilement à ces décisions quitte à les critiquer sévèrement. Autrement dit, la France n'a jamais beaucoup valorisé les corps intermédiaires [...] La culture française n'est pas seulement le produit d'une matrice catholique. Elle est aussi un pays où la contestation du catholicisme a été très forte et a donné naissance à un contre-modèle laïque de valeurs sociales. L'homme éclairé et raisonnable, libéré de l'emprise des dieux et de la religion catholique, doit être respectueux de ses frère et solidaire d'autrui.</w:t>
            </w:r>
          </w:p>
          <w:p w14:paraId="7D079FA4"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p>
          <w:p w14:paraId="28845954" w14:textId="77777777" w:rsidR="004635D3" w:rsidRPr="00C4474B" w:rsidRDefault="004635D3" w:rsidP="004635D3">
            <w:pPr>
              <w:widowControl w:val="0"/>
              <w:suppressLineNumbers/>
              <w:suppressAutoHyphens/>
              <w:autoSpaceDN w:val="0"/>
              <w:spacing w:after="0" w:line="240" w:lineRule="auto"/>
              <w:jc w:val="right"/>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ARVAL, « La France dans l'Europe », in Les Valeurs des Français, Armand Collin, 2003</w:t>
            </w:r>
          </w:p>
        </w:tc>
      </w:tr>
    </w:tbl>
    <w:p w14:paraId="2663480F"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49D03E4A"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lastRenderedPageBreak/>
        <w:t>Questions :</w:t>
      </w:r>
    </w:p>
    <w:p w14:paraId="54F28ABA"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77C0E659" w14:textId="77777777" w:rsidR="004635D3" w:rsidRPr="00C4474B" w:rsidRDefault="00AF6757" w:rsidP="00AF6757">
      <w:pPr>
        <w:widowControl w:val="0"/>
        <w:numPr>
          <w:ilvl w:val="0"/>
          <w:numId w:val="39"/>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Est-ce que la Belgique vit</w:t>
      </w:r>
      <w:r w:rsidR="004635D3" w:rsidRPr="00C4474B">
        <w:rPr>
          <w:rFonts w:ascii="Comic Sans MS" w:eastAsia="SimSun" w:hAnsi="Comic Sans MS" w:cs="Mangal"/>
          <w:b/>
          <w:bCs/>
          <w:kern w:val="3"/>
          <w:sz w:val="24"/>
          <w:szCs w:val="24"/>
          <w:lang w:eastAsia="zh-CN" w:bidi="hi-IN"/>
        </w:rPr>
        <w:t xml:space="preserve"> refermée sur elle-même ou </w:t>
      </w:r>
      <w:r w:rsidRPr="00C4474B">
        <w:rPr>
          <w:rFonts w:ascii="Comic Sans MS" w:eastAsia="SimSun" w:hAnsi="Comic Sans MS" w:cs="Mangal"/>
          <w:b/>
          <w:bCs/>
          <w:kern w:val="3"/>
          <w:sz w:val="24"/>
          <w:szCs w:val="24"/>
          <w:lang w:eastAsia="zh-CN" w:bidi="hi-IN"/>
        </w:rPr>
        <w:t xml:space="preserve">est-ce qu’elle </w:t>
      </w:r>
      <w:r w:rsidR="004635D3" w:rsidRPr="00C4474B">
        <w:rPr>
          <w:rFonts w:ascii="Comic Sans MS" w:eastAsia="SimSun" w:hAnsi="Comic Sans MS" w:cs="Mangal"/>
          <w:b/>
          <w:bCs/>
          <w:kern w:val="3"/>
          <w:sz w:val="24"/>
          <w:szCs w:val="24"/>
          <w:lang w:eastAsia="zh-CN" w:bidi="hi-IN"/>
        </w:rPr>
        <w:t>partage des valeurs avec d'autres sociétés européennes ? Oui – Non. Explique.</w:t>
      </w:r>
    </w:p>
    <w:p w14:paraId="3E51C9EF" w14:textId="77777777" w:rsidR="004635D3" w:rsidRPr="00C4474B" w:rsidRDefault="004635D3" w:rsidP="00BB151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2BCBB5A" w14:textId="77777777" w:rsidR="004635D3" w:rsidRPr="00C4474B" w:rsidRDefault="004635D3" w:rsidP="00BB151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D6C4A40"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3E69824B" w14:textId="77777777" w:rsidR="004635D3" w:rsidRPr="00C4474B" w:rsidRDefault="004635D3" w:rsidP="00F903B4">
      <w:pPr>
        <w:widowControl w:val="0"/>
        <w:numPr>
          <w:ilvl w:val="0"/>
          <w:numId w:val="39"/>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 partage la société belge avec la société française ?</w:t>
      </w:r>
    </w:p>
    <w:p w14:paraId="70B859A0" w14:textId="77777777" w:rsidR="004635D3" w:rsidRPr="00C4474B" w:rsidRDefault="004635D3" w:rsidP="00BB151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B533BEB" w14:textId="77777777" w:rsidR="00BB1514" w:rsidRPr="00C4474B" w:rsidRDefault="004635D3" w:rsidP="00BB151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32E9CAE" w14:textId="77777777" w:rsidR="004635D3" w:rsidRPr="00C4474B" w:rsidRDefault="00BB1514" w:rsidP="00BB151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 </w:t>
      </w:r>
    </w:p>
    <w:p w14:paraId="5E3DB838" w14:textId="77777777" w:rsidR="004635D3" w:rsidRPr="00C4474B" w:rsidRDefault="004635D3" w:rsidP="00F903B4">
      <w:pPr>
        <w:widowControl w:val="0"/>
        <w:numPr>
          <w:ilvl w:val="0"/>
          <w:numId w:val="39"/>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Quelles sont les valeurs que la France partage avec d'autres sociétés européennes ?</w:t>
      </w:r>
    </w:p>
    <w:p w14:paraId="00D123AD" w14:textId="77777777" w:rsidR="004635D3" w:rsidRPr="00C4474B" w:rsidRDefault="004635D3"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2524377" w14:textId="77777777" w:rsidR="004635D3" w:rsidRPr="00C4474B" w:rsidRDefault="004635D3"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8F31F18" w14:textId="77777777" w:rsidR="004635D3" w:rsidRPr="00C4474B" w:rsidRDefault="004635D3"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1FCD2A2"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5B294E71" w14:textId="77777777" w:rsidR="004635D3" w:rsidRPr="00C4474B" w:rsidRDefault="004635D3" w:rsidP="00BB1514">
      <w:pPr>
        <w:widowControl w:val="0"/>
        <w:numPr>
          <w:ilvl w:val="0"/>
          <w:numId w:val="39"/>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Qu'est-ce qui différencie la société française des autres sociétés européennes ou, du moins, d'une partie d'entre elles ?</w:t>
      </w:r>
    </w:p>
    <w:p w14:paraId="5AB32ABB" w14:textId="77777777" w:rsidR="004635D3" w:rsidRPr="00C4474B" w:rsidRDefault="004635D3"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67B2512" w14:textId="77777777" w:rsidR="004635D3" w:rsidRPr="00C4474B" w:rsidRDefault="004635D3" w:rsidP="00BB151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D49F4E9"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79457285" w14:textId="77777777" w:rsidR="00001E84" w:rsidRPr="00C4474B" w:rsidRDefault="00001E84">
      <w:p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br w:type="page"/>
      </w:r>
    </w:p>
    <w:p w14:paraId="78475D63" w14:textId="77777777" w:rsidR="004635D3" w:rsidRPr="00C4474B" w:rsidRDefault="00001E84" w:rsidP="00001E84">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lastRenderedPageBreak/>
        <w:t xml:space="preserve">Exercice 42 </w:t>
      </w:r>
    </w:p>
    <w:p w14:paraId="64D68F95"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164F2145"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 :</w:t>
      </w:r>
      <w:r w:rsidR="00001E84" w:rsidRPr="00C4474B">
        <w:rPr>
          <w:rFonts w:ascii="Comic Sans MS" w:eastAsia="SimSun" w:hAnsi="Comic Sans MS" w:cs="Mangal"/>
          <w:kern w:val="3"/>
          <w:sz w:val="24"/>
          <w:szCs w:val="24"/>
          <w:lang w:eastAsia="zh-CN" w:bidi="hi-IN"/>
        </w:rPr>
        <w:t xml:space="preserve"> l</w:t>
      </w:r>
      <w:r w:rsidRPr="00C4474B">
        <w:rPr>
          <w:rFonts w:ascii="Comic Sans MS" w:eastAsia="SimSun" w:hAnsi="Comic Sans MS" w:cs="Mangal"/>
          <w:kern w:val="3"/>
          <w:sz w:val="24"/>
          <w:szCs w:val="24"/>
          <w:lang w:eastAsia="zh-CN" w:bidi="hi-IN"/>
        </w:rPr>
        <w:t>is ces textes</w:t>
      </w:r>
      <w:r w:rsidRPr="00C4474B">
        <w:rPr>
          <w:rFonts w:ascii="Comic Sans MS" w:eastAsia="SimSun" w:hAnsi="Comic Sans MS" w:cs="Mangal"/>
          <w:kern w:val="3"/>
          <w:sz w:val="24"/>
          <w:szCs w:val="24"/>
          <w:vertAlign w:val="superscript"/>
          <w:lang w:eastAsia="zh-CN" w:bidi="hi-IN"/>
        </w:rPr>
        <w:footnoteReference w:id="38"/>
      </w:r>
      <w:r w:rsidRPr="00C4474B">
        <w:rPr>
          <w:rFonts w:ascii="Comic Sans MS" w:eastAsia="SimSun" w:hAnsi="Comic Sans MS" w:cs="Mangal"/>
          <w:kern w:val="3"/>
          <w:sz w:val="24"/>
          <w:szCs w:val="24"/>
          <w:lang w:eastAsia="zh-CN" w:bidi="hi-IN"/>
        </w:rPr>
        <w:t>, indique quelle différence est à l’œuvre dans ces différentes rencontres interculturelles et réponds ensuite aux questions en bas de la page.</w:t>
      </w:r>
    </w:p>
    <w:p w14:paraId="74BC1B3F"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7113E154"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6F6E2F27" w14:textId="77777777" w:rsidR="004635D3" w:rsidRPr="00C4474B" w:rsidRDefault="004635D3" w:rsidP="00001E84">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 xml:space="preserve">Document </w:t>
            </w:r>
            <w:r w:rsidR="00001E84" w:rsidRPr="00C4474B">
              <w:rPr>
                <w:rFonts w:ascii="Comic Sans MS" w:eastAsia="SimSun" w:hAnsi="Comic Sans MS" w:cs="Mangal"/>
                <w:b/>
                <w:bCs/>
                <w:kern w:val="3"/>
                <w:sz w:val="24"/>
                <w:szCs w:val="24"/>
                <w:lang w:eastAsia="zh-CN" w:bidi="hi-IN"/>
              </w:rPr>
              <w:t>42A</w:t>
            </w:r>
            <w:r w:rsidRPr="00C4474B">
              <w:rPr>
                <w:rFonts w:ascii="Comic Sans MS" w:eastAsia="SimSun" w:hAnsi="Comic Sans MS" w:cs="Mangal"/>
                <w:b/>
                <w:bCs/>
                <w:kern w:val="3"/>
                <w:sz w:val="24"/>
                <w:szCs w:val="24"/>
                <w:lang w:eastAsia="zh-CN" w:bidi="hi-IN"/>
              </w:rPr>
              <w:t> :</w:t>
            </w:r>
            <w:r w:rsidRPr="00C4474B">
              <w:rPr>
                <w:rFonts w:ascii="Comic Sans MS" w:eastAsia="SimSun" w:hAnsi="Comic Sans MS" w:cs="Mangal"/>
                <w:kern w:val="3"/>
                <w:sz w:val="24"/>
                <w:szCs w:val="24"/>
                <w:lang w:eastAsia="zh-CN" w:bidi="hi-IN"/>
              </w:rPr>
              <w:t xml:space="preserve"> Julie s’offusque et se sent délaissée parce que Laïla, son amie musulmane refuse de prendre un café avec elle. Laïla observe le jeûne du ramadan, qui s’effectue du lever au coucher du soleil durant le neuvième mois du calendrier arabe.</w:t>
            </w:r>
          </w:p>
        </w:tc>
      </w:tr>
    </w:tbl>
    <w:p w14:paraId="22B83E97"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1145F010" w14:textId="770DADA0"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Différence</w:t>
      </w:r>
      <w:r w:rsidRPr="00C4474B">
        <w:rPr>
          <w:rFonts w:ascii="Comic Sans MS" w:eastAsia="SimSun" w:hAnsi="Comic Sans MS" w:cs="Mangal"/>
          <w:kern w:val="3"/>
          <w:sz w:val="24"/>
          <w:szCs w:val="24"/>
          <w:lang w:eastAsia="zh-CN" w:bidi="hi-IN"/>
        </w:rPr>
        <w:t> :................................................................................................................................</w:t>
      </w:r>
    </w:p>
    <w:p w14:paraId="43175B0C" w14:textId="77777777" w:rsidR="004635D3"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89D1281" w14:textId="77777777" w:rsidR="005B104B" w:rsidRPr="00C4474B" w:rsidRDefault="005B104B"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6B9EC20F"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720CAEE7" w14:textId="77777777" w:rsidR="004635D3" w:rsidRPr="00C4474B" w:rsidRDefault="00001E84"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42B</w:t>
            </w:r>
            <w:r w:rsidR="004635D3" w:rsidRPr="00C4474B">
              <w:rPr>
                <w:rFonts w:ascii="Comic Sans MS" w:eastAsia="SimSun" w:hAnsi="Comic Sans MS" w:cs="Mangal"/>
                <w:b/>
                <w:bCs/>
                <w:kern w:val="3"/>
                <w:sz w:val="24"/>
                <w:szCs w:val="24"/>
                <w:lang w:eastAsia="zh-CN" w:bidi="hi-IN"/>
              </w:rPr>
              <w:t> :</w:t>
            </w:r>
            <w:r w:rsidR="004635D3" w:rsidRPr="00C4474B">
              <w:rPr>
                <w:rFonts w:ascii="Comic Sans MS" w:eastAsia="SimSun" w:hAnsi="Comic Sans MS" w:cs="Mangal"/>
                <w:kern w:val="3"/>
                <w:sz w:val="24"/>
                <w:szCs w:val="24"/>
                <w:lang w:eastAsia="zh-CN" w:bidi="hi-IN"/>
              </w:rPr>
              <w:t xml:space="preserve"> Les couples Huang et Tremblay sont des amis de longue date. Les Huang invitent régulièrement les Tremblay au restaurant, comme le veut la coutume chinoise, tandis que les Tremblay préfèrent recevoir leurs amis à manger à la maison.</w:t>
            </w:r>
          </w:p>
        </w:tc>
      </w:tr>
    </w:tbl>
    <w:p w14:paraId="4487BA40"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26010C62" w14:textId="62CAD1D4" w:rsidR="00001E84"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Différence</w:t>
      </w:r>
      <w:r w:rsidRPr="00C4474B">
        <w:rPr>
          <w:rFonts w:ascii="Comic Sans MS" w:eastAsia="SimSun" w:hAnsi="Comic Sans MS" w:cs="Mangal"/>
          <w:kern w:val="3"/>
          <w:sz w:val="24"/>
          <w:szCs w:val="24"/>
          <w:lang w:eastAsia="zh-CN" w:bidi="hi-IN"/>
        </w:rPr>
        <w:t> :................................................................................................................................</w:t>
      </w:r>
    </w:p>
    <w:p w14:paraId="1CDBBE1A" w14:textId="77777777" w:rsidR="005B104B" w:rsidRDefault="005B104B"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1144CAFE" w14:textId="77777777" w:rsidR="004635D3" w:rsidRPr="00C4474B" w:rsidRDefault="00001E84"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 </w:t>
      </w: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17881C32"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172C3F61" w14:textId="77777777" w:rsidR="004635D3" w:rsidRPr="00C4474B" w:rsidRDefault="00001E84"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42C</w:t>
            </w:r>
            <w:r w:rsidR="004635D3" w:rsidRPr="00C4474B">
              <w:rPr>
                <w:rFonts w:ascii="Comic Sans MS" w:eastAsia="SimSun" w:hAnsi="Comic Sans MS" w:cs="Mangal"/>
                <w:b/>
                <w:bCs/>
                <w:kern w:val="3"/>
                <w:sz w:val="24"/>
                <w:szCs w:val="24"/>
                <w:lang w:eastAsia="zh-CN" w:bidi="hi-IN"/>
              </w:rPr>
              <w:t> :</w:t>
            </w:r>
            <w:r w:rsidR="004635D3" w:rsidRPr="00C4474B">
              <w:rPr>
                <w:rFonts w:ascii="Comic Sans MS" w:eastAsia="SimSun" w:hAnsi="Comic Sans MS" w:cs="Mangal"/>
                <w:kern w:val="3"/>
                <w:sz w:val="24"/>
                <w:szCs w:val="24"/>
                <w:lang w:eastAsia="zh-CN" w:bidi="hi-IN"/>
              </w:rPr>
              <w:t xml:space="preserve"> Mathis, établi en Argentine depuis quelques mois, s’étonne de la période d’attente avant que ne débute une réunion importante. Il remarque qu’au Québec, les réunions commencent généralement à l’heure fixée tandis que dans son nouvel environnement, elles débutent lorsque tous les participants sont arrivés et sont prêts à commencer.</w:t>
            </w:r>
          </w:p>
        </w:tc>
      </w:tr>
    </w:tbl>
    <w:p w14:paraId="5BAE673B"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4CBB1DB2" w14:textId="19E091DA"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Différence</w:t>
      </w:r>
      <w:r w:rsidRPr="00C4474B">
        <w:rPr>
          <w:rFonts w:ascii="Comic Sans MS" w:eastAsia="SimSun" w:hAnsi="Comic Sans MS" w:cs="Mangal"/>
          <w:kern w:val="3"/>
          <w:sz w:val="24"/>
          <w:szCs w:val="24"/>
          <w:lang w:eastAsia="zh-CN" w:bidi="hi-IN"/>
        </w:rPr>
        <w:t> :................................................................................................................................</w:t>
      </w:r>
    </w:p>
    <w:p w14:paraId="416F18A5" w14:textId="77777777" w:rsidR="004635D3"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351899C1" w14:textId="77777777" w:rsidR="005B104B" w:rsidRPr="00C4474B" w:rsidRDefault="005B104B"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58476CD2"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5E1149C1"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w:t>
            </w:r>
            <w:r w:rsidR="00001E84" w:rsidRPr="00C4474B">
              <w:rPr>
                <w:rFonts w:ascii="Comic Sans MS" w:eastAsia="SimSun" w:hAnsi="Comic Sans MS" w:cs="Mangal"/>
                <w:b/>
                <w:bCs/>
                <w:kern w:val="3"/>
                <w:sz w:val="24"/>
                <w:szCs w:val="24"/>
                <w:lang w:eastAsia="zh-CN" w:bidi="hi-IN"/>
              </w:rPr>
              <w:t>2D</w:t>
            </w:r>
            <w:r w:rsidRPr="00C4474B">
              <w:rPr>
                <w:rFonts w:ascii="Comic Sans MS" w:eastAsia="SimSun" w:hAnsi="Comic Sans MS" w:cs="Mangal"/>
                <w:b/>
                <w:bCs/>
                <w:kern w:val="3"/>
                <w:sz w:val="24"/>
                <w:szCs w:val="24"/>
                <w:lang w:eastAsia="zh-CN" w:bidi="hi-IN"/>
              </w:rPr>
              <w:t xml:space="preserve"> : </w:t>
            </w:r>
            <w:r w:rsidRPr="00C4474B">
              <w:rPr>
                <w:rFonts w:ascii="Comic Sans MS" w:eastAsia="SimSun" w:hAnsi="Comic Sans MS" w:cs="Mangal"/>
                <w:kern w:val="3"/>
                <w:sz w:val="24"/>
                <w:szCs w:val="24"/>
                <w:lang w:eastAsia="zh-CN" w:bidi="hi-IN"/>
              </w:rPr>
              <w:t>Chaque jour, Aminata est en charge du ménage de la maison, d’aller puiser de l’eau, d’aller chercher le bois pour la cuisson, de préparer les repas, de s’occuper de ses jeunes frères et sœurs. Elle sort rarement de la maison, sauf pour aller faire le marché.</w:t>
            </w:r>
          </w:p>
        </w:tc>
      </w:tr>
    </w:tbl>
    <w:p w14:paraId="472689DB"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2C838109" w14:textId="574817E2" w:rsidR="004635D3"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Différence</w:t>
      </w:r>
      <w:r w:rsidRPr="00C4474B">
        <w:rPr>
          <w:rFonts w:ascii="Comic Sans MS" w:eastAsia="SimSun" w:hAnsi="Comic Sans MS" w:cs="Mangal"/>
          <w:kern w:val="3"/>
          <w:sz w:val="24"/>
          <w:szCs w:val="24"/>
          <w:lang w:eastAsia="zh-CN" w:bidi="hi-IN"/>
        </w:rPr>
        <w:t> :................................................................................................................................</w:t>
      </w:r>
    </w:p>
    <w:p w14:paraId="03C92215" w14:textId="77777777" w:rsidR="005B104B" w:rsidRDefault="005B104B"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02C12B45" w14:textId="77777777" w:rsidR="005B104B" w:rsidRPr="00C4474B" w:rsidRDefault="005B104B"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4BF9EE04"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2CCDAA9C"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4E2CEEB0" w14:textId="77777777" w:rsidR="004635D3" w:rsidRPr="00C4474B" w:rsidRDefault="00001E84"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42E</w:t>
            </w:r>
            <w:r w:rsidR="004635D3" w:rsidRPr="00C4474B">
              <w:rPr>
                <w:rFonts w:ascii="Comic Sans MS" w:eastAsia="SimSun" w:hAnsi="Comic Sans MS" w:cs="Mangal"/>
                <w:b/>
                <w:bCs/>
                <w:kern w:val="3"/>
                <w:sz w:val="24"/>
                <w:szCs w:val="24"/>
                <w:lang w:eastAsia="zh-CN" w:bidi="hi-IN"/>
              </w:rPr>
              <w:t xml:space="preserve"> : </w:t>
            </w:r>
            <w:r w:rsidR="004635D3" w:rsidRPr="00C4474B">
              <w:rPr>
                <w:rFonts w:ascii="Comic Sans MS" w:eastAsia="SimSun" w:hAnsi="Comic Sans MS" w:cs="Mangal"/>
                <w:kern w:val="3"/>
                <w:sz w:val="24"/>
                <w:szCs w:val="24"/>
                <w:lang w:eastAsia="zh-CN" w:bidi="hi-IN"/>
              </w:rPr>
              <w:t>Les parents de Julia sont tolérants et lui laissent faire ses propres expériences tandis que ceux de Patricio le punissent plus sévèrement lorsqu’il ne se comporte pas selon leurs indications.</w:t>
            </w:r>
          </w:p>
        </w:tc>
      </w:tr>
    </w:tbl>
    <w:p w14:paraId="6916DFE3"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2D97F0AA" w14:textId="340255A9"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Différence</w:t>
      </w:r>
      <w:r w:rsidRPr="00C4474B">
        <w:rPr>
          <w:rFonts w:ascii="Comic Sans MS" w:eastAsia="SimSun" w:hAnsi="Comic Sans MS" w:cs="Mangal"/>
          <w:kern w:val="3"/>
          <w:sz w:val="24"/>
          <w:szCs w:val="24"/>
          <w:lang w:eastAsia="zh-CN" w:bidi="hi-IN"/>
        </w:rPr>
        <w:t> :.....................................................................................................</w:t>
      </w:r>
      <w:r w:rsidR="005B104B">
        <w:rPr>
          <w:rFonts w:ascii="Comic Sans MS" w:eastAsia="SimSun" w:hAnsi="Comic Sans MS" w:cs="Mangal"/>
          <w:kern w:val="3"/>
          <w:sz w:val="24"/>
          <w:szCs w:val="24"/>
          <w:lang w:eastAsia="zh-CN" w:bidi="hi-IN"/>
        </w:rPr>
        <w:t>...........................</w:t>
      </w:r>
    </w:p>
    <w:p w14:paraId="38F8847F"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30FFD4B4"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Questions :</w:t>
      </w:r>
    </w:p>
    <w:p w14:paraId="618FCBB0"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16"/>
          <w:szCs w:val="16"/>
          <w:lang w:eastAsia="zh-CN" w:bidi="hi-IN"/>
        </w:rPr>
      </w:pPr>
    </w:p>
    <w:p w14:paraId="64861805" w14:textId="77777777" w:rsidR="004635D3" w:rsidRPr="00C4474B" w:rsidRDefault="004635D3" w:rsidP="00F903B4">
      <w:pPr>
        <w:widowControl w:val="0"/>
        <w:numPr>
          <w:ilvl w:val="0"/>
          <w:numId w:val="40"/>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Est-ce que les différences mises en avant dans ces rencontres interculturelles sont d'une seule nature ? Oui- Non. Explique.</w:t>
      </w:r>
    </w:p>
    <w:p w14:paraId="15049C5A" w14:textId="4881BA99" w:rsidR="00362184" w:rsidRPr="00C4474B" w:rsidRDefault="004635D3" w:rsidP="0036218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362184" w:rsidRPr="00362184">
        <w:rPr>
          <w:rFonts w:ascii="Comic Sans MS" w:eastAsia="SimSun" w:hAnsi="Comic Sans MS" w:cs="Mangal"/>
          <w:kern w:val="3"/>
          <w:sz w:val="24"/>
          <w:szCs w:val="24"/>
          <w:lang w:eastAsia="zh-CN" w:bidi="hi-IN"/>
        </w:rPr>
        <w:t xml:space="preserve"> </w:t>
      </w:r>
      <w:r w:rsidR="00362184" w:rsidRPr="00C4474B">
        <w:rPr>
          <w:rFonts w:ascii="Comic Sans MS" w:eastAsia="SimSun" w:hAnsi="Comic Sans MS" w:cs="Mangal"/>
          <w:kern w:val="3"/>
          <w:sz w:val="24"/>
          <w:szCs w:val="24"/>
          <w:lang w:eastAsia="zh-CN" w:bidi="hi-IN"/>
        </w:rPr>
        <w:t>.......................................................................................................................</w:t>
      </w:r>
      <w:r w:rsidR="00362184">
        <w:rPr>
          <w:rFonts w:ascii="Comic Sans MS" w:eastAsia="SimSun" w:hAnsi="Comic Sans MS" w:cs="Mangal"/>
          <w:kern w:val="3"/>
          <w:sz w:val="24"/>
          <w:szCs w:val="24"/>
          <w:lang w:eastAsia="zh-CN" w:bidi="hi-IN"/>
        </w:rPr>
        <w:t>...............................</w:t>
      </w:r>
    </w:p>
    <w:p w14:paraId="6CEEE8D5" w14:textId="77777777" w:rsidR="00362184" w:rsidRPr="00C4474B" w:rsidRDefault="00362184" w:rsidP="0036218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754660A" w14:textId="66D503EE"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4BDB4887"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16"/>
          <w:szCs w:val="16"/>
          <w:lang w:eastAsia="zh-CN" w:bidi="hi-IN"/>
        </w:rPr>
      </w:pPr>
    </w:p>
    <w:p w14:paraId="367A340B" w14:textId="77777777" w:rsidR="004635D3" w:rsidRPr="00C4474B" w:rsidRDefault="004635D3" w:rsidP="00F903B4">
      <w:pPr>
        <w:widowControl w:val="0"/>
        <w:numPr>
          <w:ilvl w:val="0"/>
          <w:numId w:val="41"/>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N'existe-t-il qu'une seule culture au sein d'un même pays ? Oui- Non. Explique.</w:t>
      </w:r>
    </w:p>
    <w:p w14:paraId="40E49521" w14:textId="0B879F82" w:rsidR="00362184" w:rsidRPr="00C4474B" w:rsidRDefault="004635D3" w:rsidP="0036218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362184" w:rsidRPr="00362184">
        <w:rPr>
          <w:rFonts w:ascii="Comic Sans MS" w:eastAsia="SimSun" w:hAnsi="Comic Sans MS" w:cs="Mangal"/>
          <w:kern w:val="3"/>
          <w:sz w:val="24"/>
          <w:szCs w:val="24"/>
          <w:lang w:eastAsia="zh-CN" w:bidi="hi-IN"/>
        </w:rPr>
        <w:t xml:space="preserve"> </w:t>
      </w:r>
      <w:r w:rsidR="00362184" w:rsidRPr="00C4474B">
        <w:rPr>
          <w:rFonts w:ascii="Comic Sans MS" w:eastAsia="SimSun" w:hAnsi="Comic Sans MS" w:cs="Mangal"/>
          <w:kern w:val="3"/>
          <w:sz w:val="24"/>
          <w:szCs w:val="24"/>
          <w:lang w:eastAsia="zh-CN" w:bidi="hi-IN"/>
        </w:rPr>
        <w:t>.......................................................................................................................</w:t>
      </w:r>
      <w:r w:rsidR="00362184">
        <w:rPr>
          <w:rFonts w:ascii="Comic Sans MS" w:eastAsia="SimSun" w:hAnsi="Comic Sans MS" w:cs="Mangal"/>
          <w:kern w:val="3"/>
          <w:sz w:val="24"/>
          <w:szCs w:val="24"/>
          <w:lang w:eastAsia="zh-CN" w:bidi="hi-IN"/>
        </w:rPr>
        <w:t>...............................</w:t>
      </w:r>
    </w:p>
    <w:p w14:paraId="1C39FA04" w14:textId="77777777" w:rsidR="00362184" w:rsidRPr="00C4474B" w:rsidRDefault="00362184" w:rsidP="0036218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92B4B0A" w14:textId="33E059DF"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CEA6538" w14:textId="77777777" w:rsidR="004635D3" w:rsidRPr="00C4474B" w:rsidRDefault="00001E84" w:rsidP="00001E84">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t>Exercice 43</w:t>
      </w:r>
    </w:p>
    <w:p w14:paraId="273A0417"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77BBABA9"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w:t>
      </w:r>
      <w:r w:rsidR="00001E84" w:rsidRPr="00C4474B">
        <w:rPr>
          <w:rFonts w:ascii="Comic Sans MS" w:eastAsia="SimSun" w:hAnsi="Comic Sans MS" w:cs="Mangal"/>
          <w:kern w:val="3"/>
          <w:sz w:val="24"/>
          <w:szCs w:val="24"/>
          <w:lang w:eastAsia="zh-CN" w:bidi="hi-IN"/>
        </w:rPr>
        <w:t> : l</w:t>
      </w:r>
      <w:r w:rsidRPr="00C4474B">
        <w:rPr>
          <w:rFonts w:ascii="Comic Sans MS" w:eastAsia="SimSun" w:hAnsi="Comic Sans MS" w:cs="Mangal"/>
          <w:kern w:val="3"/>
          <w:sz w:val="24"/>
          <w:szCs w:val="24"/>
          <w:lang w:eastAsia="zh-CN" w:bidi="hi-IN"/>
        </w:rPr>
        <w:t>is ces documents</w:t>
      </w:r>
      <w:r w:rsidRPr="00C4474B">
        <w:rPr>
          <w:rFonts w:ascii="Comic Sans MS" w:eastAsia="SimSun" w:hAnsi="Comic Sans MS" w:cs="Mangal"/>
          <w:kern w:val="3"/>
          <w:sz w:val="24"/>
          <w:szCs w:val="24"/>
          <w:vertAlign w:val="superscript"/>
          <w:lang w:eastAsia="zh-CN" w:bidi="hi-IN"/>
        </w:rPr>
        <w:footnoteReference w:id="39"/>
      </w:r>
      <w:r w:rsidRPr="00C4474B">
        <w:rPr>
          <w:rFonts w:ascii="Comic Sans MS" w:eastAsia="SimSun" w:hAnsi="Comic Sans MS" w:cs="Mangal"/>
          <w:kern w:val="3"/>
          <w:sz w:val="24"/>
          <w:szCs w:val="24"/>
          <w:lang w:eastAsia="zh-CN" w:bidi="hi-IN"/>
        </w:rPr>
        <w:t xml:space="preserve"> et réponds ensuite aux questions</w:t>
      </w:r>
    </w:p>
    <w:p w14:paraId="75B57345"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14873519"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4D140817" w14:textId="77777777" w:rsidR="004635D3" w:rsidRPr="00C4474B" w:rsidRDefault="00001E84" w:rsidP="004635D3">
            <w:pPr>
              <w:widowControl w:val="0"/>
              <w:suppressAutoHyphens/>
              <w:autoSpaceDN w:val="0"/>
              <w:spacing w:after="75"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43A</w:t>
            </w:r>
            <w:r w:rsidR="004635D3" w:rsidRPr="00C4474B">
              <w:rPr>
                <w:rFonts w:ascii="Comic Sans MS" w:eastAsia="SimSun" w:hAnsi="Comic Sans MS" w:cs="Mangal"/>
                <w:b/>
                <w:bCs/>
                <w:kern w:val="3"/>
                <w:sz w:val="24"/>
                <w:szCs w:val="24"/>
                <w:lang w:eastAsia="zh-CN" w:bidi="hi-IN"/>
              </w:rPr>
              <w:t xml:space="preserve"> : </w:t>
            </w:r>
            <w:r w:rsidR="004635D3" w:rsidRPr="00C4474B">
              <w:rPr>
                <w:rFonts w:ascii="Comic Sans MS" w:eastAsia="SimSun" w:hAnsi="Comic Sans MS" w:cs="Mangal"/>
                <w:kern w:val="3"/>
                <w:sz w:val="24"/>
                <w:szCs w:val="24"/>
                <w:lang w:eastAsia="zh-CN" w:bidi="hi-IN"/>
              </w:rPr>
              <w:t>Les Inuits au moins 10 expressions différentes (mots seuls) pour "neige", et les Zulus connaissent 39 expressions différentes pour "vert". Dans les pays arabes les odeurs des condiments sont souvent perçues de manière plus différenciée qu’aux Etats-Unis.</w:t>
            </w:r>
          </w:p>
        </w:tc>
      </w:tr>
    </w:tbl>
    <w:p w14:paraId="220CB249" w14:textId="77777777" w:rsidR="004635D3" w:rsidRPr="00C4474B" w:rsidRDefault="004635D3" w:rsidP="004635D3">
      <w:pPr>
        <w:widowControl w:val="0"/>
        <w:suppressAutoHyphens/>
        <w:autoSpaceDN w:val="0"/>
        <w:spacing w:after="75" w:line="240" w:lineRule="auto"/>
        <w:jc w:val="both"/>
        <w:rPr>
          <w:rFonts w:ascii="Comic Sans MS" w:eastAsia="SimSun" w:hAnsi="Comic Sans MS" w:cs="Mangal"/>
          <w:color w:val="646464"/>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62621302"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5C2068D1" w14:textId="77777777" w:rsidR="004635D3" w:rsidRPr="00C4474B" w:rsidRDefault="00001E84" w:rsidP="004635D3">
            <w:pPr>
              <w:widowControl w:val="0"/>
              <w:suppressAutoHyphens/>
              <w:autoSpaceDN w:val="0"/>
              <w:spacing w:after="75"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43B</w:t>
            </w:r>
            <w:r w:rsidR="004635D3" w:rsidRPr="00C4474B">
              <w:rPr>
                <w:rFonts w:ascii="Comic Sans MS" w:eastAsia="SimSun" w:hAnsi="Comic Sans MS" w:cs="Mangal"/>
                <w:b/>
                <w:bCs/>
                <w:kern w:val="3"/>
                <w:sz w:val="24"/>
                <w:szCs w:val="24"/>
                <w:lang w:eastAsia="zh-CN" w:bidi="hi-IN"/>
              </w:rPr>
              <w:t> :</w:t>
            </w:r>
            <w:r w:rsidR="004635D3" w:rsidRPr="00C4474B">
              <w:rPr>
                <w:rFonts w:ascii="Comic Sans MS" w:eastAsia="SimSun" w:hAnsi="Comic Sans MS" w:cs="Mangal"/>
                <w:kern w:val="3"/>
                <w:sz w:val="24"/>
                <w:szCs w:val="24"/>
                <w:lang w:eastAsia="zh-CN" w:bidi="hi-IN"/>
              </w:rPr>
              <w:t xml:space="preserve"> La perception du temps en Chine et au Japon est plutôt orientée vers le passé (ancêtres, valeurs). Dans les pays méditerranéens et l’Amérique du sud, l’orientation est plutôt vers le présent. Les Etats-Unis et l’Europe centrale sont plutôt orientés vers le futur (le degré d’industrialisation détermine souvent une orientation vers le futur). </w:t>
            </w:r>
          </w:p>
        </w:tc>
      </w:tr>
    </w:tbl>
    <w:p w14:paraId="678021F2" w14:textId="77777777" w:rsidR="004635D3" w:rsidRPr="00C4474B" w:rsidRDefault="004635D3" w:rsidP="004635D3">
      <w:pPr>
        <w:widowControl w:val="0"/>
        <w:suppressAutoHyphens/>
        <w:autoSpaceDN w:val="0"/>
        <w:spacing w:after="75" w:line="240" w:lineRule="auto"/>
        <w:jc w:val="both"/>
        <w:rPr>
          <w:rFonts w:ascii="Comic Sans MS" w:eastAsia="SimSun" w:hAnsi="Comic Sans MS" w:cs="Mangal"/>
          <w:color w:val="646464"/>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4262C2FB"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39A3222C" w14:textId="77777777" w:rsidR="004635D3" w:rsidRPr="00C4474B" w:rsidRDefault="00001E84"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43C</w:t>
            </w:r>
            <w:r w:rsidR="004635D3" w:rsidRPr="00C4474B">
              <w:rPr>
                <w:rFonts w:ascii="Comic Sans MS" w:eastAsia="SimSun" w:hAnsi="Comic Sans MS" w:cs="Mangal"/>
                <w:b/>
                <w:bCs/>
                <w:kern w:val="3"/>
                <w:sz w:val="24"/>
                <w:szCs w:val="24"/>
                <w:lang w:eastAsia="zh-CN" w:bidi="hi-IN"/>
              </w:rPr>
              <w:t> :</w:t>
            </w:r>
            <w:r w:rsidR="004635D3" w:rsidRPr="00C4474B">
              <w:rPr>
                <w:rFonts w:ascii="Comic Sans MS" w:eastAsia="SimSun" w:hAnsi="Comic Sans MS" w:cs="Mangal"/>
                <w:kern w:val="3"/>
                <w:sz w:val="24"/>
                <w:szCs w:val="24"/>
                <w:lang w:eastAsia="zh-CN" w:bidi="hi-IN"/>
              </w:rPr>
              <w:t xml:space="preserve"> En Belgique, un mouvement de tête de droite à gauche signifie une </w:t>
            </w:r>
            <w:r w:rsidR="004635D3" w:rsidRPr="00C4474B">
              <w:rPr>
                <w:rFonts w:ascii="Comic Sans MS" w:eastAsia="SimSun" w:hAnsi="Comic Sans MS" w:cs="Mangal"/>
                <w:kern w:val="3"/>
                <w:sz w:val="24"/>
                <w:szCs w:val="24"/>
                <w:lang w:eastAsia="zh-CN" w:bidi="hi-IN"/>
              </w:rPr>
              <w:lastRenderedPageBreak/>
              <w:t>négation tandis qu'un hochement de tête de haut en bas signifie une affirmation. En Inde, c'est le contraire. En Inde, un mouvement de tête de droite à gauche signifie une affirmation, tandis qu’un hochement de tête de haut en bas signifie une négation.</w:t>
            </w:r>
          </w:p>
        </w:tc>
      </w:tr>
    </w:tbl>
    <w:p w14:paraId="61DEFE95" w14:textId="77777777" w:rsidR="004635D3" w:rsidRPr="00C4474B" w:rsidRDefault="004635D3" w:rsidP="004635D3">
      <w:pPr>
        <w:widowControl w:val="0"/>
        <w:suppressAutoHyphens/>
        <w:autoSpaceDN w:val="0"/>
        <w:spacing w:after="75" w:line="240" w:lineRule="auto"/>
        <w:jc w:val="both"/>
        <w:rPr>
          <w:rFonts w:ascii="Comic Sans MS" w:eastAsia="SimSun" w:hAnsi="Comic Sans MS" w:cs="Mangal"/>
          <w:color w:val="646464"/>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2F1416CC"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42D98D72" w14:textId="77777777" w:rsidR="004635D3" w:rsidRPr="00C4474B" w:rsidRDefault="004635D3" w:rsidP="004635D3">
            <w:pPr>
              <w:widowControl w:val="0"/>
              <w:suppressAutoHyphens/>
              <w:autoSpaceDN w:val="0"/>
              <w:spacing w:after="75"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w:t>
            </w:r>
            <w:r w:rsidR="00001E84" w:rsidRPr="00C4474B">
              <w:rPr>
                <w:rFonts w:ascii="Comic Sans MS" w:eastAsia="SimSun" w:hAnsi="Comic Sans MS" w:cs="Mangal"/>
                <w:b/>
                <w:bCs/>
                <w:kern w:val="3"/>
                <w:sz w:val="24"/>
                <w:szCs w:val="24"/>
                <w:lang w:eastAsia="zh-CN" w:bidi="hi-IN"/>
              </w:rPr>
              <w:t>3D</w:t>
            </w:r>
            <w:r w:rsidRPr="00C4474B">
              <w:rPr>
                <w:rFonts w:ascii="Comic Sans MS" w:eastAsia="SimSun" w:hAnsi="Comic Sans MS" w:cs="Mangal"/>
                <w:b/>
                <w:bCs/>
                <w:kern w:val="3"/>
                <w:sz w:val="24"/>
                <w:szCs w:val="24"/>
                <w:lang w:eastAsia="zh-CN" w:bidi="hi-IN"/>
              </w:rPr>
              <w:t> :</w:t>
            </w:r>
            <w:r w:rsidRPr="00C4474B">
              <w:rPr>
                <w:rFonts w:ascii="Comic Sans MS" w:eastAsia="SimSun" w:hAnsi="Comic Sans MS" w:cs="Mangal"/>
                <w:kern w:val="3"/>
                <w:sz w:val="24"/>
                <w:szCs w:val="24"/>
                <w:lang w:eastAsia="zh-CN" w:bidi="hi-IN"/>
              </w:rPr>
              <w:t xml:space="preserve"> Le pouce en haut signifie en Amérique du sud "tout est en ordre”. En Europe centrale il a en plus la signification de "un”. Dans les pays arabes, il représente une insulte à caractère sexuel.</w:t>
            </w:r>
          </w:p>
        </w:tc>
      </w:tr>
    </w:tbl>
    <w:p w14:paraId="30BB556B" w14:textId="77777777" w:rsidR="004635D3" w:rsidRPr="00C4474B" w:rsidRDefault="004635D3" w:rsidP="004635D3">
      <w:pPr>
        <w:widowControl w:val="0"/>
        <w:suppressAutoHyphens/>
        <w:autoSpaceDN w:val="0"/>
        <w:spacing w:after="75" w:line="240" w:lineRule="auto"/>
        <w:jc w:val="both"/>
        <w:rPr>
          <w:rFonts w:ascii="Comic Sans MS" w:eastAsia="SimSun" w:hAnsi="Comic Sans MS" w:cs="Mangal"/>
          <w:color w:val="646464"/>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3A22CDA0"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1DC8C463" w14:textId="77777777" w:rsidR="004635D3" w:rsidRPr="00C4474B" w:rsidRDefault="00001E84" w:rsidP="004635D3">
            <w:pPr>
              <w:widowControl w:val="0"/>
              <w:suppressAutoHyphens/>
              <w:autoSpaceDN w:val="0"/>
              <w:spacing w:after="75"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43E</w:t>
            </w:r>
            <w:r w:rsidR="004635D3" w:rsidRPr="00C4474B">
              <w:rPr>
                <w:rFonts w:ascii="Comic Sans MS" w:eastAsia="SimSun" w:hAnsi="Comic Sans MS" w:cs="Mangal"/>
                <w:b/>
                <w:bCs/>
                <w:kern w:val="3"/>
                <w:sz w:val="24"/>
                <w:szCs w:val="24"/>
                <w:lang w:eastAsia="zh-CN" w:bidi="hi-IN"/>
              </w:rPr>
              <w:t> :</w:t>
            </w:r>
            <w:r w:rsidR="004635D3" w:rsidRPr="00C4474B">
              <w:rPr>
                <w:rFonts w:ascii="Comic Sans MS" w:eastAsia="SimSun" w:hAnsi="Comic Sans MS" w:cs="Mangal"/>
                <w:kern w:val="3"/>
                <w:sz w:val="24"/>
                <w:szCs w:val="24"/>
                <w:lang w:eastAsia="zh-CN" w:bidi="hi-IN"/>
              </w:rPr>
              <w:t xml:space="preserve"> Au Japon, le sourire/rire peut aussi être un signe d’embarras et de confusion. Dans les réunions, on aime avoir des pauses sans parler, même pendant plusieurs minutes. En Europe et en Amérique, ces comportements provoquent plutôt de l’incertitude.</w:t>
            </w:r>
          </w:p>
        </w:tc>
      </w:tr>
    </w:tbl>
    <w:p w14:paraId="64374DC9" w14:textId="77777777" w:rsidR="004635D3" w:rsidRPr="00C4474B" w:rsidRDefault="004635D3" w:rsidP="004635D3">
      <w:pPr>
        <w:widowControl w:val="0"/>
        <w:suppressAutoHyphens/>
        <w:autoSpaceDN w:val="0"/>
        <w:spacing w:after="75" w:line="240" w:lineRule="auto"/>
        <w:jc w:val="both"/>
        <w:rPr>
          <w:rFonts w:ascii="Comic Sans MS" w:eastAsia="SimSun" w:hAnsi="Comic Sans MS" w:cs="Mangal"/>
          <w:color w:val="646464"/>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5561E29B"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38B00FFB" w14:textId="77777777" w:rsidR="004635D3" w:rsidRPr="00C4474B" w:rsidRDefault="00001E84" w:rsidP="004635D3">
            <w:pPr>
              <w:widowControl w:val="0"/>
              <w:suppressAutoHyphens/>
              <w:autoSpaceDN w:val="0"/>
              <w:spacing w:after="75"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43F</w:t>
            </w:r>
            <w:r w:rsidR="004635D3" w:rsidRPr="00C4474B">
              <w:rPr>
                <w:rFonts w:ascii="Comic Sans MS" w:eastAsia="SimSun" w:hAnsi="Comic Sans MS" w:cs="Mangal"/>
                <w:b/>
                <w:bCs/>
                <w:kern w:val="3"/>
                <w:sz w:val="24"/>
                <w:szCs w:val="24"/>
                <w:lang w:eastAsia="zh-CN" w:bidi="hi-IN"/>
              </w:rPr>
              <w:t xml:space="preserve"> : </w:t>
            </w:r>
            <w:r w:rsidR="004635D3" w:rsidRPr="00C4474B">
              <w:rPr>
                <w:rFonts w:ascii="Comic Sans MS" w:eastAsia="SimSun" w:hAnsi="Comic Sans MS" w:cs="Mangal"/>
                <w:kern w:val="3"/>
                <w:sz w:val="24"/>
                <w:szCs w:val="24"/>
                <w:lang w:eastAsia="zh-CN" w:bidi="hi-IN"/>
              </w:rPr>
              <w:t>Lorsque l’on est invité et que l’on part immédiatement après le dîner, cela signifie en Chine que l’on a bien aimé ce dernier (attendre encore mènerait les hôtes à penser que l’on n’a pas assez mangé). Cependant, au Canada, aux Etats-Unis et dans divers pays européens, on s’attend à ce que l’invité reste encore pour discuter, et l’on penserait, s’il partait tout de suite, qu’il n’était venu que pour manger.</w:t>
            </w:r>
          </w:p>
        </w:tc>
      </w:tr>
    </w:tbl>
    <w:p w14:paraId="273F26A8"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16"/>
          <w:szCs w:val="16"/>
          <w:lang w:eastAsia="zh-CN" w:bidi="hi-IN"/>
        </w:rPr>
      </w:pPr>
    </w:p>
    <w:p w14:paraId="3CBAC669"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Questions</w:t>
      </w:r>
    </w:p>
    <w:p w14:paraId="645A79A4"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16"/>
          <w:szCs w:val="16"/>
          <w:lang w:eastAsia="zh-CN" w:bidi="hi-IN"/>
        </w:rPr>
      </w:pPr>
    </w:p>
    <w:p w14:paraId="7DF97E10" w14:textId="77777777" w:rsidR="004635D3" w:rsidRPr="00C4474B" w:rsidRDefault="004635D3" w:rsidP="00F903B4">
      <w:pPr>
        <w:widowControl w:val="0"/>
        <w:numPr>
          <w:ilvl w:val="0"/>
          <w:numId w:val="42"/>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 nous apprennent ces textes ?</w:t>
      </w:r>
    </w:p>
    <w:p w14:paraId="676624D2" w14:textId="778F57D9"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49F739D" w14:textId="2B43E5D6"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4233A63"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6838E1A" w14:textId="77777777" w:rsidR="004635D3" w:rsidRPr="00C4474B" w:rsidRDefault="004635D3" w:rsidP="00F903B4">
      <w:pPr>
        <w:widowControl w:val="0"/>
        <w:numPr>
          <w:ilvl w:val="0"/>
          <w:numId w:val="42"/>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Est-ce que tout le monde a les mêmes croyances dans le monde entier ? Oui – Non. Explique.</w:t>
      </w:r>
    </w:p>
    <w:p w14:paraId="0FEF66BF" w14:textId="512A15D8"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E45650E" w14:textId="0A1D90AD"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742C8B6"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81AED6B" w14:textId="77777777" w:rsidR="004635D3" w:rsidRPr="00C4474B" w:rsidRDefault="004635D3" w:rsidP="00F903B4">
      <w:pPr>
        <w:widowControl w:val="0"/>
        <w:numPr>
          <w:ilvl w:val="0"/>
          <w:numId w:val="43"/>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Est-ce qu'il existe une seule culture commune au monde entier ? Oui – Non. Explique.</w:t>
      </w:r>
    </w:p>
    <w:p w14:paraId="1C131317" w14:textId="05EBDCDB"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6AC668F" w14:textId="36F5ADE9" w:rsidR="00362184" w:rsidRPr="00C4474B" w:rsidRDefault="004635D3" w:rsidP="0036218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362184" w:rsidRPr="00362184">
        <w:rPr>
          <w:rFonts w:ascii="Comic Sans MS" w:eastAsia="SimSun" w:hAnsi="Comic Sans MS" w:cs="Mangal"/>
          <w:kern w:val="3"/>
          <w:sz w:val="24"/>
          <w:szCs w:val="24"/>
          <w:lang w:eastAsia="zh-CN" w:bidi="hi-IN"/>
        </w:rPr>
        <w:t xml:space="preserve"> </w:t>
      </w:r>
      <w:r w:rsidR="00362184" w:rsidRPr="00C4474B">
        <w:rPr>
          <w:rFonts w:ascii="Comic Sans MS" w:eastAsia="SimSun" w:hAnsi="Comic Sans MS" w:cs="Mangal"/>
          <w:kern w:val="3"/>
          <w:sz w:val="24"/>
          <w:szCs w:val="24"/>
          <w:lang w:eastAsia="zh-CN" w:bidi="hi-IN"/>
        </w:rPr>
        <w:t>.......................................................................................................................</w:t>
      </w:r>
      <w:r w:rsidR="00362184">
        <w:rPr>
          <w:rFonts w:ascii="Comic Sans MS" w:eastAsia="SimSun" w:hAnsi="Comic Sans MS" w:cs="Mangal"/>
          <w:kern w:val="3"/>
          <w:sz w:val="24"/>
          <w:szCs w:val="24"/>
          <w:lang w:eastAsia="zh-CN" w:bidi="hi-IN"/>
        </w:rPr>
        <w:t>...............................</w:t>
      </w:r>
    </w:p>
    <w:p w14:paraId="3EE7344C" w14:textId="77777777" w:rsidR="00362184" w:rsidRPr="00C4474B" w:rsidRDefault="00362184" w:rsidP="0036218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2D01E71" w14:textId="44846891"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252C9AA9"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3B36156B" w14:textId="77777777" w:rsidR="004635D3" w:rsidRPr="00C4474B" w:rsidRDefault="004635D3" w:rsidP="00F903B4">
      <w:pPr>
        <w:widowControl w:val="0"/>
        <w:numPr>
          <w:ilvl w:val="0"/>
          <w:numId w:val="43"/>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lastRenderedPageBreak/>
        <w:t>Est-ce que tout le monde partage les mêmes croyances et valeurs ? Oui – Non. Explique.</w:t>
      </w:r>
    </w:p>
    <w:p w14:paraId="24E0836A" w14:textId="5F02B523"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41E2F4E" w14:textId="2E787A90" w:rsidR="004635D3" w:rsidRPr="00C4474B" w:rsidRDefault="004635D3" w:rsidP="00001E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509AD36" w14:textId="77777777" w:rsidR="004635D3" w:rsidRPr="00C4474B" w:rsidRDefault="004635D3" w:rsidP="004635D3">
      <w:pPr>
        <w:widowControl w:val="0"/>
        <w:suppressAutoHyphens/>
        <w:autoSpaceDN w:val="0"/>
        <w:spacing w:after="0" w:line="240" w:lineRule="auto"/>
        <w:jc w:val="center"/>
        <w:rPr>
          <w:rFonts w:ascii="Comic Sans MS" w:eastAsia="SimSun" w:hAnsi="Comic Sans MS" w:cs="Mangal"/>
          <w:b/>
          <w:bCs/>
          <w:kern w:val="3"/>
          <w:sz w:val="24"/>
          <w:szCs w:val="24"/>
          <w:lang w:eastAsia="zh-CN" w:bidi="hi-IN"/>
        </w:rPr>
      </w:pPr>
    </w:p>
    <w:p w14:paraId="7F46BD57" w14:textId="77777777" w:rsidR="004635D3" w:rsidRPr="00C4474B" w:rsidRDefault="00001E84" w:rsidP="00001E84">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t>Exercice 44</w:t>
      </w:r>
    </w:p>
    <w:p w14:paraId="57DAB2CF"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7C0A80F1"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 </w:t>
      </w:r>
      <w:r w:rsidR="00001E84" w:rsidRPr="00C4474B">
        <w:rPr>
          <w:rFonts w:ascii="Comic Sans MS" w:eastAsia="SimSun" w:hAnsi="Comic Sans MS" w:cs="Mangal"/>
          <w:kern w:val="3"/>
          <w:sz w:val="24"/>
          <w:szCs w:val="24"/>
          <w:lang w:eastAsia="zh-CN" w:bidi="hi-IN"/>
        </w:rPr>
        <w:t>: l</w:t>
      </w:r>
      <w:r w:rsidRPr="00C4474B">
        <w:rPr>
          <w:rFonts w:ascii="Comic Sans MS" w:eastAsia="SimSun" w:hAnsi="Comic Sans MS" w:cs="Mangal"/>
          <w:kern w:val="3"/>
          <w:sz w:val="24"/>
          <w:szCs w:val="24"/>
          <w:lang w:eastAsia="zh-CN" w:bidi="hi-IN"/>
        </w:rPr>
        <w:t>is ce document</w:t>
      </w:r>
      <w:r w:rsidRPr="00C4474B">
        <w:rPr>
          <w:rFonts w:ascii="Comic Sans MS" w:eastAsia="SimSun" w:hAnsi="Comic Sans MS" w:cs="Mangal"/>
          <w:kern w:val="3"/>
          <w:sz w:val="24"/>
          <w:szCs w:val="24"/>
          <w:vertAlign w:val="superscript"/>
          <w:lang w:eastAsia="zh-CN" w:bidi="hi-IN"/>
        </w:rPr>
        <w:footnoteReference w:id="40"/>
      </w:r>
      <w:r w:rsidRPr="00C4474B">
        <w:rPr>
          <w:rFonts w:ascii="Comic Sans MS" w:eastAsia="SimSun" w:hAnsi="Comic Sans MS" w:cs="Mangal"/>
          <w:kern w:val="3"/>
          <w:sz w:val="24"/>
          <w:szCs w:val="24"/>
          <w:lang w:eastAsia="zh-CN" w:bidi="hi-IN"/>
        </w:rPr>
        <w:t xml:space="preserve"> et réponds ensuite aux questions</w:t>
      </w:r>
    </w:p>
    <w:p w14:paraId="3A01A446"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5E33BD54"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C07DBAE"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w:t>
            </w:r>
            <w:r w:rsidRPr="00C4474B">
              <w:rPr>
                <w:rFonts w:ascii="Comic Sans MS" w:eastAsia="SimSun" w:hAnsi="Comic Sans MS" w:cs="Mangal"/>
                <w:kern w:val="3"/>
                <w:sz w:val="24"/>
                <w:szCs w:val="24"/>
                <w:lang w:eastAsia="zh-CN" w:bidi="hi-IN"/>
              </w:rPr>
              <w:t> </w:t>
            </w:r>
            <w:r w:rsidR="00001E84" w:rsidRPr="00C4474B">
              <w:rPr>
                <w:rFonts w:ascii="Comic Sans MS" w:eastAsia="SimSun" w:hAnsi="Comic Sans MS" w:cs="Mangal"/>
                <w:kern w:val="3"/>
                <w:sz w:val="24"/>
                <w:szCs w:val="24"/>
                <w:lang w:eastAsia="zh-CN" w:bidi="hi-IN"/>
              </w:rPr>
              <w:t xml:space="preserve">44 </w:t>
            </w:r>
            <w:r w:rsidRPr="00C4474B">
              <w:rPr>
                <w:rFonts w:ascii="Comic Sans MS" w:eastAsia="SimSun" w:hAnsi="Comic Sans MS" w:cs="Mangal"/>
                <w:kern w:val="3"/>
                <w:sz w:val="24"/>
                <w:szCs w:val="24"/>
                <w:lang w:eastAsia="zh-CN" w:bidi="hi-IN"/>
              </w:rPr>
              <w:t xml:space="preserve">: </w:t>
            </w:r>
            <w:r w:rsidRPr="00C4474B">
              <w:rPr>
                <w:rFonts w:ascii="Comic Sans MS" w:eastAsia="SimSun" w:hAnsi="Comic Sans MS" w:cs="Mangal"/>
                <w:b/>
                <w:kern w:val="3"/>
                <w:sz w:val="24"/>
                <w:szCs w:val="24"/>
                <w:lang w:eastAsia="zh-CN" w:bidi="hi-IN"/>
              </w:rPr>
              <w:t>Ces mots français qui viennent de l'arabe</w:t>
            </w:r>
          </w:p>
          <w:p w14:paraId="0483A2A4"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b/>
                <w:kern w:val="3"/>
                <w:sz w:val="24"/>
                <w:szCs w:val="24"/>
                <w:lang w:eastAsia="zh-CN" w:bidi="hi-IN"/>
              </w:rPr>
            </w:pPr>
          </w:p>
          <w:p w14:paraId="49032DF1"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Publication: 04/10/2013 08h09 CEST Mis à jour: 03/12/2013 11h12 CET</w:t>
            </w:r>
          </w:p>
          <w:p w14:paraId="1A065184"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p>
          <w:p w14:paraId="7F71FC0E" w14:textId="77777777" w:rsidR="004635D3" w:rsidRPr="00C4474B" w:rsidRDefault="004635D3" w:rsidP="004635D3">
            <w:pPr>
              <w:widowControl w:val="0"/>
              <w:suppressAutoHyphens/>
              <w:autoSpaceDN w:val="0"/>
              <w:spacing w:after="12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LANGUE FRANÇAISE - Bien des mots courants en français viennent à notre insu des langues arabe, persane et turque. Ils reflètent les richesses des civilisations islamiques, dans les sciences (le mot </w:t>
            </w:r>
            <w:r w:rsidRPr="00C4474B">
              <w:rPr>
                <w:rFonts w:ascii="Comic Sans MS" w:eastAsia="SimSun" w:hAnsi="Comic Sans MS" w:cs="Mangal"/>
                <w:iCs/>
                <w:kern w:val="3"/>
                <w:sz w:val="24"/>
                <w:szCs w:val="24"/>
                <w:lang w:eastAsia="zh-CN" w:bidi="hi-IN"/>
              </w:rPr>
              <w:t xml:space="preserve">chiffre </w:t>
            </w:r>
            <w:r w:rsidRPr="00C4474B">
              <w:rPr>
                <w:rFonts w:ascii="Comic Sans MS" w:eastAsia="SimSun" w:hAnsi="Comic Sans MS" w:cs="Mangal"/>
                <w:kern w:val="3"/>
                <w:sz w:val="24"/>
                <w:szCs w:val="24"/>
                <w:lang w:eastAsia="zh-CN" w:bidi="hi-IN"/>
              </w:rPr>
              <w:t>vient de </w:t>
            </w:r>
            <w:r w:rsidRPr="00C4474B">
              <w:rPr>
                <w:rFonts w:ascii="Comic Sans MS" w:eastAsia="SimSun" w:hAnsi="Comic Sans MS" w:cs="Mangal"/>
                <w:iCs/>
                <w:kern w:val="3"/>
                <w:sz w:val="24"/>
                <w:szCs w:val="24"/>
                <w:lang w:eastAsia="zh-CN" w:bidi="hi-IN"/>
              </w:rPr>
              <w:t>sifr</w:t>
            </w:r>
            <w:r w:rsidRPr="00C4474B">
              <w:rPr>
                <w:rFonts w:ascii="Comic Sans MS" w:eastAsia="SimSun" w:hAnsi="Comic Sans MS" w:cs="Mangal"/>
                <w:kern w:val="3"/>
                <w:sz w:val="24"/>
                <w:szCs w:val="24"/>
                <w:lang w:eastAsia="zh-CN" w:bidi="hi-IN"/>
              </w:rPr>
              <w:t>, qui signifie en arabe "vide, néant", à propos du zéro), dans la connaissance des animaux (la </w:t>
            </w:r>
            <w:r w:rsidRPr="00C4474B">
              <w:rPr>
                <w:rFonts w:ascii="Comic Sans MS" w:eastAsia="SimSun" w:hAnsi="Comic Sans MS" w:cs="Mangal"/>
                <w:iCs/>
                <w:kern w:val="3"/>
                <w:sz w:val="24"/>
                <w:szCs w:val="24"/>
                <w:lang w:eastAsia="zh-CN" w:bidi="hi-IN"/>
              </w:rPr>
              <w:t>girafe</w:t>
            </w:r>
            <w:r w:rsidRPr="00C4474B">
              <w:rPr>
                <w:rFonts w:ascii="Comic Sans MS" w:eastAsia="SimSun" w:hAnsi="Comic Sans MS" w:cs="Mangal"/>
                <w:kern w:val="3"/>
                <w:sz w:val="24"/>
                <w:szCs w:val="24"/>
                <w:lang w:eastAsia="zh-CN" w:bidi="hi-IN"/>
              </w:rPr>
              <w:t xml:space="preserve">, le </w:t>
            </w:r>
            <w:r w:rsidRPr="00C4474B">
              <w:rPr>
                <w:rFonts w:ascii="Comic Sans MS" w:eastAsia="SimSun" w:hAnsi="Comic Sans MS" w:cs="Mangal"/>
                <w:iCs/>
                <w:kern w:val="3"/>
                <w:sz w:val="24"/>
                <w:szCs w:val="24"/>
                <w:lang w:eastAsia="zh-CN" w:bidi="hi-IN"/>
              </w:rPr>
              <w:t>chacal</w:t>
            </w:r>
            <w:r w:rsidRPr="00C4474B">
              <w:rPr>
                <w:rFonts w:ascii="Comic Sans MS" w:eastAsia="SimSun" w:hAnsi="Comic Sans MS" w:cs="Mangal"/>
                <w:kern w:val="3"/>
                <w:sz w:val="24"/>
                <w:szCs w:val="24"/>
                <w:lang w:eastAsia="zh-CN" w:bidi="hi-IN"/>
              </w:rPr>
              <w:t>, parmi beaucoup d'autres) ou des plantes (tel le </w:t>
            </w:r>
            <w:r w:rsidRPr="00C4474B">
              <w:rPr>
                <w:rFonts w:ascii="Comic Sans MS" w:eastAsia="SimSun" w:hAnsi="Comic Sans MS" w:cs="Mangal"/>
                <w:iCs/>
                <w:kern w:val="3"/>
                <w:sz w:val="24"/>
                <w:szCs w:val="24"/>
                <w:lang w:eastAsia="zh-CN" w:bidi="hi-IN"/>
              </w:rPr>
              <w:t>lilas</w:t>
            </w:r>
            <w:r w:rsidRPr="00C4474B">
              <w:rPr>
                <w:rFonts w:ascii="Comic Sans MS" w:eastAsia="SimSun" w:hAnsi="Comic Sans MS" w:cs="Mangal"/>
                <w:kern w:val="3"/>
                <w:sz w:val="24"/>
                <w:szCs w:val="24"/>
                <w:lang w:eastAsia="zh-CN" w:bidi="hi-IN"/>
              </w:rPr>
              <w:t>, qu'on croirait français).</w:t>
            </w:r>
          </w:p>
          <w:p w14:paraId="52DFB3C0" w14:textId="77777777" w:rsidR="004635D3" w:rsidRPr="00C4474B" w:rsidRDefault="004635D3" w:rsidP="004635D3">
            <w:pPr>
              <w:widowControl w:val="0"/>
              <w:suppressAutoHyphens/>
              <w:autoSpaceDN w:val="0"/>
              <w:spacing w:after="12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La musique arabe a fourni la </w:t>
            </w:r>
            <w:r w:rsidRPr="00C4474B">
              <w:rPr>
                <w:rFonts w:ascii="Comic Sans MS" w:eastAsia="SimSun" w:hAnsi="Comic Sans MS" w:cs="Mangal"/>
                <w:iCs/>
                <w:kern w:val="3"/>
                <w:sz w:val="24"/>
                <w:szCs w:val="24"/>
                <w:lang w:eastAsia="zh-CN" w:bidi="hi-IN"/>
              </w:rPr>
              <w:t>guitare </w:t>
            </w:r>
            <w:r w:rsidRPr="00C4474B">
              <w:rPr>
                <w:rFonts w:ascii="Comic Sans MS" w:eastAsia="SimSun" w:hAnsi="Comic Sans MS" w:cs="Mangal"/>
                <w:kern w:val="3"/>
                <w:sz w:val="24"/>
                <w:szCs w:val="24"/>
                <w:lang w:eastAsia="zh-CN" w:bidi="hi-IN"/>
              </w:rPr>
              <w:t>et le </w:t>
            </w:r>
            <w:r w:rsidRPr="00C4474B">
              <w:rPr>
                <w:rFonts w:ascii="Comic Sans MS" w:eastAsia="SimSun" w:hAnsi="Comic Sans MS" w:cs="Mangal"/>
                <w:iCs/>
                <w:kern w:val="3"/>
                <w:sz w:val="24"/>
                <w:szCs w:val="24"/>
                <w:lang w:eastAsia="zh-CN" w:bidi="hi-IN"/>
              </w:rPr>
              <w:t>luth </w:t>
            </w:r>
            <w:r w:rsidRPr="00C4474B">
              <w:rPr>
                <w:rFonts w:ascii="Comic Sans MS" w:eastAsia="SimSun" w:hAnsi="Comic Sans MS" w:cs="Mangal"/>
                <w:kern w:val="3"/>
                <w:sz w:val="24"/>
                <w:szCs w:val="24"/>
                <w:lang w:eastAsia="zh-CN" w:bidi="hi-IN"/>
              </w:rPr>
              <w:t>- le même mot que </w:t>
            </w:r>
            <w:r w:rsidRPr="00C4474B">
              <w:rPr>
                <w:rFonts w:ascii="Comic Sans MS" w:eastAsia="SimSun" w:hAnsi="Comic Sans MS" w:cs="Mangal"/>
                <w:iCs/>
                <w:kern w:val="3"/>
                <w:sz w:val="24"/>
                <w:szCs w:val="24"/>
                <w:lang w:eastAsia="zh-CN" w:bidi="hi-IN"/>
              </w:rPr>
              <w:t>oud</w:t>
            </w:r>
            <w:r w:rsidRPr="00C4474B">
              <w:rPr>
                <w:rFonts w:ascii="Comic Sans MS" w:eastAsia="SimSun" w:hAnsi="Comic Sans MS" w:cs="Mangal"/>
                <w:kern w:val="3"/>
                <w:sz w:val="24"/>
                <w:szCs w:val="24"/>
                <w:lang w:eastAsia="zh-CN" w:bidi="hi-IN"/>
              </w:rPr>
              <w:t>). Tissus et vêtements ne sont pas en reste: satin, percale, gilet, jupe en sont témoins. Parmi les couleurs, </w:t>
            </w:r>
            <w:r w:rsidRPr="00C4474B">
              <w:rPr>
                <w:rFonts w:ascii="Comic Sans MS" w:eastAsia="SimSun" w:hAnsi="Comic Sans MS" w:cs="Mangal"/>
                <w:iCs/>
                <w:kern w:val="3"/>
                <w:sz w:val="24"/>
                <w:szCs w:val="24"/>
                <w:lang w:eastAsia="zh-CN" w:bidi="hi-IN"/>
              </w:rPr>
              <w:t>l'azur</w:t>
            </w:r>
            <w:r w:rsidRPr="00C4474B">
              <w:rPr>
                <w:rFonts w:ascii="Comic Sans MS" w:eastAsia="SimSun" w:hAnsi="Comic Sans MS" w:cs="Mangal"/>
                <w:kern w:val="3"/>
                <w:sz w:val="24"/>
                <w:szCs w:val="24"/>
                <w:lang w:eastAsia="zh-CN" w:bidi="hi-IN"/>
              </w:rPr>
              <w:t>, le </w:t>
            </w:r>
            <w:r w:rsidRPr="00C4474B">
              <w:rPr>
                <w:rFonts w:ascii="Comic Sans MS" w:eastAsia="SimSun" w:hAnsi="Comic Sans MS" w:cs="Mangal"/>
                <w:iCs/>
                <w:kern w:val="3"/>
                <w:sz w:val="24"/>
                <w:szCs w:val="24"/>
                <w:lang w:eastAsia="zh-CN" w:bidi="hi-IN"/>
              </w:rPr>
              <w:t>carmin </w:t>
            </w:r>
            <w:r w:rsidRPr="00C4474B">
              <w:rPr>
                <w:rFonts w:ascii="Comic Sans MS" w:eastAsia="SimSun" w:hAnsi="Comic Sans MS" w:cs="Mangal"/>
                <w:kern w:val="3"/>
                <w:sz w:val="24"/>
                <w:szCs w:val="24"/>
                <w:lang w:eastAsia="zh-CN" w:bidi="hi-IN"/>
              </w:rPr>
              <w:t>(de </w:t>
            </w:r>
            <w:r w:rsidRPr="00C4474B">
              <w:rPr>
                <w:rFonts w:ascii="Comic Sans MS" w:eastAsia="SimSun" w:hAnsi="Comic Sans MS" w:cs="Mangal"/>
                <w:iCs/>
                <w:kern w:val="3"/>
                <w:sz w:val="24"/>
                <w:szCs w:val="24"/>
                <w:lang w:eastAsia="zh-CN" w:bidi="hi-IN"/>
              </w:rPr>
              <w:t>kirmiz</w:t>
            </w:r>
            <w:r w:rsidRPr="00C4474B">
              <w:rPr>
                <w:rFonts w:ascii="Comic Sans MS" w:eastAsia="SimSun" w:hAnsi="Comic Sans MS" w:cs="Mangal"/>
                <w:kern w:val="3"/>
                <w:sz w:val="24"/>
                <w:szCs w:val="24"/>
                <w:lang w:eastAsia="zh-CN" w:bidi="hi-IN"/>
              </w:rPr>
              <w:t>, le "kermès").</w:t>
            </w:r>
          </w:p>
          <w:p w14:paraId="6AFFA098"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Il ne faudrait pas oublier le commerce, avec </w:t>
            </w:r>
            <w:r w:rsidRPr="00C4474B">
              <w:rPr>
                <w:rFonts w:ascii="Comic Sans MS" w:eastAsia="SimSun" w:hAnsi="Comic Sans MS" w:cs="Mangal"/>
                <w:iCs/>
                <w:kern w:val="3"/>
                <w:sz w:val="24"/>
                <w:szCs w:val="24"/>
                <w:lang w:eastAsia="zh-CN" w:bidi="hi-IN"/>
              </w:rPr>
              <w:t>magasin </w:t>
            </w:r>
            <w:r w:rsidRPr="00C4474B">
              <w:rPr>
                <w:rFonts w:ascii="Comic Sans MS" w:eastAsia="SimSun" w:hAnsi="Comic Sans MS" w:cs="Mangal"/>
                <w:kern w:val="3"/>
                <w:sz w:val="24"/>
                <w:szCs w:val="24"/>
                <w:lang w:eastAsia="zh-CN" w:bidi="hi-IN"/>
              </w:rPr>
              <w:t>(</w:t>
            </w:r>
            <w:r w:rsidRPr="00C4474B">
              <w:rPr>
                <w:rFonts w:ascii="Comic Sans MS" w:eastAsia="SimSun" w:hAnsi="Comic Sans MS" w:cs="Mangal"/>
                <w:iCs/>
                <w:kern w:val="3"/>
                <w:sz w:val="24"/>
                <w:szCs w:val="24"/>
                <w:lang w:eastAsia="zh-CN" w:bidi="hi-IN"/>
              </w:rPr>
              <w:t>mahzen</w:t>
            </w:r>
            <w:r w:rsidRPr="00C4474B">
              <w:rPr>
                <w:rFonts w:ascii="Comic Sans MS" w:eastAsia="SimSun" w:hAnsi="Comic Sans MS" w:cs="Mangal"/>
                <w:kern w:val="3"/>
                <w:sz w:val="24"/>
                <w:szCs w:val="24"/>
                <w:lang w:eastAsia="zh-CN" w:bidi="hi-IN"/>
              </w:rPr>
              <w:t>), dont les Anglais ont fait </w:t>
            </w:r>
            <w:r w:rsidRPr="00C4474B">
              <w:rPr>
                <w:rFonts w:ascii="Comic Sans MS" w:eastAsia="SimSun" w:hAnsi="Comic Sans MS" w:cs="Mangal"/>
                <w:iCs/>
                <w:kern w:val="3"/>
                <w:sz w:val="24"/>
                <w:szCs w:val="24"/>
                <w:lang w:eastAsia="zh-CN" w:bidi="hi-IN"/>
              </w:rPr>
              <w:t>magazine</w:t>
            </w:r>
            <w:r w:rsidRPr="00C4474B">
              <w:rPr>
                <w:rFonts w:ascii="Comic Sans MS" w:eastAsia="SimSun" w:hAnsi="Comic Sans MS" w:cs="Mangal"/>
                <w:kern w:val="3"/>
                <w:sz w:val="24"/>
                <w:szCs w:val="24"/>
                <w:lang w:eastAsia="zh-CN" w:bidi="hi-IN"/>
              </w:rPr>
              <w:t>, ou bien </w:t>
            </w:r>
            <w:r w:rsidRPr="00C4474B">
              <w:rPr>
                <w:rFonts w:ascii="Comic Sans MS" w:eastAsia="SimSun" w:hAnsi="Comic Sans MS" w:cs="Mangal"/>
                <w:iCs/>
                <w:kern w:val="3"/>
                <w:sz w:val="24"/>
                <w:szCs w:val="24"/>
                <w:lang w:eastAsia="zh-CN" w:bidi="hi-IN"/>
              </w:rPr>
              <w:t>tarif</w:t>
            </w:r>
            <w:r w:rsidRPr="00C4474B">
              <w:rPr>
                <w:rFonts w:ascii="Comic Sans MS" w:eastAsia="SimSun" w:hAnsi="Comic Sans MS" w:cs="Mangal"/>
                <w:kern w:val="3"/>
                <w:sz w:val="24"/>
                <w:szCs w:val="24"/>
                <w:lang w:eastAsia="zh-CN" w:bidi="hi-IN"/>
              </w:rPr>
              <w:t>, ni s'étonner que l'</w:t>
            </w:r>
            <w:r w:rsidRPr="00C4474B">
              <w:rPr>
                <w:rFonts w:ascii="Comic Sans MS" w:eastAsia="SimSun" w:hAnsi="Comic Sans MS" w:cs="Mangal"/>
                <w:iCs/>
                <w:kern w:val="3"/>
                <w:sz w:val="24"/>
                <w:szCs w:val="24"/>
                <w:lang w:eastAsia="zh-CN" w:bidi="hi-IN"/>
              </w:rPr>
              <w:t>amiral</w:t>
            </w:r>
            <w:r w:rsidRPr="00C4474B">
              <w:rPr>
                <w:rFonts w:ascii="Comic Sans MS" w:eastAsia="SimSun" w:hAnsi="Comic Sans MS" w:cs="Mangal"/>
                <w:kern w:val="3"/>
                <w:sz w:val="24"/>
                <w:szCs w:val="24"/>
                <w:lang w:eastAsia="zh-CN" w:bidi="hi-IN"/>
              </w:rPr>
              <w:t> soit un émir, ou que, si notre</w:t>
            </w:r>
            <w:r w:rsidR="00AF6757" w:rsidRPr="00C4474B">
              <w:rPr>
                <w:rFonts w:ascii="Comic Sans MS" w:eastAsia="SimSun" w:hAnsi="Comic Sans MS" w:cs="Mangal"/>
                <w:kern w:val="3"/>
                <w:sz w:val="24"/>
                <w:szCs w:val="24"/>
                <w:lang w:eastAsia="zh-CN" w:bidi="hi-IN"/>
              </w:rPr>
              <w:t xml:space="preserve"> </w:t>
            </w:r>
            <w:r w:rsidRPr="00C4474B">
              <w:rPr>
                <w:rFonts w:ascii="Comic Sans MS" w:eastAsia="SimSun" w:hAnsi="Comic Sans MS" w:cs="Mangal"/>
                <w:iCs/>
                <w:kern w:val="3"/>
                <w:sz w:val="24"/>
                <w:szCs w:val="24"/>
                <w:lang w:eastAsia="zh-CN" w:bidi="hi-IN"/>
              </w:rPr>
              <w:t>bol </w:t>
            </w:r>
            <w:r w:rsidRPr="00C4474B">
              <w:rPr>
                <w:rFonts w:ascii="Comic Sans MS" w:eastAsia="SimSun" w:hAnsi="Comic Sans MS" w:cs="Mangal"/>
                <w:kern w:val="3"/>
                <w:sz w:val="24"/>
                <w:szCs w:val="24"/>
                <w:lang w:eastAsia="zh-CN" w:bidi="hi-IN"/>
              </w:rPr>
              <w:t>vient de l'anglais, nos </w:t>
            </w:r>
            <w:r w:rsidRPr="00C4474B">
              <w:rPr>
                <w:rFonts w:ascii="Comic Sans MS" w:eastAsia="SimSun" w:hAnsi="Comic Sans MS" w:cs="Mangal"/>
                <w:iCs/>
                <w:kern w:val="3"/>
                <w:sz w:val="24"/>
                <w:szCs w:val="24"/>
                <w:lang w:eastAsia="zh-CN" w:bidi="hi-IN"/>
              </w:rPr>
              <w:t>tasses </w:t>
            </w:r>
            <w:r w:rsidRPr="00C4474B">
              <w:rPr>
                <w:rFonts w:ascii="Comic Sans MS" w:eastAsia="SimSun" w:hAnsi="Comic Sans MS" w:cs="Mangal"/>
                <w:kern w:val="3"/>
                <w:sz w:val="24"/>
                <w:szCs w:val="24"/>
                <w:lang w:eastAsia="zh-CN" w:bidi="hi-IN"/>
              </w:rPr>
              <w:t>sont arabo-persanes. Et qui ressent encore que </w:t>
            </w:r>
            <w:r w:rsidRPr="00C4474B">
              <w:rPr>
                <w:rFonts w:ascii="Comic Sans MS" w:eastAsia="SimSun" w:hAnsi="Comic Sans MS" w:cs="Mangal"/>
                <w:iCs/>
                <w:kern w:val="3"/>
                <w:sz w:val="24"/>
                <w:szCs w:val="24"/>
                <w:lang w:eastAsia="zh-CN" w:bidi="hi-IN"/>
              </w:rPr>
              <w:t>divan</w:t>
            </w:r>
            <w:r w:rsidR="00AF6757" w:rsidRPr="00C4474B">
              <w:rPr>
                <w:rFonts w:ascii="Comic Sans MS" w:eastAsia="SimSun" w:hAnsi="Comic Sans MS" w:cs="Mangal"/>
                <w:iCs/>
                <w:kern w:val="3"/>
                <w:sz w:val="24"/>
                <w:szCs w:val="24"/>
                <w:lang w:eastAsia="zh-CN" w:bidi="hi-IN"/>
              </w:rPr>
              <w:t xml:space="preserve"> </w:t>
            </w:r>
            <w:r w:rsidRPr="00C4474B">
              <w:rPr>
                <w:rFonts w:ascii="Comic Sans MS" w:eastAsia="SimSun" w:hAnsi="Comic Sans MS" w:cs="Mangal"/>
                <w:kern w:val="3"/>
                <w:sz w:val="24"/>
                <w:szCs w:val="24"/>
                <w:lang w:eastAsia="zh-CN" w:bidi="hi-IN"/>
              </w:rPr>
              <w:t>et </w:t>
            </w:r>
            <w:r w:rsidRPr="00C4474B">
              <w:rPr>
                <w:rFonts w:ascii="Comic Sans MS" w:eastAsia="SimSun" w:hAnsi="Comic Sans MS" w:cs="Mangal"/>
                <w:iCs/>
                <w:kern w:val="3"/>
                <w:sz w:val="24"/>
                <w:szCs w:val="24"/>
                <w:lang w:eastAsia="zh-CN" w:bidi="hi-IN"/>
              </w:rPr>
              <w:t>douane </w:t>
            </w:r>
            <w:r w:rsidRPr="00C4474B">
              <w:rPr>
                <w:rFonts w:ascii="Comic Sans MS" w:eastAsia="SimSun" w:hAnsi="Comic Sans MS" w:cs="Mangal"/>
                <w:kern w:val="3"/>
                <w:sz w:val="24"/>
                <w:szCs w:val="24"/>
                <w:lang w:eastAsia="zh-CN" w:bidi="hi-IN"/>
              </w:rPr>
              <w:t>convoquent la Perse, l'Empire ottoman et les Arabes, en un même vocable à multiples facettes, de la poésie à l'administration et au mobilier?</w:t>
            </w:r>
          </w:p>
          <w:p w14:paraId="6BC0CADF" w14:textId="77777777" w:rsidR="004635D3" w:rsidRPr="00C4474B" w:rsidRDefault="004635D3" w:rsidP="004635D3">
            <w:pPr>
              <w:widowControl w:val="0"/>
              <w:suppressAutoHyphens/>
              <w:autoSpaceDN w:val="0"/>
              <w:spacing w:after="225"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Ces civilisations orientales sont présentes, secrètement, dans nombre de nos manières de dire. Les mots adorent voyager; ceux qui sont venus de cet Orient se sont acclimatés avec bonheur dans bien des langues d'Occident: italien, espagnol, français, anglais, sans frontières.</w:t>
            </w:r>
          </w:p>
        </w:tc>
      </w:tr>
    </w:tbl>
    <w:p w14:paraId="01F32426"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67BE771B" w14:textId="77777777" w:rsidR="004635D3" w:rsidRPr="00C4474B" w:rsidRDefault="004635D3" w:rsidP="004635D3">
      <w:pPr>
        <w:widowControl w:val="0"/>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Questions :</w:t>
      </w:r>
    </w:p>
    <w:p w14:paraId="10EC3496"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50AA0694" w14:textId="77777777" w:rsidR="004635D3" w:rsidRPr="00C4474B" w:rsidRDefault="004635D3" w:rsidP="00D447C6">
      <w:pPr>
        <w:widowControl w:val="0"/>
        <w:numPr>
          <w:ilvl w:val="0"/>
          <w:numId w:val="44"/>
        </w:numPr>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Est-ce que cela veut dire que la Belgique ne partage rien avec d'autres pays ? Oui – Non. Explique.</w:t>
      </w:r>
    </w:p>
    <w:p w14:paraId="25CB3C6D" w14:textId="29924369"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41A1B6A0" w14:textId="63772768"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362184" w:rsidRPr="00C4474B">
        <w:rPr>
          <w:rFonts w:ascii="Comic Sans MS" w:eastAsia="SimSun" w:hAnsi="Comic Sans MS" w:cs="Mangal"/>
          <w:kern w:val="3"/>
          <w:sz w:val="24"/>
          <w:szCs w:val="24"/>
          <w:lang w:eastAsia="zh-CN" w:bidi="hi-IN"/>
        </w:rPr>
        <w:t>.......................................................................................................................</w:t>
      </w:r>
      <w:r w:rsidR="00362184">
        <w:rPr>
          <w:rFonts w:ascii="Comic Sans MS" w:eastAsia="SimSun" w:hAnsi="Comic Sans MS" w:cs="Mangal"/>
          <w:kern w:val="3"/>
          <w:sz w:val="24"/>
          <w:szCs w:val="24"/>
          <w:lang w:eastAsia="zh-CN" w:bidi="hi-IN"/>
        </w:rPr>
        <w:t>...............................</w:t>
      </w:r>
    </w:p>
    <w:p w14:paraId="73E7E214" w14:textId="77777777" w:rsidR="004635D3" w:rsidRPr="00C4474B" w:rsidRDefault="004635D3" w:rsidP="00D447C6">
      <w:pPr>
        <w:widowControl w:val="0"/>
        <w:numPr>
          <w:ilvl w:val="0"/>
          <w:numId w:val="44"/>
        </w:numPr>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lastRenderedPageBreak/>
        <w:t>Que nous apprend ce document sur la langue française ?</w:t>
      </w:r>
    </w:p>
    <w:p w14:paraId="21D90949" w14:textId="2FDE747C"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E45FE47" w14:textId="042782B5" w:rsidR="004635D3"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56D16E0" w14:textId="77777777" w:rsidR="00362184" w:rsidRPr="00C4474B" w:rsidRDefault="00362184" w:rsidP="0036218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51375A7" w14:textId="77777777" w:rsidR="00362184" w:rsidRPr="00C4474B" w:rsidRDefault="00362184" w:rsidP="00362184">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8C1FF55" w14:textId="77777777" w:rsidR="00362184" w:rsidRPr="00C4474B" w:rsidRDefault="00362184"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p w14:paraId="7E38AB94" w14:textId="77777777" w:rsidR="004635D3" w:rsidRPr="00C4474B" w:rsidRDefault="004635D3" w:rsidP="004635D3">
      <w:pPr>
        <w:widowControl w:val="0"/>
        <w:suppressAutoHyphens/>
        <w:autoSpaceDN w:val="0"/>
        <w:spacing w:after="0" w:line="240" w:lineRule="auto"/>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43D2AD53"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F1B3909" w14:textId="77777777" w:rsidR="004635D3" w:rsidRPr="00C4474B" w:rsidRDefault="004635D3" w:rsidP="004635D3">
            <w:pPr>
              <w:widowControl w:val="0"/>
              <w:suppressLineNumbers/>
              <w:suppressAutoHyphens/>
              <w:autoSpaceDN w:val="0"/>
              <w:spacing w:after="0" w:line="240" w:lineRule="auto"/>
              <w:jc w:val="cente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Faire le point avant d'aller plus loin :</w:t>
            </w:r>
          </w:p>
          <w:p w14:paraId="3267FA3E" w14:textId="77777777" w:rsidR="004635D3" w:rsidRPr="00C4474B" w:rsidRDefault="004635D3" w:rsidP="004635D3">
            <w:pPr>
              <w:widowControl w:val="0"/>
              <w:suppressLineNumbers/>
              <w:suppressAutoHyphens/>
              <w:autoSpaceDN w:val="0"/>
              <w:spacing w:after="0" w:line="240" w:lineRule="auto"/>
              <w:rPr>
                <w:rFonts w:ascii="Comic Sans MS" w:eastAsia="SimSun" w:hAnsi="Comic Sans MS" w:cs="Mangal"/>
                <w:kern w:val="3"/>
                <w:sz w:val="24"/>
                <w:szCs w:val="24"/>
                <w:lang w:eastAsia="zh-CN" w:bidi="hi-IN"/>
              </w:rPr>
            </w:pPr>
          </w:p>
          <w:p w14:paraId="59F7EC8C" w14:textId="77777777" w:rsidR="004635D3" w:rsidRPr="00C4474B" w:rsidRDefault="004635D3" w:rsidP="004635D3">
            <w:pPr>
              <w:widowControl w:val="0"/>
              <w:suppressLineNumbers/>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w:t>
            </w:r>
            <w:r w:rsidR="00001E84" w:rsidRPr="00C4474B">
              <w:rPr>
                <w:rFonts w:ascii="Comic Sans MS" w:eastAsia="SimSun" w:hAnsi="Comic Sans MS" w:cs="Mangal"/>
                <w:kern w:val="3"/>
                <w:sz w:val="24"/>
                <w:szCs w:val="24"/>
                <w:lang w:eastAsia="zh-CN" w:bidi="hi-IN"/>
              </w:rPr>
              <w:t> : r</w:t>
            </w:r>
            <w:r w:rsidRPr="00C4474B">
              <w:rPr>
                <w:rFonts w:ascii="Comic Sans MS" w:eastAsia="SimSun" w:hAnsi="Comic Sans MS" w:cs="Mangal"/>
                <w:kern w:val="3"/>
                <w:sz w:val="24"/>
                <w:szCs w:val="24"/>
                <w:lang w:eastAsia="zh-CN" w:bidi="hi-IN"/>
              </w:rPr>
              <w:t>éponds à ces questions avant de continuer la suite des exercices</w:t>
            </w:r>
          </w:p>
          <w:p w14:paraId="173A9067" w14:textId="77777777" w:rsidR="004635D3" w:rsidRPr="00C4474B" w:rsidRDefault="004635D3" w:rsidP="004635D3">
            <w:pPr>
              <w:widowControl w:val="0"/>
              <w:suppressLineNumbers/>
              <w:suppressAutoHyphens/>
              <w:autoSpaceDN w:val="0"/>
              <w:spacing w:after="0" w:line="240" w:lineRule="auto"/>
              <w:rPr>
                <w:rFonts w:ascii="Comic Sans MS" w:eastAsia="SimSun" w:hAnsi="Comic Sans MS" w:cs="Mangal"/>
                <w:kern w:val="3"/>
                <w:sz w:val="24"/>
                <w:szCs w:val="24"/>
                <w:lang w:eastAsia="zh-CN" w:bidi="hi-IN"/>
              </w:rPr>
            </w:pPr>
          </w:p>
          <w:p w14:paraId="3CC27538" w14:textId="77777777" w:rsidR="00A9611C" w:rsidRPr="00C4474B" w:rsidRDefault="004635D3" w:rsidP="00D447C6">
            <w:pPr>
              <w:pStyle w:val="Paragraphedeliste"/>
              <w:widowControl w:val="0"/>
              <w:numPr>
                <w:ilvl w:val="0"/>
                <w:numId w:val="51"/>
              </w:numPr>
              <w:suppressLineNumbers/>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Qu'est-ce que la culture ?</w:t>
            </w:r>
          </w:p>
          <w:p w14:paraId="0B17A8DC" w14:textId="77777777" w:rsidR="004635D3" w:rsidRPr="00C4474B" w:rsidRDefault="004635D3" w:rsidP="004635D3">
            <w:pPr>
              <w:widowControl w:val="0"/>
              <w:suppressLineNumbers/>
              <w:suppressAutoHyphens/>
              <w:autoSpaceDN w:val="0"/>
              <w:spacing w:after="0" w:line="240" w:lineRule="auto"/>
              <w:rPr>
                <w:rFonts w:ascii="Comic Sans MS" w:eastAsia="SimSun" w:hAnsi="Comic Sans MS" w:cs="Mangal"/>
                <w:kern w:val="3"/>
                <w:sz w:val="24"/>
                <w:szCs w:val="24"/>
                <w:lang w:eastAsia="zh-CN" w:bidi="hi-IN"/>
              </w:rPr>
            </w:pPr>
          </w:p>
          <w:p w14:paraId="25B5A649" w14:textId="0904A70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44B9185C" w14:textId="46709636"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BE85319" w14:textId="683F7D2A"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AC8991B" w14:textId="66B1B582"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CA69566"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0DBE35D0" w14:textId="77777777" w:rsidR="004635D3" w:rsidRPr="00C4474B" w:rsidRDefault="004635D3" w:rsidP="00D447C6">
            <w:pPr>
              <w:pStyle w:val="Paragraphedeliste"/>
              <w:widowControl w:val="0"/>
              <w:numPr>
                <w:ilvl w:val="0"/>
                <w:numId w:val="51"/>
              </w:numPr>
              <w:suppressLineNumbers/>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Quelles sont les caractéristiques d'une culture ?</w:t>
            </w:r>
          </w:p>
          <w:p w14:paraId="5523122D" w14:textId="77777777" w:rsidR="004635D3" w:rsidRPr="00C4474B" w:rsidRDefault="004635D3" w:rsidP="004635D3">
            <w:pPr>
              <w:widowControl w:val="0"/>
              <w:suppressLineNumbers/>
              <w:suppressAutoHyphens/>
              <w:autoSpaceDN w:val="0"/>
              <w:spacing w:after="0" w:line="240" w:lineRule="auto"/>
              <w:rPr>
                <w:rFonts w:ascii="Comic Sans MS" w:eastAsia="SimSun" w:hAnsi="Comic Sans MS" w:cs="Mangal"/>
                <w:kern w:val="3"/>
                <w:sz w:val="24"/>
                <w:szCs w:val="24"/>
                <w:lang w:eastAsia="zh-CN" w:bidi="hi-IN"/>
              </w:rPr>
            </w:pPr>
          </w:p>
          <w:p w14:paraId="3D7D293B" w14:textId="104D856F"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5A390F5" w14:textId="3215FB11"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EFCB648" w14:textId="562DB21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FE9D998" w14:textId="27DFF7AF"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94D9CB8" w14:textId="5694DC9B"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31822C77" w14:textId="590FDA02"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9F0A12D" w14:textId="77777777" w:rsidR="004635D3" w:rsidRPr="00C4474B" w:rsidRDefault="004635D3" w:rsidP="004635D3">
            <w:pPr>
              <w:widowControl w:val="0"/>
              <w:suppressLineNumbers/>
              <w:suppressAutoHyphens/>
              <w:autoSpaceDN w:val="0"/>
              <w:spacing w:after="0" w:line="240" w:lineRule="auto"/>
              <w:rPr>
                <w:rFonts w:ascii="Comic Sans MS" w:eastAsia="SimSun" w:hAnsi="Comic Sans MS" w:cs="Mangal"/>
                <w:kern w:val="3"/>
                <w:sz w:val="24"/>
                <w:szCs w:val="24"/>
                <w:lang w:eastAsia="zh-CN" w:bidi="hi-IN"/>
              </w:rPr>
            </w:pPr>
          </w:p>
          <w:p w14:paraId="4F643448" w14:textId="77777777" w:rsidR="004635D3" w:rsidRPr="00C4474B" w:rsidRDefault="004635D3" w:rsidP="00D447C6">
            <w:pPr>
              <w:pStyle w:val="Paragraphedeliste"/>
              <w:widowControl w:val="0"/>
              <w:numPr>
                <w:ilvl w:val="0"/>
                <w:numId w:val="51"/>
              </w:numPr>
              <w:suppressLineNumbers/>
              <w:suppressAutoHyphens/>
              <w:autoSpaceDN w:val="0"/>
              <w:spacing w:after="0" w:line="240" w:lineRule="auto"/>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Comment se transmet une culture ?</w:t>
            </w:r>
          </w:p>
          <w:p w14:paraId="52368E70" w14:textId="77777777" w:rsidR="00A9611C" w:rsidRPr="00C4474B" w:rsidRDefault="00A9611C"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12034831" w14:textId="4A8D22BA"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2F529B0" w14:textId="237A25FE"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324D0D05" w14:textId="201054BF"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0F9489D" w14:textId="2D8FE433"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6639A09" w14:textId="043256F1"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09E7C3A" w14:textId="6D2FADB0" w:rsidR="009B0A30"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CF1A668" w14:textId="77777777" w:rsidR="004635D3" w:rsidRPr="00C4474B" w:rsidRDefault="004635D3" w:rsidP="00D447C6">
            <w:pPr>
              <w:pStyle w:val="Paragraphedeliste"/>
              <w:widowControl w:val="0"/>
              <w:numPr>
                <w:ilvl w:val="0"/>
                <w:numId w:val="51"/>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À quoi sert la culture ? Qu'est-ce qu'elle permet à l'individu de faire ?</w:t>
            </w:r>
          </w:p>
          <w:p w14:paraId="5D89D525"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0BC2E5E7" w14:textId="502B63CE"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4EFA9341" w14:textId="2BA0B0F3"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DEFF143" w14:textId="5A00A348"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9079092" w14:textId="4EB12F52"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32422D59" w14:textId="7E713CD8"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lastRenderedPageBreak/>
              <w:t>...............................................................................................................................................................</w:t>
            </w:r>
          </w:p>
          <w:p w14:paraId="2FD26FFF" w14:textId="5938256D"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371F5A1C"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48D0C128" w14:textId="77777777" w:rsidR="004635D3" w:rsidRPr="00C4474B" w:rsidRDefault="004635D3" w:rsidP="00D447C6">
            <w:pPr>
              <w:pStyle w:val="Paragraphedeliste"/>
              <w:widowControl w:val="0"/>
              <w:numPr>
                <w:ilvl w:val="0"/>
                <w:numId w:val="51"/>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Combien de cultures existent-ils ?</w:t>
            </w:r>
          </w:p>
          <w:p w14:paraId="0B8F0555" w14:textId="6584F571"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8CC53A4" w14:textId="5782390D"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362184">
              <w:rPr>
                <w:rFonts w:ascii="Comic Sans MS" w:eastAsia="SimSun" w:hAnsi="Comic Sans MS" w:cs="Mangal"/>
                <w:kern w:val="3"/>
                <w:sz w:val="24"/>
                <w:szCs w:val="24"/>
                <w:lang w:eastAsia="zh-CN" w:bidi="hi-IN"/>
              </w:rPr>
              <w:t>...........................</w:t>
            </w:r>
          </w:p>
          <w:p w14:paraId="21B1722D" w14:textId="39D391AC"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F75F9A5" w14:textId="77777777" w:rsidR="00A9611C" w:rsidRPr="00C4474B" w:rsidRDefault="00A9611C"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BF70BDA" w14:textId="77777777" w:rsidR="00A9611C" w:rsidRPr="00C4474B" w:rsidRDefault="00A9611C" w:rsidP="00D447C6">
            <w:pPr>
              <w:pStyle w:val="Paragraphedeliste"/>
              <w:widowControl w:val="0"/>
              <w:numPr>
                <w:ilvl w:val="0"/>
                <w:numId w:val="51"/>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Est-ce qu’un homme naît avec sa culture ? Oui – Non. Explique. </w:t>
            </w:r>
          </w:p>
          <w:p w14:paraId="2F8E8D07" w14:textId="77777777" w:rsidR="00A9611C" w:rsidRPr="00C4474B" w:rsidRDefault="00A9611C" w:rsidP="00A9611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0AC50F6D" w14:textId="0488472F" w:rsidR="00A9611C" w:rsidRPr="00C4474B" w:rsidRDefault="00A9611C" w:rsidP="00A9611C">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44ED7FD2" w14:textId="7B1F856D" w:rsidR="00A9611C" w:rsidRPr="00C4474B" w:rsidRDefault="00A9611C" w:rsidP="00A9611C">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64D701B" w14:textId="1696BD07" w:rsidR="00A9611C" w:rsidRPr="00C4474B" w:rsidRDefault="00A9611C" w:rsidP="00362184">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362184">
              <w:rPr>
                <w:rFonts w:ascii="Comic Sans MS" w:eastAsia="SimSun" w:hAnsi="Comic Sans MS" w:cs="Mangal"/>
                <w:kern w:val="3"/>
                <w:sz w:val="24"/>
                <w:szCs w:val="24"/>
                <w:lang w:eastAsia="zh-CN" w:bidi="hi-IN"/>
              </w:rPr>
              <w:t>.............</w:t>
            </w:r>
          </w:p>
        </w:tc>
      </w:tr>
    </w:tbl>
    <w:p w14:paraId="5B716DE8" w14:textId="77777777" w:rsidR="00362184" w:rsidRDefault="00362184" w:rsidP="005B104B">
      <w:pPr>
        <w:widowControl w:val="0"/>
        <w:pBdr>
          <w:bottom w:val="single" w:sz="4" w:space="1" w:color="auto"/>
        </w:pBdr>
        <w:suppressAutoHyphens/>
        <w:autoSpaceDN w:val="0"/>
        <w:spacing w:after="0" w:line="240" w:lineRule="auto"/>
        <w:rPr>
          <w:rFonts w:ascii="Comic Sans MS" w:eastAsia="SimSun" w:hAnsi="Comic Sans MS" w:cs="Mangal"/>
          <w:b/>
          <w:bCs/>
          <w:i/>
          <w:iCs/>
          <w:kern w:val="3"/>
          <w:sz w:val="24"/>
          <w:szCs w:val="24"/>
          <w:lang w:eastAsia="zh-CN" w:bidi="hi-IN"/>
        </w:rPr>
      </w:pPr>
    </w:p>
    <w:p w14:paraId="5927267B" w14:textId="77777777" w:rsidR="005B104B" w:rsidRDefault="005B104B" w:rsidP="005B104B">
      <w:pPr>
        <w:widowControl w:val="0"/>
        <w:pBdr>
          <w:bottom w:val="single" w:sz="4" w:space="1" w:color="auto"/>
        </w:pBdr>
        <w:suppressAutoHyphens/>
        <w:autoSpaceDN w:val="0"/>
        <w:spacing w:after="0" w:line="240" w:lineRule="auto"/>
        <w:rPr>
          <w:rFonts w:ascii="Comic Sans MS" w:eastAsia="SimSun" w:hAnsi="Comic Sans MS" w:cs="Mangal"/>
          <w:b/>
          <w:bCs/>
          <w:i/>
          <w:iCs/>
          <w:kern w:val="3"/>
          <w:sz w:val="24"/>
          <w:szCs w:val="24"/>
          <w:lang w:eastAsia="zh-CN" w:bidi="hi-IN"/>
        </w:rPr>
      </w:pPr>
    </w:p>
    <w:p w14:paraId="4DFC2C1A" w14:textId="77777777" w:rsidR="005B104B" w:rsidRDefault="005B104B" w:rsidP="005B104B">
      <w:pPr>
        <w:widowControl w:val="0"/>
        <w:pBdr>
          <w:bottom w:val="single" w:sz="4" w:space="1" w:color="auto"/>
        </w:pBdr>
        <w:suppressAutoHyphens/>
        <w:autoSpaceDN w:val="0"/>
        <w:spacing w:after="0" w:line="240" w:lineRule="auto"/>
        <w:rPr>
          <w:rFonts w:ascii="Comic Sans MS" w:eastAsia="SimSun" w:hAnsi="Comic Sans MS" w:cs="Mangal"/>
          <w:b/>
          <w:bCs/>
          <w:i/>
          <w:iCs/>
          <w:kern w:val="3"/>
          <w:sz w:val="24"/>
          <w:szCs w:val="24"/>
          <w:lang w:eastAsia="zh-CN" w:bidi="hi-IN"/>
        </w:rPr>
      </w:pPr>
    </w:p>
    <w:p w14:paraId="28944A99" w14:textId="77777777" w:rsidR="005B104B" w:rsidRDefault="005B104B" w:rsidP="005B104B">
      <w:pPr>
        <w:widowControl w:val="0"/>
        <w:pBdr>
          <w:bottom w:val="single" w:sz="4" w:space="1" w:color="auto"/>
        </w:pBdr>
        <w:suppressAutoHyphens/>
        <w:autoSpaceDN w:val="0"/>
        <w:spacing w:after="0" w:line="240" w:lineRule="auto"/>
        <w:rPr>
          <w:rFonts w:ascii="Comic Sans MS" w:eastAsia="SimSun" w:hAnsi="Comic Sans MS" w:cs="Mangal"/>
          <w:b/>
          <w:bCs/>
          <w:i/>
          <w:iCs/>
          <w:kern w:val="3"/>
          <w:sz w:val="24"/>
          <w:szCs w:val="24"/>
          <w:lang w:eastAsia="zh-CN" w:bidi="hi-IN"/>
        </w:rPr>
      </w:pPr>
    </w:p>
    <w:p w14:paraId="04502A1D" w14:textId="77777777" w:rsidR="004635D3" w:rsidRPr="00C4474B" w:rsidRDefault="00A9611C" w:rsidP="00A9611C">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t>Exercice 45</w:t>
      </w:r>
    </w:p>
    <w:p w14:paraId="126C4FAA" w14:textId="77777777" w:rsidR="00A9611C" w:rsidRPr="00C4474B" w:rsidRDefault="00A9611C" w:rsidP="00A9611C">
      <w:pPr>
        <w:widowControl w:val="0"/>
        <w:suppressAutoHyphens/>
        <w:autoSpaceDN w:val="0"/>
        <w:spacing w:after="0" w:line="240" w:lineRule="auto"/>
        <w:jc w:val="center"/>
        <w:rPr>
          <w:rFonts w:ascii="Comic Sans MS" w:eastAsia="SimSun" w:hAnsi="Comic Sans MS" w:cs="Mangal"/>
          <w:b/>
          <w:bCs/>
          <w:kern w:val="3"/>
          <w:sz w:val="24"/>
          <w:szCs w:val="24"/>
          <w:lang w:eastAsia="zh-CN" w:bidi="hi-IN"/>
        </w:rPr>
      </w:pPr>
    </w:p>
    <w:p w14:paraId="6038D7EA"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 </w:t>
      </w:r>
      <w:r w:rsidR="00AF6757" w:rsidRPr="00C4474B">
        <w:rPr>
          <w:rFonts w:ascii="Comic Sans MS" w:eastAsia="SimSun" w:hAnsi="Comic Sans MS" w:cs="Mangal"/>
          <w:kern w:val="3"/>
          <w:sz w:val="24"/>
          <w:szCs w:val="24"/>
          <w:lang w:eastAsia="zh-CN" w:bidi="hi-IN"/>
        </w:rPr>
        <w:t>: l</w:t>
      </w:r>
      <w:r w:rsidRPr="00C4474B">
        <w:rPr>
          <w:rFonts w:ascii="Comic Sans MS" w:eastAsia="SimSun" w:hAnsi="Comic Sans MS" w:cs="Mangal"/>
          <w:kern w:val="3"/>
          <w:sz w:val="24"/>
          <w:szCs w:val="24"/>
          <w:lang w:eastAsia="zh-CN" w:bidi="hi-IN"/>
        </w:rPr>
        <w:t>is ce document et réponds ensuite aux questions</w:t>
      </w:r>
      <w:r w:rsidR="00AF6757" w:rsidRPr="00C4474B">
        <w:rPr>
          <w:rFonts w:ascii="Comic Sans MS" w:eastAsia="SimSun" w:hAnsi="Comic Sans MS" w:cs="Mangal"/>
          <w:kern w:val="3"/>
          <w:sz w:val="24"/>
          <w:szCs w:val="24"/>
          <w:lang w:eastAsia="zh-CN" w:bidi="hi-IN"/>
        </w:rPr>
        <w:t>.</w:t>
      </w:r>
    </w:p>
    <w:p w14:paraId="7FC01DD2"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07C399B8"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0844FE20" w14:textId="77777777" w:rsidR="004635D3" w:rsidRPr="00C4474B" w:rsidRDefault="00A9611C"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45</w:t>
            </w:r>
            <w:r w:rsidR="004635D3" w:rsidRPr="00C4474B">
              <w:rPr>
                <w:rFonts w:ascii="Comic Sans MS" w:eastAsia="SimSun" w:hAnsi="Comic Sans MS" w:cs="Mangal"/>
                <w:b/>
                <w:bCs/>
                <w:kern w:val="3"/>
                <w:sz w:val="24"/>
                <w:szCs w:val="24"/>
                <w:lang w:eastAsia="zh-CN" w:bidi="hi-IN"/>
              </w:rPr>
              <w:t> :</w:t>
            </w:r>
            <w:r w:rsidR="004635D3" w:rsidRPr="00C4474B">
              <w:rPr>
                <w:rFonts w:ascii="Comic Sans MS" w:eastAsia="SimSun" w:hAnsi="Comic Sans MS" w:cs="Mangal"/>
                <w:kern w:val="3"/>
                <w:sz w:val="24"/>
                <w:szCs w:val="24"/>
                <w:lang w:eastAsia="zh-CN" w:bidi="hi-IN"/>
              </w:rPr>
              <w:t xml:space="preserve"> </w:t>
            </w:r>
            <w:r w:rsidR="004635D3" w:rsidRPr="00C4474B">
              <w:rPr>
                <w:rFonts w:ascii="Comic Sans MS" w:eastAsia="SimSun" w:hAnsi="Comic Sans MS" w:cs="Mangal"/>
                <w:b/>
                <w:bCs/>
                <w:i/>
                <w:iCs/>
                <w:kern w:val="3"/>
                <w:sz w:val="24"/>
                <w:szCs w:val="24"/>
                <w:lang w:eastAsia="zh-CN" w:bidi="hi-IN"/>
              </w:rPr>
              <w:t>Une tentative d'ethnocide : le témoignage d'un jeune indien</w:t>
            </w:r>
          </w:p>
          <w:p w14:paraId="59D5B66A"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p>
          <w:p w14:paraId="76C3E176"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Au début du XXème siècle aux Etats-Unis, les écoles pour les Indiens étaient des sortes de casernes, soumises à une discipline militaire, avec appel quatre fois par jour. On devait se tenir au garde-à-vous et marcher au pas. Ceux de l'administration </w:t>
            </w:r>
            <w:r w:rsidR="00E534D5" w:rsidRPr="00C4474B">
              <w:rPr>
                <w:rFonts w:ascii="Comic Sans MS" w:eastAsia="SimSun" w:hAnsi="Comic Sans MS" w:cs="Mangal"/>
                <w:kern w:val="3"/>
                <w:sz w:val="24"/>
                <w:szCs w:val="24"/>
                <w:lang w:eastAsia="zh-CN" w:bidi="hi-IN"/>
              </w:rPr>
              <w:t>voyaient</w:t>
            </w:r>
            <w:r w:rsidRPr="00C4474B">
              <w:rPr>
                <w:rFonts w:ascii="Comic Sans MS" w:eastAsia="SimSun" w:hAnsi="Comic Sans MS" w:cs="Mangal"/>
                <w:kern w:val="3"/>
                <w:sz w:val="24"/>
                <w:szCs w:val="24"/>
                <w:lang w:eastAsia="zh-CN" w:bidi="hi-IN"/>
              </w:rPr>
              <w:t xml:space="preserve"> là le meilleur moyen de nous détourner de notre destin d'Indiens. Il nous était interdit de parler notre langue ou de chanter nos chansons. En cas de désobéissance, il fallait aller au coin, ou face au mur, les bras croisés dans le dos, le nez et les genoux contre le plâtre. Certains maîtres nous donnaient des coups de règle sur les doigts. Il y avait les règles avec des clous en cuivre. Pourtant ils n'ont quand même pas réussi à faire de moi quelqu'un d'autre. Ils ont pu m'obliger à m'habiller comme un Blanc, mais sur ce qu'il y avait à l'intérieur de la chemise et du pantalon ils n'ont rien pu.</w:t>
            </w:r>
          </w:p>
          <w:p w14:paraId="53AD6DB8"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J'ai d'abord été dans une classe dirigée par un homme, et c'était une classe effrayante. Tous les visages des élèves offraient la même expression : autant de têtes de bois. Je me rendis compte que pour moi il en était de même. Je ne pouvais rien exprimer dans la langue de l'homme blanc, je ne comprenais rien à ces façons d'agir. Je croyais que tout le monde avait de l'argent à volonté. Le maître, lui, ne savait pas un mot </w:t>
            </w:r>
            <w:r w:rsidR="00E534D5" w:rsidRPr="00C4474B">
              <w:rPr>
                <w:rFonts w:ascii="Comic Sans MS" w:eastAsia="SimSun" w:hAnsi="Comic Sans MS" w:cs="Mangal"/>
                <w:kern w:val="3"/>
                <w:sz w:val="24"/>
                <w:szCs w:val="24"/>
                <w:lang w:eastAsia="zh-CN" w:bidi="hi-IN"/>
              </w:rPr>
              <w:t>d’Iakota</w:t>
            </w:r>
            <w:r w:rsidRPr="00C4474B">
              <w:rPr>
                <w:rFonts w:ascii="Comic Sans MS" w:eastAsia="SimSun" w:hAnsi="Comic Sans MS" w:cs="Mangal"/>
                <w:kern w:val="3"/>
                <w:sz w:val="24"/>
                <w:szCs w:val="24"/>
                <w:lang w:eastAsia="zh-CN" w:bidi="hi-IN"/>
              </w:rPr>
              <w:t xml:space="preserve"> (Langue des Sioux). J'étais pétrifié [...]</w:t>
            </w:r>
          </w:p>
          <w:p w14:paraId="3F56FD71"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Au bout de quelques temps, ma peur se dissipa un peu et l'audace me revint. Je </w:t>
            </w:r>
            <w:r w:rsidRPr="00C4474B">
              <w:rPr>
                <w:rFonts w:ascii="Comic Sans MS" w:eastAsia="SimSun" w:hAnsi="Comic Sans MS" w:cs="Mangal"/>
                <w:kern w:val="3"/>
                <w:sz w:val="24"/>
                <w:szCs w:val="24"/>
                <w:lang w:eastAsia="zh-CN" w:bidi="hi-IN"/>
              </w:rPr>
              <w:lastRenderedPageBreak/>
              <w:t>donnais au maître les noms grossiers qu'il y avait dans ma langue, en lui souriant de toutes mes dents. Rayonnant, il me tapotait la tête avec affection, croyant à des compliments de ma part.</w:t>
            </w:r>
          </w:p>
          <w:p w14:paraId="0745AA7A"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p>
          <w:p w14:paraId="16A9B64E" w14:textId="77777777" w:rsidR="004635D3" w:rsidRPr="00C4474B" w:rsidRDefault="004635D3" w:rsidP="004635D3">
            <w:pPr>
              <w:widowControl w:val="0"/>
              <w:suppressLineNumbers/>
              <w:suppressAutoHyphens/>
              <w:autoSpaceDN w:val="0"/>
              <w:spacing w:after="0" w:line="240" w:lineRule="auto"/>
              <w:jc w:val="right"/>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T. Ushte, R. Erdoes, </w:t>
            </w:r>
            <w:r w:rsidRPr="00C4474B">
              <w:rPr>
                <w:rFonts w:ascii="Comic Sans MS" w:eastAsia="SimSun" w:hAnsi="Comic Sans MS" w:cs="Mangal"/>
                <w:i/>
                <w:iCs/>
                <w:kern w:val="3"/>
                <w:sz w:val="24"/>
                <w:szCs w:val="24"/>
                <w:lang w:eastAsia="zh-CN" w:bidi="hi-IN"/>
              </w:rPr>
              <w:t>De Mémoire indienne</w:t>
            </w:r>
            <w:r w:rsidRPr="00C4474B">
              <w:rPr>
                <w:rFonts w:ascii="Comic Sans MS" w:eastAsia="SimSun" w:hAnsi="Comic Sans MS" w:cs="Mangal"/>
                <w:kern w:val="3"/>
                <w:sz w:val="24"/>
                <w:szCs w:val="24"/>
                <w:lang w:eastAsia="zh-CN" w:bidi="hi-IN"/>
              </w:rPr>
              <w:t>, coll. « Terre humaine », Plon, 1977</w:t>
            </w:r>
          </w:p>
        </w:tc>
      </w:tr>
    </w:tbl>
    <w:p w14:paraId="75ECD0FA"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16"/>
          <w:szCs w:val="16"/>
          <w:lang w:eastAsia="zh-CN" w:bidi="hi-IN"/>
        </w:rPr>
      </w:pPr>
    </w:p>
    <w:p w14:paraId="1919FC50"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Questions :</w:t>
      </w:r>
    </w:p>
    <w:p w14:paraId="14F13559"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16"/>
          <w:szCs w:val="16"/>
          <w:lang w:eastAsia="zh-CN" w:bidi="hi-IN"/>
        </w:rPr>
      </w:pPr>
    </w:p>
    <w:p w14:paraId="04985839" w14:textId="77777777" w:rsidR="004635D3" w:rsidRPr="00C4474B" w:rsidRDefault="004635D3" w:rsidP="00D447C6">
      <w:pPr>
        <w:widowControl w:val="0"/>
        <w:numPr>
          <w:ilvl w:val="0"/>
          <w:numId w:val="45"/>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Décris les relations entre la culture indienne et la culture américaine</w:t>
      </w:r>
      <w:r w:rsidR="00A9611C" w:rsidRPr="00C4474B">
        <w:rPr>
          <w:rFonts w:ascii="Comic Sans MS" w:eastAsia="SimSun" w:hAnsi="Comic Sans MS" w:cs="Mangal"/>
          <w:b/>
          <w:bCs/>
          <w:kern w:val="3"/>
          <w:sz w:val="24"/>
          <w:szCs w:val="24"/>
          <w:lang w:eastAsia="zh-CN" w:bidi="hi-IN"/>
        </w:rPr>
        <w:t>.</w:t>
      </w:r>
    </w:p>
    <w:p w14:paraId="637D41B8" w14:textId="38CA6D18" w:rsidR="004635D3" w:rsidRPr="00C4474B" w:rsidRDefault="004635D3" w:rsidP="00A9611C">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74F26D4" w14:textId="48C7F3A8" w:rsidR="004635D3" w:rsidRPr="00C4474B" w:rsidRDefault="004635D3" w:rsidP="00A9611C">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2917DF1"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729941BE" w14:textId="77777777" w:rsidR="004635D3" w:rsidRPr="00C4474B" w:rsidRDefault="004635D3" w:rsidP="00D447C6">
      <w:pPr>
        <w:widowControl w:val="0"/>
        <w:numPr>
          <w:ilvl w:val="0"/>
          <w:numId w:val="45"/>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Dans ce début du XXème siècle aux Etats-Unis, les Indiens ont-ils leur mot à dire face aux Américains ?  Oui – Non. Explique.</w:t>
      </w:r>
    </w:p>
    <w:p w14:paraId="50E4E65E" w14:textId="23B16458"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p>
    <w:p w14:paraId="78667C1C" w14:textId="77777777" w:rsidR="005B104B"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3C87E22F" w14:textId="5BFE969D"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43FCFA91" w14:textId="77777777" w:rsidR="004635D3" w:rsidRPr="00C4474B" w:rsidRDefault="004635D3" w:rsidP="00D447C6">
      <w:pPr>
        <w:widowControl w:val="0"/>
        <w:numPr>
          <w:ilvl w:val="0"/>
          <w:numId w:val="45"/>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Les Indiens pouvaient-ils s'exprimer dans ces écoles pour Indiens du début du XXème siècle aux Etats-Unis ? Oui – Non. Explique.  </w:t>
      </w:r>
    </w:p>
    <w:p w14:paraId="690A2BC4" w14:textId="5A2FC63F"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005B104B" w:rsidRPr="00C4474B">
        <w:rPr>
          <w:rFonts w:ascii="Comic Sans MS" w:eastAsia="SimSun" w:hAnsi="Comic Sans MS" w:cs="Mangal"/>
          <w:kern w:val="3"/>
          <w:sz w:val="24"/>
          <w:szCs w:val="24"/>
          <w:lang w:eastAsia="zh-CN" w:bidi="hi-IN"/>
        </w:rPr>
        <w:t>.</w:t>
      </w:r>
    </w:p>
    <w:p w14:paraId="463DF976" w14:textId="77777777" w:rsidR="005B104B"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B25702E" w14:textId="676356EA" w:rsidR="004635D3" w:rsidRPr="00C4474B" w:rsidRDefault="004635D3" w:rsidP="00A9611C">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464D76F1"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24D8DA69" w14:textId="77777777" w:rsidR="004635D3" w:rsidRPr="00C4474B" w:rsidRDefault="004635D3" w:rsidP="00D447C6">
      <w:pPr>
        <w:widowControl w:val="0"/>
        <w:numPr>
          <w:ilvl w:val="0"/>
          <w:numId w:val="45"/>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S'ils voulaient parler, dans quelle langue devaient-ils le faire ?</w:t>
      </w:r>
    </w:p>
    <w:p w14:paraId="13E79B77" w14:textId="6F3E9614"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p>
    <w:p w14:paraId="2E3FC656" w14:textId="4F106916" w:rsidR="004635D3"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02305B4" w14:textId="1C12E1F0"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005B104B" w:rsidRPr="00C4474B">
        <w:rPr>
          <w:rFonts w:ascii="Comic Sans MS" w:eastAsia="SimSun" w:hAnsi="Comic Sans MS" w:cs="Mangal"/>
          <w:kern w:val="3"/>
          <w:sz w:val="24"/>
          <w:szCs w:val="24"/>
          <w:lang w:eastAsia="zh-CN" w:bidi="hi-IN"/>
        </w:rPr>
        <w:t>.</w:t>
      </w:r>
    </w:p>
    <w:p w14:paraId="3A9EA1AF" w14:textId="77777777" w:rsidR="005B104B"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3848423" w14:textId="439C5984"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6DCE1F0F" w14:textId="77777777" w:rsidR="004635D3" w:rsidRPr="00C4474B" w:rsidRDefault="004635D3" w:rsidP="00D447C6">
      <w:pPr>
        <w:widowControl w:val="0"/>
        <w:numPr>
          <w:ilvl w:val="0"/>
          <w:numId w:val="45"/>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 nous montre ce texte sur les contacts entre cultures ?</w:t>
      </w:r>
    </w:p>
    <w:p w14:paraId="0EA0DAB3" w14:textId="14C4257A"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p>
    <w:p w14:paraId="4BF2CCF5" w14:textId="77777777" w:rsidR="005B104B"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78A7551" w14:textId="1B726531" w:rsidR="004635D3" w:rsidRPr="00C4474B" w:rsidRDefault="004635D3" w:rsidP="00A9611C">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35C36970" w14:textId="77777777" w:rsidR="00A9611C" w:rsidRDefault="00A9611C"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43DE82D3" w14:textId="77777777" w:rsidR="005B104B" w:rsidRDefault="005B104B"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4A4DB9C2" w14:textId="77777777" w:rsidR="005B104B" w:rsidRPr="00C4474B" w:rsidRDefault="005B104B"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24B0AC54"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634CF1F2"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28CFE6A9" w14:textId="77777777" w:rsidR="004635D3" w:rsidRPr="00C4474B" w:rsidRDefault="004635D3" w:rsidP="00A9611C">
            <w:pPr>
              <w:widowControl w:val="0"/>
              <w:suppressLineNumbers/>
              <w:suppressAutoHyphens/>
              <w:autoSpaceDN w:val="0"/>
              <w:spacing w:after="0" w:line="240" w:lineRule="auto"/>
              <w:jc w:val="cente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lastRenderedPageBreak/>
              <w:t>Que retiens-tu de ce</w:t>
            </w:r>
            <w:r w:rsidR="00A9611C" w:rsidRPr="00C4474B">
              <w:rPr>
                <w:rFonts w:ascii="Comic Sans MS" w:eastAsia="SimSun" w:hAnsi="Comic Sans MS" w:cs="Mangal"/>
                <w:b/>
                <w:bCs/>
                <w:kern w:val="3"/>
                <w:sz w:val="24"/>
                <w:szCs w:val="24"/>
                <w:lang w:eastAsia="zh-CN" w:bidi="hi-IN"/>
              </w:rPr>
              <w:t>tte rencontre interculturelle</w:t>
            </w:r>
            <w:r w:rsidRPr="00C4474B">
              <w:rPr>
                <w:rFonts w:ascii="Comic Sans MS" w:eastAsia="SimSun" w:hAnsi="Comic Sans MS" w:cs="Mangal"/>
                <w:b/>
                <w:bCs/>
                <w:kern w:val="3"/>
                <w:sz w:val="24"/>
                <w:szCs w:val="24"/>
                <w:lang w:eastAsia="zh-CN" w:bidi="hi-IN"/>
              </w:rPr>
              <w:t> ?</w:t>
            </w:r>
          </w:p>
          <w:p w14:paraId="744CD732" w14:textId="43090F6C"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C4474B">
              <w:rPr>
                <w:rFonts w:ascii="Comic Sans MS" w:eastAsia="SimSun" w:hAnsi="Comic Sans MS" w:cs="Mangal"/>
                <w:kern w:val="3"/>
                <w:sz w:val="24"/>
                <w:szCs w:val="24"/>
                <w:lang w:eastAsia="zh-CN" w:bidi="hi-IN"/>
              </w:rPr>
              <w:t xml:space="preserve"> ...........................................................................................</w:t>
            </w:r>
            <w:r w:rsidR="005B104B">
              <w:rPr>
                <w:rFonts w:ascii="Comic Sans MS" w:eastAsia="SimSun" w:hAnsi="Comic Sans MS" w:cs="Mangal"/>
                <w:kern w:val="3"/>
                <w:sz w:val="24"/>
                <w:szCs w:val="24"/>
                <w:lang w:eastAsia="zh-CN" w:bidi="hi-IN"/>
              </w:rPr>
              <w:t>.....</w:t>
            </w:r>
            <w:r w:rsidR="005B104B" w:rsidRPr="00C4474B">
              <w:rPr>
                <w:rFonts w:ascii="Comic Sans MS" w:eastAsia="SimSun" w:hAnsi="Comic Sans MS" w:cs="Mangal"/>
                <w:kern w:val="3"/>
                <w:sz w:val="24"/>
                <w:szCs w:val="24"/>
                <w:lang w:eastAsia="zh-CN" w:bidi="hi-IN"/>
              </w:rPr>
              <w:t>............................................................</w:t>
            </w:r>
          </w:p>
          <w:p w14:paraId="42E88BBB" w14:textId="4DA1898F" w:rsidR="005B104B"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t>......................................................</w:t>
            </w:r>
          </w:p>
          <w:p w14:paraId="4491DFA2" w14:textId="49271F4C"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t>....</w:t>
            </w:r>
          </w:p>
          <w:p w14:paraId="2B3D21F8" w14:textId="7CE8731C" w:rsidR="004635D3" w:rsidRPr="00C4474B" w:rsidRDefault="004635D3" w:rsidP="005B104B">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tc>
      </w:tr>
    </w:tbl>
    <w:p w14:paraId="19EABC5D" w14:textId="77777777" w:rsidR="00A9611C" w:rsidRPr="00C4474B" w:rsidRDefault="00A9611C"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5D490164" w14:textId="77777777" w:rsidR="004635D3" w:rsidRPr="00C4474B" w:rsidRDefault="00AF6757" w:rsidP="00AF6757">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t>Exercice 46</w:t>
      </w:r>
    </w:p>
    <w:p w14:paraId="54C74FB7" w14:textId="77777777" w:rsidR="004635D3" w:rsidRPr="00C4474B" w:rsidRDefault="004635D3" w:rsidP="004635D3">
      <w:pPr>
        <w:widowControl w:val="0"/>
        <w:suppressAutoHyphens/>
        <w:autoSpaceDN w:val="0"/>
        <w:spacing w:after="0" w:line="240" w:lineRule="auto"/>
        <w:jc w:val="center"/>
        <w:rPr>
          <w:rFonts w:ascii="Comic Sans MS" w:eastAsia="SimSun" w:hAnsi="Comic Sans MS" w:cs="Mangal"/>
          <w:b/>
          <w:bCs/>
          <w:kern w:val="3"/>
          <w:sz w:val="24"/>
          <w:szCs w:val="24"/>
          <w:lang w:eastAsia="zh-CN" w:bidi="hi-IN"/>
        </w:rPr>
      </w:pPr>
    </w:p>
    <w:p w14:paraId="7D49F904"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Consignes : </w:t>
      </w:r>
      <w:r w:rsidR="00AF6757" w:rsidRPr="00C4474B">
        <w:rPr>
          <w:rFonts w:ascii="Comic Sans MS" w:eastAsia="SimSun" w:hAnsi="Comic Sans MS" w:cs="Mangal"/>
          <w:kern w:val="3"/>
          <w:sz w:val="24"/>
          <w:szCs w:val="24"/>
          <w:lang w:eastAsia="zh-CN" w:bidi="hi-IN"/>
        </w:rPr>
        <w:t>l</w:t>
      </w:r>
      <w:r w:rsidRPr="00C4474B">
        <w:rPr>
          <w:rFonts w:ascii="Comic Sans MS" w:eastAsia="SimSun" w:hAnsi="Comic Sans MS" w:cs="Mangal"/>
          <w:kern w:val="3"/>
          <w:sz w:val="24"/>
          <w:szCs w:val="24"/>
          <w:lang w:eastAsia="zh-CN" w:bidi="hi-IN"/>
        </w:rPr>
        <w:t>is ce document et réponds ensuite aux questions</w:t>
      </w:r>
      <w:r w:rsidR="00AF6757" w:rsidRPr="00C4474B">
        <w:rPr>
          <w:rFonts w:ascii="Comic Sans MS" w:eastAsia="SimSun" w:hAnsi="Comic Sans MS" w:cs="Mangal"/>
          <w:kern w:val="3"/>
          <w:sz w:val="24"/>
          <w:szCs w:val="24"/>
          <w:lang w:eastAsia="zh-CN" w:bidi="hi-IN"/>
        </w:rPr>
        <w:t>.</w:t>
      </w:r>
    </w:p>
    <w:p w14:paraId="19E310FB"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0327AF61"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370F30D8" w14:textId="77777777" w:rsidR="004635D3" w:rsidRPr="00C4474B" w:rsidRDefault="00AF6757"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46</w:t>
            </w:r>
            <w:r w:rsidR="004635D3" w:rsidRPr="00C4474B">
              <w:rPr>
                <w:rFonts w:ascii="Comic Sans MS" w:eastAsia="SimSun" w:hAnsi="Comic Sans MS" w:cs="Mangal"/>
                <w:b/>
                <w:bCs/>
                <w:kern w:val="3"/>
                <w:sz w:val="24"/>
                <w:szCs w:val="24"/>
                <w:lang w:eastAsia="zh-CN" w:bidi="hi-IN"/>
              </w:rPr>
              <w:t> :</w:t>
            </w:r>
            <w:r w:rsidR="004635D3" w:rsidRPr="00C4474B">
              <w:rPr>
                <w:rFonts w:ascii="Comic Sans MS" w:eastAsia="SimSun" w:hAnsi="Comic Sans MS" w:cs="Mangal"/>
                <w:kern w:val="3"/>
                <w:sz w:val="24"/>
                <w:szCs w:val="24"/>
                <w:lang w:eastAsia="zh-CN" w:bidi="hi-IN"/>
              </w:rPr>
              <w:t xml:space="preserve"> Bernard, né à Mascara (Algérie), cadre d'entreprise aujourd'hui raconte :</w:t>
            </w:r>
          </w:p>
          <w:p w14:paraId="5CD1A921"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 De notre vie en Algérie, nous avons rapporté des techniques innovantes pour la culture de la vigne avec l'importation de nouveaux cépages plus résistants et la réfrigération du vin. Le couscous et les pâtisseries typiques étaient aussi dans nos bagages... la place de la famille au sens large et l'importance du groupe sur l'individu sont restées gravés dans notre manière de vivre. Nous avons laissé en Algérie notre langue et nos pratiques occidentales avec l'industrialisation pour une meilleure rentabilité, l'école obligatoire pour lutter contre illettrisme, le développement de l'hygiène avec la création de dispensaires, la nomination d'infirmières scolaires. [...] Il y a eu un réel échange entre nos </w:t>
            </w:r>
            <w:r w:rsidR="00E534D5" w:rsidRPr="00C4474B">
              <w:rPr>
                <w:rFonts w:ascii="Comic Sans MS" w:eastAsia="SimSun" w:hAnsi="Comic Sans MS" w:cs="Mangal"/>
                <w:kern w:val="3"/>
                <w:sz w:val="24"/>
                <w:szCs w:val="24"/>
                <w:lang w:eastAsia="zh-CN" w:bidi="hi-IN"/>
              </w:rPr>
              <w:t>cultures. </w:t>
            </w:r>
            <w:r w:rsidRPr="00C4474B">
              <w:rPr>
                <w:rFonts w:ascii="Comic Sans MS" w:eastAsia="SimSun" w:hAnsi="Comic Sans MS" w:cs="Mangal"/>
                <w:kern w:val="3"/>
                <w:sz w:val="24"/>
                <w:szCs w:val="24"/>
                <w:lang w:eastAsia="zh-CN" w:bidi="hi-IN"/>
              </w:rPr>
              <w:t>»</w:t>
            </w:r>
          </w:p>
          <w:p w14:paraId="72524EF2"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p>
          <w:p w14:paraId="5AAB92B2" w14:textId="77777777" w:rsidR="004635D3" w:rsidRPr="00C4474B" w:rsidRDefault="004635D3" w:rsidP="004635D3">
            <w:pPr>
              <w:widowControl w:val="0"/>
              <w:suppressLineNumbers/>
              <w:suppressAutoHyphens/>
              <w:autoSpaceDN w:val="0"/>
              <w:spacing w:after="0" w:line="240" w:lineRule="auto"/>
              <w:jc w:val="right"/>
              <w:rPr>
                <w:rFonts w:ascii="Comic Sans MS" w:eastAsia="SimSun" w:hAnsi="Comic Sans MS" w:cs="Mangal"/>
                <w:i/>
                <w:iCs/>
                <w:kern w:val="3"/>
                <w:sz w:val="24"/>
                <w:szCs w:val="24"/>
                <w:lang w:eastAsia="zh-CN" w:bidi="hi-IN"/>
              </w:rPr>
            </w:pPr>
            <w:r w:rsidRPr="00C4474B">
              <w:rPr>
                <w:rFonts w:ascii="Comic Sans MS" w:eastAsia="SimSun" w:hAnsi="Comic Sans MS" w:cs="Mangal"/>
                <w:i/>
                <w:iCs/>
                <w:kern w:val="3"/>
                <w:sz w:val="24"/>
                <w:szCs w:val="24"/>
                <w:lang w:eastAsia="zh-CN" w:bidi="hi-IN"/>
              </w:rPr>
              <w:t>Entretien avec Bernard Moscou, Breal, 2005</w:t>
            </w:r>
          </w:p>
        </w:tc>
      </w:tr>
    </w:tbl>
    <w:p w14:paraId="247FC141"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425AA1D"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Questions :</w:t>
      </w:r>
    </w:p>
    <w:p w14:paraId="43FC00AA"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35B24357" w14:textId="77777777" w:rsidR="004635D3" w:rsidRPr="00C4474B" w:rsidRDefault="004635D3" w:rsidP="00D447C6">
      <w:pPr>
        <w:widowControl w:val="0"/>
        <w:numPr>
          <w:ilvl w:val="0"/>
          <w:numId w:val="46"/>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D'après le récit de Bernard, quels sont les traits culturels que les Algériens ont apporté</w:t>
      </w:r>
      <w:r w:rsidR="00A9611C" w:rsidRPr="00C4474B">
        <w:rPr>
          <w:rFonts w:ascii="Comic Sans MS" w:eastAsia="SimSun" w:hAnsi="Comic Sans MS" w:cs="Mangal"/>
          <w:b/>
          <w:bCs/>
          <w:kern w:val="3"/>
          <w:sz w:val="24"/>
          <w:szCs w:val="24"/>
          <w:lang w:eastAsia="zh-CN" w:bidi="hi-IN"/>
        </w:rPr>
        <w:t>s</w:t>
      </w:r>
      <w:r w:rsidRPr="00C4474B">
        <w:rPr>
          <w:rFonts w:ascii="Comic Sans MS" w:eastAsia="SimSun" w:hAnsi="Comic Sans MS" w:cs="Mangal"/>
          <w:b/>
          <w:bCs/>
          <w:kern w:val="3"/>
          <w:sz w:val="24"/>
          <w:szCs w:val="24"/>
          <w:lang w:eastAsia="zh-CN" w:bidi="hi-IN"/>
        </w:rPr>
        <w:t xml:space="preserve"> à la culture française ?</w:t>
      </w:r>
    </w:p>
    <w:p w14:paraId="21081BEC" w14:textId="232A4B09"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p>
    <w:p w14:paraId="4F23DF9C" w14:textId="77777777" w:rsidR="005B104B"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B636996" w14:textId="10A18F6E" w:rsidR="004635D3" w:rsidRPr="00C4474B" w:rsidRDefault="004635D3" w:rsidP="005B104B">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Cet échange a-t-il été à sens unique ? Oui – Non. Explique.</w:t>
      </w:r>
    </w:p>
    <w:p w14:paraId="60A2BAEF" w14:textId="7C94E477"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005B104B" w:rsidRPr="00C4474B">
        <w:rPr>
          <w:rFonts w:ascii="Comic Sans MS" w:eastAsia="SimSun" w:hAnsi="Comic Sans MS" w:cs="Mangal"/>
          <w:kern w:val="3"/>
          <w:sz w:val="24"/>
          <w:szCs w:val="24"/>
          <w:lang w:eastAsia="zh-CN" w:bidi="hi-IN"/>
        </w:rPr>
        <w:t>.</w:t>
      </w:r>
    </w:p>
    <w:p w14:paraId="54156069" w14:textId="77777777" w:rsidR="004635D3" w:rsidRPr="00C4474B" w:rsidRDefault="004635D3" w:rsidP="00D447C6">
      <w:pPr>
        <w:widowControl w:val="0"/>
        <w:numPr>
          <w:ilvl w:val="0"/>
          <w:numId w:val="46"/>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lastRenderedPageBreak/>
        <w:t xml:space="preserve">D'après le récit de Bernard, quels traits culturels ont été apportés par les Français aux Algériens ?  </w:t>
      </w:r>
    </w:p>
    <w:p w14:paraId="0170518B" w14:textId="18115631"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p>
    <w:p w14:paraId="4CF4E250" w14:textId="77777777" w:rsidR="005B104B"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0C545ED" w14:textId="5DEA529E"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4B1859F5" w14:textId="77777777" w:rsidR="004635D3" w:rsidRPr="00C4474B" w:rsidRDefault="004635D3" w:rsidP="00D447C6">
      <w:pPr>
        <w:widowControl w:val="0"/>
        <w:numPr>
          <w:ilvl w:val="0"/>
          <w:numId w:val="46"/>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La rencontre entre ces deux populations a-t-elle entraîné des changements sur la culture algérienne d'origine ? Oui – Non. Explique.  </w:t>
      </w:r>
    </w:p>
    <w:p w14:paraId="476C76D8" w14:textId="67CDE185"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005B104B" w:rsidRPr="00C4474B">
        <w:rPr>
          <w:rFonts w:ascii="Comic Sans MS" w:eastAsia="SimSun" w:hAnsi="Comic Sans MS" w:cs="Mangal"/>
          <w:kern w:val="3"/>
          <w:sz w:val="24"/>
          <w:szCs w:val="24"/>
          <w:lang w:eastAsia="zh-CN" w:bidi="hi-IN"/>
        </w:rPr>
        <w:t>.</w:t>
      </w:r>
    </w:p>
    <w:p w14:paraId="271815B6" w14:textId="77777777" w:rsidR="005B104B"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DE1A2A1" w14:textId="77777777" w:rsidR="00A9611C" w:rsidRPr="00C4474B" w:rsidRDefault="00A9611C" w:rsidP="00A9611C">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428FD50"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i/>
          <w:iCs/>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A9611C" w:rsidRPr="00C4474B" w14:paraId="4F17F289" w14:textId="77777777" w:rsidTr="00151F5C">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6051933E" w14:textId="348A88E4" w:rsidR="005B104B" w:rsidRPr="005B104B" w:rsidRDefault="00AF6757" w:rsidP="005B104B">
            <w:pPr>
              <w:widowControl w:val="0"/>
              <w:suppressAutoHyphens/>
              <w:autoSpaceDN w:val="0"/>
              <w:spacing w:after="0" w:line="240" w:lineRule="auto"/>
              <w:jc w:val="center"/>
              <w:rPr>
                <w:rFonts w:ascii="Comic Sans MS" w:eastAsia="SimSun" w:hAnsi="Comic Sans MS" w:cs="Mangal"/>
                <w:b/>
                <w:bCs/>
                <w:kern w:val="3"/>
                <w:sz w:val="24"/>
                <w:szCs w:val="24"/>
                <w:u w:val="single"/>
                <w:lang w:eastAsia="zh-CN" w:bidi="hi-IN"/>
              </w:rPr>
            </w:pPr>
            <w:r w:rsidRPr="00C4474B">
              <w:rPr>
                <w:rFonts w:ascii="Comic Sans MS" w:eastAsia="SimSun" w:hAnsi="Comic Sans MS" w:cs="Mangal"/>
                <w:b/>
                <w:bCs/>
                <w:kern w:val="3"/>
                <w:sz w:val="24"/>
                <w:szCs w:val="24"/>
                <w:u w:val="single"/>
                <w:lang w:eastAsia="zh-CN" w:bidi="hi-IN"/>
              </w:rPr>
              <w:t>Réponds à ces questions avant d’aller plus loin.</w:t>
            </w:r>
          </w:p>
          <w:p w14:paraId="3AB333F0" w14:textId="77777777" w:rsidR="00AF6757" w:rsidRPr="00C4474B" w:rsidRDefault="00AF6757"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07DC4287" w14:textId="77777777" w:rsidR="00A9611C" w:rsidRPr="00C4474B" w:rsidRDefault="00A9611C"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Les groupes d'individus sont-ils pourvus de cultures différentes ? Oui – Non. Explique.</w:t>
            </w:r>
          </w:p>
          <w:p w14:paraId="1E1F9A8A" w14:textId="41B264BA" w:rsidR="009B0A30" w:rsidRPr="00C4474B" w:rsidRDefault="00A9611C"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9B0A30" w:rsidRPr="00C4474B">
              <w:rPr>
                <w:rFonts w:ascii="Comic Sans MS" w:eastAsia="SimSun" w:hAnsi="Comic Sans MS" w:cs="Mangal"/>
                <w:kern w:val="3"/>
                <w:sz w:val="24"/>
                <w:szCs w:val="24"/>
                <w:lang w:eastAsia="zh-CN" w:bidi="hi-IN"/>
              </w:rPr>
              <w:t xml:space="preserve"> ....................................................................................................................................</w:t>
            </w:r>
            <w:r w:rsidR="005B104B">
              <w:rPr>
                <w:rFonts w:ascii="Comic Sans MS" w:eastAsia="SimSun" w:hAnsi="Comic Sans MS" w:cs="Mangal"/>
                <w:kern w:val="3"/>
                <w:sz w:val="24"/>
                <w:szCs w:val="24"/>
                <w:lang w:eastAsia="zh-CN" w:bidi="hi-IN"/>
              </w:rPr>
              <w:t>......</w:t>
            </w:r>
            <w:r w:rsidR="009B0A30" w:rsidRPr="00C4474B">
              <w:rPr>
                <w:rFonts w:ascii="Comic Sans MS" w:eastAsia="SimSun" w:hAnsi="Comic Sans MS" w:cs="Mangal"/>
                <w:kern w:val="3"/>
                <w:sz w:val="24"/>
                <w:szCs w:val="24"/>
                <w:lang w:eastAsia="zh-CN" w:bidi="hi-IN"/>
              </w:rPr>
              <w:t>...................</w:t>
            </w:r>
          </w:p>
          <w:p w14:paraId="3D785BA0" w14:textId="73CEFB80" w:rsidR="009B0A30" w:rsidRPr="00C4474B" w:rsidRDefault="009B0A30"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t>............</w:t>
            </w:r>
          </w:p>
          <w:p w14:paraId="5177818B" w14:textId="5B105F29" w:rsidR="00AF6757" w:rsidRPr="00C4474B" w:rsidRDefault="00AF6757"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70B18A82" w14:textId="77777777" w:rsidR="00AF6757" w:rsidRPr="00C4474B" w:rsidRDefault="00AF6757"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661B9556" w14:textId="77777777" w:rsidR="00A9611C" w:rsidRPr="00C4474B" w:rsidRDefault="00A9611C"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Ont-ils souvent l'occasion d'entrer en contact ? Oui – Non. Explique.</w:t>
            </w:r>
          </w:p>
          <w:p w14:paraId="25524358" w14:textId="669345B9" w:rsidR="009B0A30" w:rsidRPr="00C4474B" w:rsidRDefault="00A9611C"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9B0A30" w:rsidRPr="00C4474B">
              <w:rPr>
                <w:rFonts w:ascii="Comic Sans MS" w:eastAsia="SimSun" w:hAnsi="Comic Sans MS" w:cs="Mangal"/>
                <w:kern w:val="3"/>
                <w:sz w:val="24"/>
                <w:szCs w:val="24"/>
                <w:lang w:eastAsia="zh-CN" w:bidi="hi-IN"/>
              </w:rPr>
              <w:t xml:space="preserve"> ...............................................................................................................................................</w:t>
            </w:r>
            <w:r w:rsidR="005B104B">
              <w:rPr>
                <w:rFonts w:ascii="Comic Sans MS" w:eastAsia="SimSun" w:hAnsi="Comic Sans MS" w:cs="Mangal"/>
                <w:kern w:val="3"/>
                <w:sz w:val="24"/>
                <w:szCs w:val="24"/>
                <w:lang w:eastAsia="zh-CN" w:bidi="hi-IN"/>
              </w:rPr>
              <w:t>.....</w:t>
            </w:r>
            <w:r w:rsidR="009B0A30" w:rsidRPr="00C4474B">
              <w:rPr>
                <w:rFonts w:ascii="Comic Sans MS" w:eastAsia="SimSun" w:hAnsi="Comic Sans MS" w:cs="Mangal"/>
                <w:kern w:val="3"/>
                <w:sz w:val="24"/>
                <w:szCs w:val="24"/>
                <w:lang w:eastAsia="zh-CN" w:bidi="hi-IN"/>
              </w:rPr>
              <w:t>........</w:t>
            </w:r>
          </w:p>
          <w:p w14:paraId="5FEE599D" w14:textId="3AE6BD86" w:rsidR="009B0A30" w:rsidRPr="00C4474B" w:rsidRDefault="009B0A30"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t>..</w:t>
            </w:r>
          </w:p>
          <w:p w14:paraId="5B73D2BD" w14:textId="73DAA0A8" w:rsidR="00AF6757" w:rsidRPr="00C4474B" w:rsidRDefault="00AF6757"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05688BEF" w14:textId="77777777" w:rsidR="00AF6757" w:rsidRPr="00C4474B" w:rsidRDefault="00AF6757"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16CCF930" w14:textId="77777777" w:rsidR="00A9611C" w:rsidRPr="00C4474B" w:rsidRDefault="00AF6757" w:rsidP="00AF6757">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La rencontre entre deux cultures peut-elle </w:t>
            </w:r>
            <w:r w:rsidR="00A9611C" w:rsidRPr="00C4474B">
              <w:rPr>
                <w:rFonts w:ascii="Comic Sans MS" w:eastAsia="SimSun" w:hAnsi="Comic Sans MS" w:cs="Mangal"/>
                <w:b/>
                <w:bCs/>
                <w:kern w:val="3"/>
                <w:sz w:val="24"/>
                <w:szCs w:val="24"/>
                <w:lang w:eastAsia="zh-CN" w:bidi="hi-IN"/>
              </w:rPr>
              <w:t>entraîner des changements dans leurs cultures respectives ? Oui – Non. Explique.</w:t>
            </w:r>
          </w:p>
          <w:p w14:paraId="3375C42E" w14:textId="41018610" w:rsidR="009B0A30" w:rsidRPr="00C4474B" w:rsidRDefault="00A9611C"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9B0A30" w:rsidRPr="00C4474B">
              <w:rPr>
                <w:rFonts w:ascii="Comic Sans MS" w:eastAsia="SimSun" w:hAnsi="Comic Sans MS" w:cs="Mangal"/>
                <w:kern w:val="3"/>
                <w:sz w:val="24"/>
                <w:szCs w:val="24"/>
                <w:lang w:eastAsia="zh-CN" w:bidi="hi-IN"/>
              </w:rPr>
              <w:t xml:space="preserve"> .............................................................................................................................................</w:t>
            </w:r>
            <w:r w:rsidR="005B104B">
              <w:rPr>
                <w:rFonts w:ascii="Comic Sans MS" w:eastAsia="SimSun" w:hAnsi="Comic Sans MS" w:cs="Mangal"/>
                <w:kern w:val="3"/>
                <w:sz w:val="24"/>
                <w:szCs w:val="24"/>
                <w:lang w:eastAsia="zh-CN" w:bidi="hi-IN"/>
              </w:rPr>
              <w:t>......</w:t>
            </w:r>
            <w:r w:rsidR="009B0A30" w:rsidRPr="00C4474B">
              <w:rPr>
                <w:rFonts w:ascii="Comic Sans MS" w:eastAsia="SimSun" w:hAnsi="Comic Sans MS" w:cs="Mangal"/>
                <w:kern w:val="3"/>
                <w:sz w:val="24"/>
                <w:szCs w:val="24"/>
                <w:lang w:eastAsia="zh-CN" w:bidi="hi-IN"/>
              </w:rPr>
              <w:t>..........</w:t>
            </w:r>
          </w:p>
          <w:p w14:paraId="47F3DD45" w14:textId="7280D91E" w:rsidR="009B0A30" w:rsidRPr="00C4474B" w:rsidRDefault="009B0A30"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t>...</w:t>
            </w:r>
          </w:p>
          <w:p w14:paraId="09FB28BC" w14:textId="1080ACE7" w:rsidR="00AF6757" w:rsidRDefault="00AF6757"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541654C6" w14:textId="77777777" w:rsidR="005B104B" w:rsidRPr="00C4474B" w:rsidRDefault="005B104B"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035668C0" w14:textId="77777777" w:rsidR="00AF6757" w:rsidRPr="00C4474B" w:rsidRDefault="00AF6757"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24FD46EC" w14:textId="77777777" w:rsidR="00A9611C" w:rsidRPr="00C4474B" w:rsidRDefault="00A9611C" w:rsidP="00151F5C">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lastRenderedPageBreak/>
              <w:t>La rencontre de cultures peut-elle entraîner la destruction culturelle systématique d'un peuple ? Oui – Non. Explique.</w:t>
            </w:r>
          </w:p>
          <w:p w14:paraId="5F8AA124" w14:textId="77BF19F3" w:rsidR="00AF6757" w:rsidRDefault="00A9611C" w:rsidP="00151F5C">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t>...................</w:t>
            </w:r>
          </w:p>
          <w:p w14:paraId="7953804D" w14:textId="77777777" w:rsidR="005B104B" w:rsidRPr="00C4474B" w:rsidRDefault="005B104B" w:rsidP="00151F5C">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6454D517" w14:textId="77777777" w:rsidR="00AF6757" w:rsidRPr="00C4474B" w:rsidRDefault="00AF6757" w:rsidP="00AF6757">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Des populations peuvent-elles vivre ensemble malgré leurs différences ? Oui – Non. Explique</w:t>
            </w:r>
            <w:r w:rsidRPr="00C4474B">
              <w:rPr>
                <w:rFonts w:ascii="Comic Sans MS" w:eastAsia="SimSun" w:hAnsi="Comic Sans MS" w:cs="Mangal"/>
                <w:kern w:val="3"/>
                <w:sz w:val="24"/>
                <w:szCs w:val="24"/>
                <w:lang w:eastAsia="zh-CN" w:bidi="hi-IN"/>
              </w:rPr>
              <w:t>.</w:t>
            </w:r>
          </w:p>
          <w:p w14:paraId="397EC352" w14:textId="3031041A" w:rsidR="00AF6757" w:rsidRPr="00C4474B" w:rsidRDefault="00AF6757" w:rsidP="00151F5C">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p>
        </w:tc>
      </w:tr>
    </w:tbl>
    <w:p w14:paraId="64C05220"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411B8618"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7F412D8" w14:textId="77777777" w:rsidR="00AF6757" w:rsidRPr="00C4474B" w:rsidRDefault="00AF6757">
      <w:p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br w:type="page"/>
      </w:r>
    </w:p>
    <w:p w14:paraId="4983D74A" w14:textId="77777777" w:rsidR="00AF6757" w:rsidRPr="00C4474B" w:rsidRDefault="00AF6757" w:rsidP="00AF6757">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lastRenderedPageBreak/>
        <w:t>Exercice 47</w:t>
      </w:r>
    </w:p>
    <w:p w14:paraId="61E6FE28" w14:textId="77777777" w:rsidR="00AF6757" w:rsidRPr="00C4474B" w:rsidRDefault="00AF6757"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75B14149"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w:t>
      </w:r>
      <w:r w:rsidR="00AF6757" w:rsidRPr="00C4474B">
        <w:rPr>
          <w:rFonts w:ascii="Comic Sans MS" w:eastAsia="SimSun" w:hAnsi="Comic Sans MS" w:cs="Mangal"/>
          <w:kern w:val="3"/>
          <w:sz w:val="24"/>
          <w:szCs w:val="24"/>
          <w:lang w:eastAsia="zh-CN" w:bidi="hi-IN"/>
        </w:rPr>
        <w:t> : l</w:t>
      </w:r>
      <w:r w:rsidRPr="00C4474B">
        <w:rPr>
          <w:rFonts w:ascii="Comic Sans MS" w:eastAsia="SimSun" w:hAnsi="Comic Sans MS" w:cs="Mangal"/>
          <w:kern w:val="3"/>
          <w:sz w:val="24"/>
          <w:szCs w:val="24"/>
          <w:lang w:eastAsia="zh-CN" w:bidi="hi-IN"/>
        </w:rPr>
        <w:t>is ce document et réponds ensuite aux questions</w:t>
      </w:r>
      <w:r w:rsidR="00AF6757" w:rsidRPr="00C4474B">
        <w:rPr>
          <w:rFonts w:ascii="Comic Sans MS" w:eastAsia="SimSun" w:hAnsi="Comic Sans MS" w:cs="Mangal"/>
          <w:kern w:val="3"/>
          <w:sz w:val="24"/>
          <w:szCs w:val="24"/>
          <w:lang w:eastAsia="zh-CN" w:bidi="hi-IN"/>
        </w:rPr>
        <w:t>.</w:t>
      </w:r>
    </w:p>
    <w:p w14:paraId="2C2277EB"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7F9409F1"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415F4983"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 xml:space="preserve">Document 3 : </w:t>
            </w:r>
            <w:r w:rsidRPr="00C4474B">
              <w:rPr>
                <w:rFonts w:ascii="Comic Sans MS" w:eastAsia="SimSun" w:hAnsi="Comic Sans MS" w:cs="Mangal"/>
                <w:kern w:val="3"/>
                <w:sz w:val="24"/>
                <w:szCs w:val="24"/>
                <w:lang w:eastAsia="zh-CN" w:bidi="hi-IN"/>
              </w:rPr>
              <w:t>Mohammed est d'origine algérienne et est de confession musulmane. Clara est d'origine française et juive. Ensemble, ils décident de se marier. Il est, cependant, indispensable pour eux de prendre en compte les convictions de l'un et de l'autre. Ce qu'ils veulent, c'est que leur quotidien soit approprié à leurs deux pratiques, leurs deux philosophies. De plus, le couple aimerait avoir des enfants. Ils ne veulent pas imposer de religion à leurs enfants. Ce qu'ils aimeraient c'est que leurs enfants retiennent le positif de chacune de leurs deux pratiques.</w:t>
            </w:r>
          </w:p>
        </w:tc>
      </w:tr>
    </w:tbl>
    <w:p w14:paraId="6D4E5D35"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725AA16D"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Questions :</w:t>
      </w:r>
    </w:p>
    <w:p w14:paraId="19EFD773"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21290C34" w14:textId="77777777" w:rsidR="004635D3" w:rsidRPr="00C4474B" w:rsidRDefault="004635D3" w:rsidP="00D447C6">
      <w:pPr>
        <w:widowControl w:val="0"/>
        <w:numPr>
          <w:ilvl w:val="0"/>
          <w:numId w:val="47"/>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Que nous montre ce texte ?</w:t>
      </w:r>
    </w:p>
    <w:p w14:paraId="7AC801E2" w14:textId="18C00551" w:rsidR="009B0A30" w:rsidRPr="00C4474B" w:rsidRDefault="004635D3"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9B0A30" w:rsidRPr="009B0A30">
        <w:rPr>
          <w:rFonts w:ascii="Comic Sans MS" w:eastAsia="SimSun" w:hAnsi="Comic Sans MS" w:cs="Mangal"/>
          <w:kern w:val="3"/>
          <w:sz w:val="24"/>
          <w:szCs w:val="24"/>
          <w:lang w:eastAsia="zh-CN" w:bidi="hi-IN"/>
        </w:rPr>
        <w:t xml:space="preserve"> </w:t>
      </w:r>
      <w:r w:rsidR="009B0A30" w:rsidRPr="00C4474B">
        <w:rPr>
          <w:rFonts w:ascii="Comic Sans MS" w:eastAsia="SimSun" w:hAnsi="Comic Sans MS" w:cs="Mangal"/>
          <w:kern w:val="3"/>
          <w:sz w:val="24"/>
          <w:szCs w:val="24"/>
          <w:lang w:eastAsia="zh-CN" w:bidi="hi-IN"/>
        </w:rPr>
        <w:t>.......................................................................................................................</w:t>
      </w:r>
      <w:r w:rsidR="009B0A30">
        <w:rPr>
          <w:rFonts w:ascii="Comic Sans MS" w:eastAsia="SimSun" w:hAnsi="Comic Sans MS" w:cs="Mangal"/>
          <w:kern w:val="3"/>
          <w:sz w:val="24"/>
          <w:szCs w:val="24"/>
          <w:lang w:eastAsia="zh-CN" w:bidi="hi-IN"/>
        </w:rPr>
        <w:t>...............................</w:t>
      </w:r>
    </w:p>
    <w:p w14:paraId="65FD3E00" w14:textId="77777777" w:rsidR="009B0A30" w:rsidRPr="00C4474B" w:rsidRDefault="009B0A30"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4A455811"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61505C24" w14:textId="77777777" w:rsidR="004635D3" w:rsidRPr="00C4474B" w:rsidRDefault="004635D3" w:rsidP="00D447C6">
      <w:pPr>
        <w:widowControl w:val="0"/>
        <w:numPr>
          <w:ilvl w:val="0"/>
          <w:numId w:val="47"/>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Est-il possible d'être porteur d'un modèle culturel mixte ? Oui – Non. Explique.</w:t>
      </w:r>
    </w:p>
    <w:p w14:paraId="125F6438" w14:textId="5E1D208B" w:rsidR="009B0A30" w:rsidRPr="00C4474B" w:rsidRDefault="004635D3"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9B0A30" w:rsidRPr="009B0A30">
        <w:rPr>
          <w:rFonts w:ascii="Comic Sans MS" w:eastAsia="SimSun" w:hAnsi="Comic Sans MS" w:cs="Mangal"/>
          <w:kern w:val="3"/>
          <w:sz w:val="24"/>
          <w:szCs w:val="24"/>
          <w:lang w:eastAsia="zh-CN" w:bidi="hi-IN"/>
        </w:rPr>
        <w:t xml:space="preserve"> </w:t>
      </w:r>
      <w:r w:rsidR="009B0A30" w:rsidRPr="00C4474B">
        <w:rPr>
          <w:rFonts w:ascii="Comic Sans MS" w:eastAsia="SimSun" w:hAnsi="Comic Sans MS" w:cs="Mangal"/>
          <w:kern w:val="3"/>
          <w:sz w:val="24"/>
          <w:szCs w:val="24"/>
          <w:lang w:eastAsia="zh-CN" w:bidi="hi-IN"/>
        </w:rPr>
        <w:t>.......................................................................................................................</w:t>
      </w:r>
      <w:r w:rsidR="009B0A30">
        <w:rPr>
          <w:rFonts w:ascii="Comic Sans MS" w:eastAsia="SimSun" w:hAnsi="Comic Sans MS" w:cs="Mangal"/>
          <w:kern w:val="3"/>
          <w:sz w:val="24"/>
          <w:szCs w:val="24"/>
          <w:lang w:eastAsia="zh-CN" w:bidi="hi-IN"/>
        </w:rPr>
        <w:t>...............................</w:t>
      </w:r>
    </w:p>
    <w:p w14:paraId="70947B54" w14:textId="77777777" w:rsidR="009B0A30" w:rsidRPr="00C4474B" w:rsidRDefault="009B0A30"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E76626B" w14:textId="77777777" w:rsidR="009B0A30" w:rsidRDefault="009B0A30" w:rsidP="009B0A30">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610A5C9B" w14:textId="6875E99E" w:rsidR="004635D3" w:rsidRPr="009B0A30" w:rsidRDefault="004635D3" w:rsidP="00D447C6">
      <w:pPr>
        <w:pStyle w:val="Paragraphedeliste"/>
        <w:widowControl w:val="0"/>
        <w:numPr>
          <w:ilvl w:val="0"/>
          <w:numId w:val="47"/>
        </w:numPr>
        <w:suppressAutoHyphens/>
        <w:autoSpaceDN w:val="0"/>
        <w:spacing w:after="0" w:line="240" w:lineRule="auto"/>
        <w:jc w:val="both"/>
        <w:rPr>
          <w:rFonts w:ascii="Comic Sans MS" w:eastAsia="SimSun" w:hAnsi="Comic Sans MS" w:cs="Mangal"/>
          <w:b/>
          <w:bCs/>
          <w:kern w:val="3"/>
          <w:sz w:val="24"/>
          <w:szCs w:val="24"/>
          <w:lang w:eastAsia="zh-CN" w:bidi="hi-IN"/>
        </w:rPr>
      </w:pPr>
      <w:r w:rsidRPr="009B0A30">
        <w:rPr>
          <w:rFonts w:ascii="Comic Sans MS" w:eastAsia="SimSun" w:hAnsi="Comic Sans MS" w:cs="Mangal"/>
          <w:b/>
          <w:bCs/>
          <w:kern w:val="3"/>
          <w:sz w:val="24"/>
          <w:szCs w:val="24"/>
          <w:lang w:eastAsia="zh-CN" w:bidi="hi-IN"/>
        </w:rPr>
        <w:t>Est-il possible d'être porteur d'un mélange des deux cultures de nos parents ? Oui – Non. Explique.</w:t>
      </w:r>
    </w:p>
    <w:p w14:paraId="2A6E6719" w14:textId="77777777" w:rsidR="009B0A30" w:rsidRPr="009B0A30" w:rsidRDefault="009B0A30" w:rsidP="009B0A30">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p>
    <w:p w14:paraId="6BDAC19D" w14:textId="2AEF1AC0" w:rsidR="009B0A30" w:rsidRPr="00C4474B" w:rsidRDefault="004635D3"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9B0A30" w:rsidRPr="009B0A30">
        <w:rPr>
          <w:rFonts w:ascii="Comic Sans MS" w:eastAsia="SimSun" w:hAnsi="Comic Sans MS" w:cs="Mangal"/>
          <w:kern w:val="3"/>
          <w:sz w:val="24"/>
          <w:szCs w:val="24"/>
          <w:lang w:eastAsia="zh-CN" w:bidi="hi-IN"/>
        </w:rPr>
        <w:t xml:space="preserve"> </w:t>
      </w:r>
      <w:r w:rsidR="009B0A30" w:rsidRPr="00C4474B">
        <w:rPr>
          <w:rFonts w:ascii="Comic Sans MS" w:eastAsia="SimSun" w:hAnsi="Comic Sans MS" w:cs="Mangal"/>
          <w:kern w:val="3"/>
          <w:sz w:val="24"/>
          <w:szCs w:val="24"/>
          <w:lang w:eastAsia="zh-CN" w:bidi="hi-IN"/>
        </w:rPr>
        <w:t>.............................................................................................................................................................................................................................................................................</w:t>
      </w:r>
      <w:r w:rsidR="009B0A30">
        <w:rPr>
          <w:rFonts w:ascii="Comic Sans MS" w:eastAsia="SimSun" w:hAnsi="Comic Sans MS" w:cs="Mangal"/>
          <w:kern w:val="3"/>
          <w:sz w:val="24"/>
          <w:szCs w:val="24"/>
          <w:lang w:eastAsia="zh-CN" w:bidi="hi-IN"/>
        </w:rPr>
        <w:t>...............................</w:t>
      </w:r>
      <w:r w:rsidR="009B0A30" w:rsidRPr="00C4474B">
        <w:rPr>
          <w:rFonts w:ascii="Comic Sans MS" w:eastAsia="SimSun" w:hAnsi="Comic Sans MS" w:cs="Mangal"/>
          <w:kern w:val="3"/>
          <w:sz w:val="24"/>
          <w:szCs w:val="24"/>
          <w:lang w:eastAsia="zh-CN" w:bidi="hi-IN"/>
        </w:rPr>
        <w:t>.</w:t>
      </w:r>
    </w:p>
    <w:p w14:paraId="658FA3BD" w14:textId="7476D24D" w:rsidR="00AF6757" w:rsidRPr="00C4474B" w:rsidRDefault="00AF6757" w:rsidP="00A9611C">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87D3F15" w14:textId="39DB47E0" w:rsidR="004635D3" w:rsidRPr="00C4474B" w:rsidRDefault="00AF6757" w:rsidP="00362184">
      <w:pPr>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br w:type="page"/>
      </w: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63980CE8"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57E9FF17" w14:textId="77777777" w:rsidR="00E534D5" w:rsidRPr="00C4474B" w:rsidRDefault="00E534D5" w:rsidP="00E534D5">
            <w:pPr>
              <w:widowControl w:val="0"/>
              <w:suppressLineNumbers/>
              <w:suppressAutoHyphens/>
              <w:autoSpaceDN w:val="0"/>
              <w:spacing w:after="0" w:line="240" w:lineRule="auto"/>
              <w:jc w:val="center"/>
              <w:rPr>
                <w:rFonts w:ascii="Comic Sans MS" w:eastAsia="SimSun" w:hAnsi="Comic Sans MS" w:cs="Mangal"/>
                <w:b/>
                <w:bCs/>
                <w:kern w:val="3"/>
                <w:sz w:val="24"/>
                <w:szCs w:val="24"/>
                <w:u w:val="single"/>
                <w:lang w:eastAsia="zh-CN" w:bidi="hi-IN"/>
              </w:rPr>
            </w:pPr>
            <w:r w:rsidRPr="00C4474B">
              <w:rPr>
                <w:rFonts w:ascii="Comic Sans MS" w:eastAsia="SimSun" w:hAnsi="Comic Sans MS" w:cs="Mangal"/>
                <w:b/>
                <w:bCs/>
                <w:kern w:val="3"/>
                <w:sz w:val="24"/>
                <w:szCs w:val="24"/>
                <w:u w:val="single"/>
                <w:lang w:eastAsia="zh-CN" w:bidi="hi-IN"/>
              </w:rPr>
              <w:lastRenderedPageBreak/>
              <w:t>Synthèse</w:t>
            </w:r>
          </w:p>
          <w:p w14:paraId="6543F753" w14:textId="77777777" w:rsidR="00E534D5" w:rsidRPr="00C4474B" w:rsidRDefault="00E534D5" w:rsidP="004635D3">
            <w:pPr>
              <w:widowControl w:val="0"/>
              <w:suppressLineNumbers/>
              <w:suppressAutoHyphens/>
              <w:autoSpaceDN w:val="0"/>
              <w:spacing w:after="0" w:line="240" w:lineRule="auto"/>
              <w:jc w:val="both"/>
              <w:rPr>
                <w:rFonts w:ascii="Comic Sans MS" w:eastAsia="SimSun" w:hAnsi="Comic Sans MS" w:cs="Mangal"/>
                <w:b/>
                <w:bCs/>
                <w:kern w:val="3"/>
                <w:sz w:val="24"/>
                <w:szCs w:val="24"/>
                <w:lang w:eastAsia="zh-CN" w:bidi="hi-IN"/>
              </w:rPr>
            </w:pPr>
          </w:p>
          <w:p w14:paraId="7B741566"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Les pratiques des étrangers sont-elles contraires à celles des Belges ou des Français ? Oui – Non. Explique.</w:t>
            </w:r>
          </w:p>
          <w:p w14:paraId="2F65D9A0" w14:textId="31E1FD96"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15A946E" w14:textId="404670A5"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689669F" w14:textId="37D79361" w:rsidR="009B0A30" w:rsidRPr="00C4474B" w:rsidRDefault="009B0A30"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p>
          <w:p w14:paraId="1032E56A" w14:textId="643DC248" w:rsidR="009B0A30" w:rsidRPr="00C4474B" w:rsidRDefault="009B0A30" w:rsidP="009B0A30">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t>...</w:t>
            </w:r>
          </w:p>
          <w:p w14:paraId="3AFD40D7" w14:textId="45CA220F"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20AD3BC5"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30DAA8DE"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Les pratiques religieuse</w:t>
            </w:r>
            <w:r w:rsidR="00AF6757" w:rsidRPr="00C4474B">
              <w:rPr>
                <w:rFonts w:ascii="Comic Sans MS" w:eastAsia="SimSun" w:hAnsi="Comic Sans MS" w:cs="Mangal"/>
                <w:b/>
                <w:bCs/>
                <w:kern w:val="3"/>
                <w:sz w:val="24"/>
                <w:szCs w:val="24"/>
                <w:lang w:eastAsia="zh-CN" w:bidi="hi-IN"/>
              </w:rPr>
              <w:t>s</w:t>
            </w:r>
            <w:r w:rsidRPr="00C4474B">
              <w:rPr>
                <w:rFonts w:ascii="Comic Sans MS" w:eastAsia="SimSun" w:hAnsi="Comic Sans MS" w:cs="Mangal"/>
                <w:b/>
                <w:bCs/>
                <w:kern w:val="3"/>
                <w:sz w:val="24"/>
                <w:szCs w:val="24"/>
                <w:lang w:eastAsia="zh-CN" w:bidi="hi-IN"/>
              </w:rPr>
              <w:t>, les codes de conduite, les rapports d'autorité dans</w:t>
            </w:r>
            <w:r w:rsidR="00AF6757" w:rsidRPr="00C4474B">
              <w:rPr>
                <w:rFonts w:ascii="Comic Sans MS" w:eastAsia="SimSun" w:hAnsi="Comic Sans MS" w:cs="Mangal"/>
                <w:b/>
                <w:bCs/>
                <w:kern w:val="3"/>
                <w:sz w:val="24"/>
                <w:szCs w:val="24"/>
                <w:lang w:eastAsia="zh-CN" w:bidi="hi-IN"/>
              </w:rPr>
              <w:t xml:space="preserve"> la famille des étrangers sont-</w:t>
            </w:r>
            <w:r w:rsidRPr="00C4474B">
              <w:rPr>
                <w:rFonts w:ascii="Comic Sans MS" w:eastAsia="SimSun" w:hAnsi="Comic Sans MS" w:cs="Mangal"/>
                <w:b/>
                <w:bCs/>
                <w:kern w:val="3"/>
                <w:sz w:val="24"/>
                <w:szCs w:val="24"/>
                <w:lang w:eastAsia="zh-CN" w:bidi="hi-IN"/>
              </w:rPr>
              <w:t>ils incompatibles avec la culture belge ou française ? Oui – Non. Explique.</w:t>
            </w:r>
          </w:p>
          <w:p w14:paraId="04D9F5F4" w14:textId="63FFAD0B"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005B104B" w:rsidRPr="00C4474B">
              <w:rPr>
                <w:rFonts w:ascii="Comic Sans MS" w:eastAsia="SimSun" w:hAnsi="Comic Sans MS" w:cs="Mangal"/>
                <w:kern w:val="3"/>
                <w:sz w:val="24"/>
                <w:szCs w:val="24"/>
                <w:lang w:eastAsia="zh-CN" w:bidi="hi-IN"/>
              </w:rPr>
              <w:t xml:space="preserve"> .............................................................................................................................................</w:t>
            </w:r>
            <w:r w:rsidR="005B104B">
              <w:rPr>
                <w:rFonts w:ascii="Comic Sans MS" w:eastAsia="SimSun" w:hAnsi="Comic Sans MS" w:cs="Mangal"/>
                <w:kern w:val="3"/>
                <w:sz w:val="24"/>
                <w:szCs w:val="24"/>
                <w:lang w:eastAsia="zh-CN" w:bidi="hi-IN"/>
              </w:rPr>
              <w:t>.......</w:t>
            </w:r>
            <w:r w:rsidR="005B104B" w:rsidRPr="00C4474B">
              <w:rPr>
                <w:rFonts w:ascii="Comic Sans MS" w:eastAsia="SimSun" w:hAnsi="Comic Sans MS" w:cs="Mangal"/>
                <w:kern w:val="3"/>
                <w:sz w:val="24"/>
                <w:szCs w:val="24"/>
                <w:lang w:eastAsia="zh-CN" w:bidi="hi-IN"/>
              </w:rPr>
              <w:t>..........</w:t>
            </w:r>
          </w:p>
          <w:p w14:paraId="4F8D1E3F" w14:textId="70D6CEFF" w:rsidR="004635D3"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t>...</w:t>
            </w:r>
          </w:p>
          <w:p w14:paraId="73CE294E" w14:textId="7BD00066"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t>...............................</w:t>
            </w:r>
          </w:p>
          <w:p w14:paraId="47138E0C"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543D2DD0"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Un mélange de culture peut-il se produire ? Oui – Non. Explique.</w:t>
            </w:r>
          </w:p>
          <w:p w14:paraId="6B6C92C7" w14:textId="77777777" w:rsidR="004635D3"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t>..........</w:t>
            </w:r>
          </w:p>
          <w:p w14:paraId="4A135B08" w14:textId="75AC3B51" w:rsidR="005B104B" w:rsidRPr="00C4474B" w:rsidRDefault="005B104B"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tc>
      </w:tr>
    </w:tbl>
    <w:p w14:paraId="5B3419AA"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78C9727C" w14:textId="77777777" w:rsidR="00AF6757" w:rsidRPr="00C4474B" w:rsidRDefault="00AF6757">
      <w:pPr>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br w:type="page"/>
      </w:r>
    </w:p>
    <w:p w14:paraId="6339F62E" w14:textId="77777777" w:rsidR="004635D3" w:rsidRPr="00C4474B" w:rsidRDefault="004635D3" w:rsidP="00AF6757">
      <w:pPr>
        <w:widowControl w:val="0"/>
        <w:pBdr>
          <w:bottom w:val="single" w:sz="4" w:space="1" w:color="auto"/>
        </w:pBdr>
        <w:suppressAutoHyphens/>
        <w:autoSpaceDN w:val="0"/>
        <w:spacing w:after="0" w:line="240" w:lineRule="auto"/>
        <w:jc w:val="center"/>
        <w:rPr>
          <w:rFonts w:ascii="Comic Sans MS" w:eastAsia="SimSun" w:hAnsi="Comic Sans MS" w:cs="Mangal"/>
          <w:i/>
          <w:iCs/>
          <w:kern w:val="3"/>
          <w:sz w:val="24"/>
          <w:szCs w:val="24"/>
          <w:lang w:eastAsia="zh-CN" w:bidi="hi-IN"/>
        </w:rPr>
      </w:pPr>
      <w:r w:rsidRPr="00C4474B">
        <w:rPr>
          <w:rFonts w:ascii="Comic Sans MS" w:eastAsia="SimSun" w:hAnsi="Comic Sans MS" w:cs="Mangal"/>
          <w:b/>
          <w:bCs/>
          <w:i/>
          <w:iCs/>
          <w:kern w:val="3"/>
          <w:sz w:val="24"/>
          <w:szCs w:val="24"/>
          <w:lang w:eastAsia="zh-CN" w:bidi="hi-IN"/>
        </w:rPr>
        <w:lastRenderedPageBreak/>
        <w:t xml:space="preserve">Exercice </w:t>
      </w:r>
      <w:r w:rsidR="00AF6757" w:rsidRPr="00C4474B">
        <w:rPr>
          <w:rFonts w:ascii="Comic Sans MS" w:eastAsia="SimSun" w:hAnsi="Comic Sans MS" w:cs="Mangal"/>
          <w:b/>
          <w:bCs/>
          <w:i/>
          <w:iCs/>
          <w:kern w:val="3"/>
          <w:sz w:val="24"/>
          <w:szCs w:val="24"/>
          <w:lang w:eastAsia="zh-CN" w:bidi="hi-IN"/>
        </w:rPr>
        <w:t>48</w:t>
      </w:r>
    </w:p>
    <w:p w14:paraId="41A63BB8"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214DE919"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Consignes</w:t>
      </w:r>
      <w:r w:rsidR="00AF6757" w:rsidRPr="00C4474B">
        <w:rPr>
          <w:rFonts w:ascii="Comic Sans MS" w:eastAsia="SimSun" w:hAnsi="Comic Sans MS" w:cs="Mangal"/>
          <w:kern w:val="3"/>
          <w:sz w:val="24"/>
          <w:szCs w:val="24"/>
          <w:lang w:eastAsia="zh-CN" w:bidi="hi-IN"/>
        </w:rPr>
        <w:t> : l</w:t>
      </w:r>
      <w:r w:rsidRPr="00C4474B">
        <w:rPr>
          <w:rFonts w:ascii="Comic Sans MS" w:eastAsia="SimSun" w:hAnsi="Comic Sans MS" w:cs="Mangal"/>
          <w:kern w:val="3"/>
          <w:sz w:val="24"/>
          <w:szCs w:val="24"/>
          <w:lang w:eastAsia="zh-CN" w:bidi="hi-IN"/>
        </w:rPr>
        <w:t>is ce document et réponds ensuite aux questions</w:t>
      </w:r>
      <w:r w:rsidR="00AF6757" w:rsidRPr="00C4474B">
        <w:rPr>
          <w:rFonts w:ascii="Comic Sans MS" w:eastAsia="SimSun" w:hAnsi="Comic Sans MS" w:cs="Mangal"/>
          <w:kern w:val="3"/>
          <w:sz w:val="24"/>
          <w:szCs w:val="24"/>
          <w:lang w:eastAsia="zh-CN" w:bidi="hi-IN"/>
        </w:rPr>
        <w:t>.</w:t>
      </w:r>
    </w:p>
    <w:p w14:paraId="44F42319"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tbl>
      <w:tblPr>
        <w:tblW w:w="9636" w:type="dxa"/>
        <w:tblLayout w:type="fixed"/>
        <w:tblCellMar>
          <w:left w:w="10" w:type="dxa"/>
          <w:right w:w="10" w:type="dxa"/>
        </w:tblCellMar>
        <w:tblLook w:val="04A0" w:firstRow="1" w:lastRow="0" w:firstColumn="1" w:lastColumn="0" w:noHBand="0" w:noVBand="1"/>
      </w:tblPr>
      <w:tblGrid>
        <w:gridCol w:w="9636"/>
      </w:tblGrid>
      <w:tr w:rsidR="004635D3" w:rsidRPr="00C4474B" w14:paraId="658C75F3" w14:textId="77777777" w:rsidTr="004635D3">
        <w:tc>
          <w:tcPr>
            <w:tcW w:w="96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64F346B4" w14:textId="77777777" w:rsidR="004635D3" w:rsidRPr="00C4474B" w:rsidRDefault="00AF6757"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Document 48</w:t>
            </w:r>
            <w:r w:rsidR="004635D3" w:rsidRPr="00C4474B">
              <w:rPr>
                <w:rFonts w:ascii="Comic Sans MS" w:eastAsia="SimSun" w:hAnsi="Comic Sans MS" w:cs="Mangal"/>
                <w:kern w:val="3"/>
                <w:sz w:val="24"/>
                <w:szCs w:val="24"/>
                <w:lang w:eastAsia="zh-CN" w:bidi="hi-IN"/>
              </w:rPr>
              <w:t xml:space="preserve"> : </w:t>
            </w:r>
            <w:r w:rsidR="004635D3" w:rsidRPr="00C4474B">
              <w:rPr>
                <w:rFonts w:ascii="Comic Sans MS" w:eastAsia="SimSun" w:hAnsi="Comic Sans MS" w:cs="Mangal"/>
                <w:b/>
                <w:bCs/>
                <w:kern w:val="3"/>
                <w:sz w:val="24"/>
                <w:szCs w:val="24"/>
                <w:lang w:eastAsia="zh-CN" w:bidi="hi-IN"/>
              </w:rPr>
              <w:t>Les sous-cultures</w:t>
            </w:r>
          </w:p>
          <w:p w14:paraId="63EC5250"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p>
          <w:p w14:paraId="7C1EA89E"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Les études de communauté ont abouti à la création d'un concept qui va connaître un grand succès : le concept de « sous-culture » (le terme de « subculture » lui est parfois préféré pour éviter le contresens qui pourrait résulter de la confusion entre sous-culture et culture inférieure). La société américaine étant socialement diversifiée, chaque groupe social participe d'une sous-culture particulière. Les sociologues distinguent donc des sous-cultures selon les classes sociales, mais aussi selon les groupes ethniques.</w:t>
            </w:r>
          </w:p>
          <w:p w14:paraId="3F37A245"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Certains parlent même de sous-cultures de délinquants, des homosexuels, des pauvres, des jeunes, etc. Dans les sociétés complexes, les différents groupes peuvent avoir des modes de penser et d'agir caractéristiques, tout en partageant la culture globale de la société qui, de toute façon, du fait même de l'hétérogénéité de la société, impose aux individus des modèles plus souples et moins contraignants que ceux des sociétés « primitives ».</w:t>
            </w:r>
          </w:p>
          <w:p w14:paraId="5459080F"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Sur un autre-plan, les phénomènes dits de « contre-culture » dans les sociétés modernes, comme par exemple ; le mouvement hippie « dans les années soixante et septante, ne sont en fait qu'une forme de manipulation de la culture globale de référence à laquelle ils prétendent</w:t>
            </w:r>
          </w:p>
          <w:p w14:paraId="7696FCDD"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s'opposer : ils jouent sur son caractère problématique et hétérogène. Loin d'affaiblir le système culturel, ils contribuent à le renouveler à développer sa dynamique propre. Un mouvement de « contre-culture » ne produit pas une culture alternative à la culture qu'il dénonce. Une contre-culture n'est jamais, en définitive, qu'une sous-culture.</w:t>
            </w:r>
          </w:p>
          <w:p w14:paraId="196FAD30" w14:textId="77777777" w:rsidR="004635D3" w:rsidRPr="00C4474B" w:rsidRDefault="004635D3" w:rsidP="004635D3">
            <w:pPr>
              <w:widowControl w:val="0"/>
              <w:suppressLineNumbers/>
              <w:suppressAutoHyphens/>
              <w:autoSpaceDN w:val="0"/>
              <w:spacing w:after="0" w:line="240" w:lineRule="auto"/>
              <w:jc w:val="both"/>
              <w:rPr>
                <w:rFonts w:ascii="Comic Sans MS" w:eastAsia="SimSun" w:hAnsi="Comic Sans MS" w:cs="Mangal"/>
                <w:kern w:val="3"/>
                <w:sz w:val="24"/>
                <w:szCs w:val="24"/>
                <w:lang w:eastAsia="zh-CN" w:bidi="hi-IN"/>
              </w:rPr>
            </w:pPr>
          </w:p>
          <w:p w14:paraId="6C53CA80" w14:textId="77777777" w:rsidR="004635D3" w:rsidRPr="00C4474B" w:rsidRDefault="004635D3" w:rsidP="004635D3">
            <w:pPr>
              <w:widowControl w:val="0"/>
              <w:suppressLineNumbers/>
              <w:suppressAutoHyphens/>
              <w:autoSpaceDN w:val="0"/>
              <w:spacing w:after="0" w:line="240" w:lineRule="auto"/>
              <w:jc w:val="right"/>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D. Cuche,</w:t>
            </w:r>
            <w:r w:rsidRPr="00C4474B">
              <w:rPr>
                <w:rFonts w:ascii="Comic Sans MS" w:eastAsia="SimSun" w:hAnsi="Comic Sans MS" w:cs="Mangal"/>
                <w:i/>
                <w:iCs/>
                <w:kern w:val="3"/>
                <w:sz w:val="24"/>
                <w:szCs w:val="24"/>
                <w:lang w:eastAsia="zh-CN" w:bidi="hi-IN"/>
              </w:rPr>
              <w:t xml:space="preserve"> La Notion de culture dans les sciences sociales</w:t>
            </w:r>
            <w:r w:rsidRPr="00C4474B">
              <w:rPr>
                <w:rFonts w:ascii="Comic Sans MS" w:eastAsia="SimSun" w:hAnsi="Comic Sans MS" w:cs="Mangal"/>
                <w:kern w:val="3"/>
                <w:sz w:val="24"/>
                <w:szCs w:val="24"/>
                <w:lang w:eastAsia="zh-CN" w:bidi="hi-IN"/>
              </w:rPr>
              <w:t>, La Découverte, 2001</w:t>
            </w:r>
          </w:p>
        </w:tc>
      </w:tr>
    </w:tbl>
    <w:p w14:paraId="5895E961"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0A2722FB"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Questions :</w:t>
      </w:r>
    </w:p>
    <w:p w14:paraId="1A75AA83"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2F1B2754" w14:textId="77777777" w:rsidR="004635D3" w:rsidRPr="00C4474B" w:rsidRDefault="004635D3" w:rsidP="00D447C6">
      <w:pPr>
        <w:widowControl w:val="0"/>
        <w:numPr>
          <w:ilvl w:val="0"/>
          <w:numId w:val="48"/>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Peut-il exister plusieurs cultures dans une même culture ? Oui – Non. Explique.</w:t>
      </w:r>
    </w:p>
    <w:p w14:paraId="3E033E03" w14:textId="1F65C48E"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r w:rsidR="005B104B" w:rsidRPr="00C4474B">
        <w:rPr>
          <w:rFonts w:ascii="Comic Sans MS" w:eastAsia="SimSun" w:hAnsi="Comic Sans MS" w:cs="Mangal"/>
          <w:kern w:val="3"/>
          <w:sz w:val="24"/>
          <w:szCs w:val="24"/>
          <w:lang w:eastAsia="zh-CN" w:bidi="hi-IN"/>
        </w:rPr>
        <w:t>.</w:t>
      </w:r>
    </w:p>
    <w:p w14:paraId="1D6ECAEA" w14:textId="77777777" w:rsidR="005B104B"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66CF2F0" w14:textId="3F47BBFA" w:rsidR="004635D3" w:rsidRDefault="004635D3" w:rsidP="005B104B">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1E324086" w14:textId="77777777" w:rsidR="005B104B" w:rsidRDefault="005B104B" w:rsidP="005B104B">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08E20C5B" w14:textId="77777777" w:rsidR="005B104B" w:rsidRPr="00C4474B" w:rsidRDefault="005B104B" w:rsidP="005B104B">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1CB089A7" w14:textId="77777777" w:rsidR="004635D3" w:rsidRPr="00C4474B" w:rsidRDefault="004635D3" w:rsidP="00D447C6">
      <w:pPr>
        <w:widowControl w:val="0"/>
        <w:numPr>
          <w:ilvl w:val="0"/>
          <w:numId w:val="48"/>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lastRenderedPageBreak/>
        <w:t>Comment nomme-t-on alors ces cultures ?</w:t>
      </w:r>
    </w:p>
    <w:p w14:paraId="6AA02FBC" w14:textId="3C6D0462"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p>
    <w:p w14:paraId="3B9D8271" w14:textId="3D4DEA42" w:rsidR="004635D3"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4A1FA6D" w14:textId="6300B0F6" w:rsidR="004635D3" w:rsidRPr="00C4474B" w:rsidRDefault="004635D3" w:rsidP="00AF6757">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7510E51C" w14:textId="77777777" w:rsidR="004635D3" w:rsidRPr="00C4474B" w:rsidRDefault="004635D3" w:rsidP="004635D3">
      <w:pPr>
        <w:widowControl w:val="0"/>
        <w:suppressAutoHyphens/>
        <w:autoSpaceDN w:val="0"/>
        <w:spacing w:after="0" w:line="240" w:lineRule="auto"/>
        <w:jc w:val="both"/>
        <w:rPr>
          <w:rFonts w:ascii="Comic Sans MS" w:eastAsia="SimSun" w:hAnsi="Comic Sans MS" w:cs="Mangal"/>
          <w:kern w:val="3"/>
          <w:sz w:val="24"/>
          <w:szCs w:val="24"/>
          <w:lang w:eastAsia="zh-CN" w:bidi="hi-IN"/>
        </w:rPr>
      </w:pPr>
    </w:p>
    <w:p w14:paraId="2432683F" w14:textId="77777777" w:rsidR="004635D3" w:rsidRPr="00C4474B" w:rsidRDefault="004635D3" w:rsidP="00D447C6">
      <w:pPr>
        <w:widowControl w:val="0"/>
        <w:numPr>
          <w:ilvl w:val="0"/>
          <w:numId w:val="48"/>
        </w:numPr>
        <w:suppressAutoHyphens/>
        <w:autoSpaceDN w:val="0"/>
        <w:spacing w:after="0" w:line="240" w:lineRule="auto"/>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Le terme de « subculture » est plus souvent préféré à celui de sous-culture. Pourquoi ?</w:t>
      </w:r>
    </w:p>
    <w:p w14:paraId="12121397" w14:textId="2C9DC105"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p>
    <w:p w14:paraId="5A8642F9" w14:textId="77777777" w:rsidR="005B104B"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74C89A8" w14:textId="3B02A19A" w:rsidR="004635D3" w:rsidRPr="00C4474B" w:rsidRDefault="004635D3" w:rsidP="005B104B">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FDDC381" w14:textId="4F007340" w:rsidR="005B104B" w:rsidRPr="00C4474B" w:rsidRDefault="004635D3"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5B104B" w:rsidRPr="005B104B">
        <w:rPr>
          <w:rFonts w:ascii="Comic Sans MS" w:eastAsia="SimSun" w:hAnsi="Comic Sans MS" w:cs="Mangal"/>
          <w:kern w:val="3"/>
          <w:sz w:val="24"/>
          <w:szCs w:val="24"/>
          <w:lang w:eastAsia="zh-CN" w:bidi="hi-IN"/>
        </w:rPr>
        <w:t xml:space="preserve"> </w:t>
      </w:r>
      <w:r w:rsidR="005B104B" w:rsidRPr="00C4474B">
        <w:rPr>
          <w:rFonts w:ascii="Comic Sans MS" w:eastAsia="SimSun" w:hAnsi="Comic Sans MS" w:cs="Mangal"/>
          <w:kern w:val="3"/>
          <w:sz w:val="24"/>
          <w:szCs w:val="24"/>
          <w:lang w:eastAsia="zh-CN" w:bidi="hi-IN"/>
        </w:rPr>
        <w:t>.......................................................................................................................</w:t>
      </w:r>
      <w:r w:rsidR="005B104B">
        <w:rPr>
          <w:rFonts w:ascii="Comic Sans MS" w:eastAsia="SimSun" w:hAnsi="Comic Sans MS" w:cs="Mangal"/>
          <w:kern w:val="3"/>
          <w:sz w:val="24"/>
          <w:szCs w:val="24"/>
          <w:lang w:eastAsia="zh-CN" w:bidi="hi-IN"/>
        </w:rPr>
        <w:t>...............................</w:t>
      </w:r>
    </w:p>
    <w:p w14:paraId="01042C7D" w14:textId="5F5231CB" w:rsidR="004635D3" w:rsidRPr="00C4474B" w:rsidRDefault="005B104B" w:rsidP="005B104B">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614C81A" w14:textId="2884FB18" w:rsidR="00A9611C" w:rsidRPr="005B104B" w:rsidRDefault="005B104B">
      <w:pPr>
        <w:rPr>
          <w:rFonts w:ascii="Comic Sans MS" w:eastAsia="SimSun" w:hAnsi="Comic Sans MS" w:cs="Mangal"/>
          <w:kern w:val="3"/>
          <w:sz w:val="24"/>
          <w:szCs w:val="24"/>
          <w:lang w:eastAsia="zh-CN" w:bidi="hi-IN"/>
        </w:rPr>
      </w:pPr>
      <w:r>
        <w:rPr>
          <w:rFonts w:ascii="Comic Sans MS" w:eastAsia="SimSun" w:hAnsi="Comic Sans MS" w:cs="Mangal"/>
          <w:kern w:val="3"/>
          <w:sz w:val="24"/>
          <w:szCs w:val="24"/>
          <w:lang w:eastAsia="zh-CN" w:bidi="hi-IN"/>
        </w:rPr>
        <w:br w:type="page"/>
      </w:r>
    </w:p>
    <w:p w14:paraId="764D660C" w14:textId="77777777" w:rsidR="00005203" w:rsidRPr="00C4474B" w:rsidRDefault="00FB03A7" w:rsidP="00FE6A66">
      <w:pPr>
        <w:pBdr>
          <w:top w:val="single" w:sz="4" w:space="1" w:color="auto"/>
          <w:left w:val="single" w:sz="4" w:space="4" w:color="auto"/>
          <w:bottom w:val="single" w:sz="4" w:space="1" w:color="auto"/>
          <w:right w:val="single" w:sz="4" w:space="4" w:color="auto"/>
        </w:pBdr>
        <w:jc w:val="center"/>
        <w:rPr>
          <w:rFonts w:ascii="Comic Sans MS" w:hAnsi="Comic Sans MS"/>
          <w:b/>
          <w:bCs/>
          <w:sz w:val="24"/>
          <w:szCs w:val="24"/>
        </w:rPr>
      </w:pPr>
      <w:r w:rsidRPr="00C4474B">
        <w:rPr>
          <w:rFonts w:ascii="Comic Sans MS" w:hAnsi="Comic Sans MS"/>
          <w:b/>
          <w:bCs/>
          <w:sz w:val="24"/>
          <w:szCs w:val="24"/>
        </w:rPr>
        <w:lastRenderedPageBreak/>
        <w:t>Partie E</w:t>
      </w:r>
    </w:p>
    <w:p w14:paraId="1250BF5E" w14:textId="77777777" w:rsidR="00E2629A" w:rsidRPr="00C4474B" w:rsidRDefault="00E2629A" w:rsidP="00FE6A66">
      <w:pPr>
        <w:pBdr>
          <w:bottom w:val="single" w:sz="4" w:space="1" w:color="auto"/>
        </w:pBdr>
        <w:jc w:val="center"/>
        <w:rPr>
          <w:rFonts w:ascii="Comic Sans MS" w:hAnsi="Comic Sans MS"/>
          <w:b/>
          <w:bCs/>
          <w:i/>
          <w:iCs/>
          <w:sz w:val="24"/>
          <w:szCs w:val="24"/>
        </w:rPr>
      </w:pPr>
      <w:r w:rsidRPr="00C4474B">
        <w:rPr>
          <w:rFonts w:ascii="Comic Sans MS" w:hAnsi="Comic Sans MS"/>
          <w:b/>
          <w:bCs/>
          <w:i/>
          <w:iCs/>
          <w:sz w:val="24"/>
          <w:szCs w:val="24"/>
        </w:rPr>
        <w:t>Exercice 49</w:t>
      </w:r>
    </w:p>
    <w:p w14:paraId="3ECA26EE" w14:textId="77777777" w:rsidR="00005203" w:rsidRPr="00C4474B" w:rsidRDefault="00FE6A66" w:rsidP="00005203">
      <w:pPr>
        <w:jc w:val="both"/>
        <w:rPr>
          <w:rFonts w:ascii="Comic Sans MS" w:hAnsi="Comic Sans MS"/>
          <w:sz w:val="24"/>
          <w:szCs w:val="24"/>
        </w:rPr>
      </w:pPr>
      <w:r w:rsidRPr="00C4474B">
        <w:rPr>
          <w:rFonts w:ascii="Comic Sans MS" w:hAnsi="Comic Sans MS"/>
          <w:b/>
          <w:bCs/>
          <w:sz w:val="24"/>
          <w:szCs w:val="24"/>
        </w:rPr>
        <w:t xml:space="preserve">Consigne </w:t>
      </w:r>
      <w:r w:rsidR="00005203" w:rsidRPr="00C4474B">
        <w:rPr>
          <w:rFonts w:ascii="Comic Sans MS" w:hAnsi="Comic Sans MS"/>
          <w:b/>
          <w:bCs/>
          <w:sz w:val="24"/>
          <w:szCs w:val="24"/>
        </w:rPr>
        <w:t>:</w:t>
      </w:r>
      <w:r w:rsidR="00005203" w:rsidRPr="00C4474B">
        <w:rPr>
          <w:rFonts w:ascii="Comic Sans MS" w:hAnsi="Comic Sans MS"/>
          <w:sz w:val="24"/>
          <w:szCs w:val="24"/>
        </w:rPr>
        <w:t xml:space="preserve"> à l’aide des documents ci-dessous</w:t>
      </w:r>
      <w:r w:rsidRPr="00C4474B">
        <w:rPr>
          <w:rStyle w:val="Marquenotebasdepage"/>
          <w:rFonts w:ascii="Comic Sans MS" w:hAnsi="Comic Sans MS"/>
          <w:sz w:val="24"/>
          <w:szCs w:val="24"/>
        </w:rPr>
        <w:footnoteReference w:id="41"/>
      </w:r>
      <w:r w:rsidR="00005203" w:rsidRPr="00C4474B">
        <w:rPr>
          <w:rFonts w:ascii="Comic Sans MS" w:hAnsi="Comic Sans MS"/>
          <w:sz w:val="24"/>
          <w:szCs w:val="24"/>
        </w:rPr>
        <w:t xml:space="preserve">, identifie les différentes fonctions de la famille aujourd’hui. </w:t>
      </w:r>
    </w:p>
    <w:tbl>
      <w:tblPr>
        <w:tblStyle w:val="Grille"/>
        <w:tblW w:w="0" w:type="auto"/>
        <w:tblLook w:val="04A0" w:firstRow="1" w:lastRow="0" w:firstColumn="1" w:lastColumn="0" w:noHBand="0" w:noVBand="1"/>
      </w:tblPr>
      <w:tblGrid>
        <w:gridCol w:w="9210"/>
      </w:tblGrid>
      <w:tr w:rsidR="00005203" w:rsidRPr="00C4474B" w14:paraId="279A0D27" w14:textId="77777777" w:rsidTr="00005203">
        <w:tc>
          <w:tcPr>
            <w:tcW w:w="9210" w:type="dxa"/>
          </w:tcPr>
          <w:p w14:paraId="6C4451A0" w14:textId="77777777" w:rsidR="00005203" w:rsidRPr="00C4474B" w:rsidRDefault="009A5B46" w:rsidP="00005203">
            <w:pPr>
              <w:jc w:val="both"/>
              <w:rPr>
                <w:rFonts w:ascii="Comic Sans MS" w:hAnsi="Comic Sans MS" w:cs="Arial"/>
                <w:b/>
                <w:bCs/>
                <w:color w:val="333333"/>
                <w:sz w:val="24"/>
                <w:szCs w:val="24"/>
                <w:shd w:val="clear" w:color="auto" w:fill="FFFFFF"/>
              </w:rPr>
            </w:pPr>
            <w:r w:rsidRPr="00C4474B">
              <w:rPr>
                <w:rFonts w:ascii="Comic Sans MS" w:hAnsi="Comic Sans MS" w:cs="Arial"/>
                <w:b/>
                <w:bCs/>
                <w:color w:val="333333"/>
                <w:sz w:val="24"/>
                <w:szCs w:val="24"/>
                <w:shd w:val="clear" w:color="auto" w:fill="FFFFFF"/>
              </w:rPr>
              <w:t>Document 49A :</w:t>
            </w:r>
          </w:p>
          <w:p w14:paraId="13FC46D0" w14:textId="77777777" w:rsidR="00005203" w:rsidRPr="00C4474B" w:rsidRDefault="00005203" w:rsidP="00005203">
            <w:pPr>
              <w:jc w:val="both"/>
              <w:rPr>
                <w:rFonts w:ascii="Comic Sans MS" w:hAnsi="Comic Sans MS" w:cs="Arial"/>
                <w:color w:val="333333"/>
                <w:sz w:val="24"/>
                <w:szCs w:val="24"/>
                <w:shd w:val="clear" w:color="auto" w:fill="FFFFFF"/>
              </w:rPr>
            </w:pPr>
            <w:r w:rsidRPr="00C4474B">
              <w:rPr>
                <w:rFonts w:ascii="Comic Sans MS" w:hAnsi="Comic Sans MS" w:cs="Arial"/>
                <w:color w:val="333333"/>
                <w:sz w:val="24"/>
                <w:szCs w:val="24"/>
                <w:shd w:val="clear" w:color="auto" w:fill="FFFFFF"/>
              </w:rPr>
              <w:t>La famille transmet à l'enfant, dès son plus jeune âge, le langage et les codes sociaux les plus élémentaires (apprendre à manger « correctement » par exemple), mais aussi les valeurs et les normes qui l'aideront ensuite à développer des relations sociales. Elle joue donc un rôle important dans la socialisation. Mais elle transmet aussi bien d'autres choses : du patrimoine économique, culturel, et des liens affectifs qui, en retour, participent aussi de la socialisation des individus...</w:t>
            </w:r>
          </w:p>
          <w:p w14:paraId="50354B64" w14:textId="77777777" w:rsidR="00005203" w:rsidRPr="00C4474B" w:rsidRDefault="00005203" w:rsidP="00005203">
            <w:pPr>
              <w:jc w:val="both"/>
              <w:rPr>
                <w:rFonts w:ascii="Comic Sans MS" w:hAnsi="Comic Sans MS"/>
                <w:sz w:val="24"/>
                <w:szCs w:val="24"/>
              </w:rPr>
            </w:pPr>
          </w:p>
        </w:tc>
      </w:tr>
    </w:tbl>
    <w:p w14:paraId="5BF75221" w14:textId="77777777" w:rsidR="00FB03A7" w:rsidRPr="00C4474B" w:rsidRDefault="00005203" w:rsidP="009A5B46">
      <w:pPr>
        <w:rPr>
          <w:rFonts w:ascii="Comic Sans MS" w:hAnsi="Comic Sans MS"/>
          <w:sz w:val="24"/>
          <w:szCs w:val="24"/>
        </w:rPr>
      </w:pPr>
      <w:r w:rsidRPr="00C4474B">
        <w:rPr>
          <w:rFonts w:ascii="Comic Sans MS" w:hAnsi="Comic Sans MS"/>
          <w:sz w:val="24"/>
          <w:szCs w:val="24"/>
        </w:rPr>
        <w:t>Fonction : ……………………………………</w:t>
      </w:r>
      <w:r w:rsidR="00FB03A7" w:rsidRPr="00C4474B">
        <w:rPr>
          <w:rFonts w:ascii="Comic Sans MS" w:hAnsi="Comic Sans MS"/>
          <w:sz w:val="24"/>
          <w:szCs w:val="24"/>
        </w:rPr>
        <w:t>……………………………………………………………………………….</w:t>
      </w:r>
    </w:p>
    <w:tbl>
      <w:tblPr>
        <w:tblStyle w:val="Grille"/>
        <w:tblW w:w="0" w:type="auto"/>
        <w:tblLook w:val="04A0" w:firstRow="1" w:lastRow="0" w:firstColumn="1" w:lastColumn="0" w:noHBand="0" w:noVBand="1"/>
      </w:tblPr>
      <w:tblGrid>
        <w:gridCol w:w="9210"/>
      </w:tblGrid>
      <w:tr w:rsidR="00005203" w:rsidRPr="00C4474B" w14:paraId="3A092AD3" w14:textId="77777777" w:rsidTr="00005203">
        <w:tc>
          <w:tcPr>
            <w:tcW w:w="9210" w:type="dxa"/>
          </w:tcPr>
          <w:p w14:paraId="3A16A856" w14:textId="77777777" w:rsidR="009A5B46" w:rsidRPr="00C4474B" w:rsidRDefault="009A5B46" w:rsidP="00005203">
            <w:pPr>
              <w:rPr>
                <w:rFonts w:ascii="Comic Sans MS" w:hAnsi="Comic Sans MS"/>
                <w:b/>
                <w:bCs/>
                <w:sz w:val="24"/>
                <w:szCs w:val="24"/>
              </w:rPr>
            </w:pPr>
            <w:r w:rsidRPr="00C4474B">
              <w:rPr>
                <w:rFonts w:ascii="Comic Sans MS" w:hAnsi="Comic Sans MS"/>
                <w:b/>
                <w:bCs/>
                <w:sz w:val="24"/>
                <w:szCs w:val="24"/>
              </w:rPr>
              <w:t>Document 49B :</w:t>
            </w:r>
          </w:p>
          <w:p w14:paraId="1244B7BF" w14:textId="77777777" w:rsidR="00005203" w:rsidRPr="00C4474B" w:rsidRDefault="00005203" w:rsidP="00005203">
            <w:pPr>
              <w:rPr>
                <w:rFonts w:ascii="Comic Sans MS" w:hAnsi="Comic Sans MS"/>
                <w:sz w:val="24"/>
                <w:szCs w:val="24"/>
              </w:rPr>
            </w:pPr>
            <w:r w:rsidRPr="00C4474B">
              <w:rPr>
                <w:rFonts w:ascii="Comic Sans MS" w:hAnsi="Comic Sans MS"/>
                <w:sz w:val="24"/>
                <w:szCs w:val="24"/>
              </w:rPr>
              <w:t xml:space="preserve">Aujourd’hui, dans les sociétés industrialisées, la famille est surtout un lieu de consommation de biens. La famille achète nourriture, loisirs, vêtement qui sont produits ailleurs. </w:t>
            </w:r>
          </w:p>
          <w:p w14:paraId="7149DF51" w14:textId="77777777" w:rsidR="00005203" w:rsidRPr="00C4474B" w:rsidRDefault="00005203" w:rsidP="00005203">
            <w:pPr>
              <w:rPr>
                <w:rFonts w:ascii="Comic Sans MS" w:hAnsi="Comic Sans MS"/>
                <w:sz w:val="24"/>
                <w:szCs w:val="24"/>
              </w:rPr>
            </w:pPr>
          </w:p>
        </w:tc>
      </w:tr>
    </w:tbl>
    <w:p w14:paraId="0CBCB8FF" w14:textId="77777777" w:rsidR="00005203" w:rsidRPr="00C4474B" w:rsidRDefault="00005203" w:rsidP="00FB03A7">
      <w:pPr>
        <w:rPr>
          <w:rFonts w:ascii="Comic Sans MS" w:hAnsi="Comic Sans MS"/>
          <w:sz w:val="24"/>
          <w:szCs w:val="24"/>
        </w:rPr>
      </w:pPr>
      <w:r w:rsidRPr="00C4474B">
        <w:rPr>
          <w:rFonts w:ascii="Comic Sans MS" w:hAnsi="Comic Sans MS"/>
          <w:sz w:val="24"/>
          <w:szCs w:val="24"/>
        </w:rPr>
        <w:t>Fonction : ……………………………………</w:t>
      </w:r>
      <w:r w:rsidR="00FB03A7" w:rsidRPr="00C4474B">
        <w:rPr>
          <w:rFonts w:ascii="Comic Sans MS" w:hAnsi="Comic Sans MS"/>
          <w:sz w:val="24"/>
          <w:szCs w:val="24"/>
        </w:rPr>
        <w:t>……………………………………………………………………………….</w:t>
      </w:r>
    </w:p>
    <w:p w14:paraId="3F11C808" w14:textId="77777777" w:rsidR="00FB03A7" w:rsidRPr="00C4474B" w:rsidRDefault="00FB03A7" w:rsidP="00FB03A7">
      <w:pPr>
        <w:rPr>
          <w:rFonts w:ascii="Comic Sans MS" w:hAnsi="Comic Sans MS"/>
          <w:sz w:val="24"/>
          <w:szCs w:val="24"/>
        </w:rPr>
      </w:pPr>
    </w:p>
    <w:tbl>
      <w:tblPr>
        <w:tblStyle w:val="Grille"/>
        <w:tblW w:w="0" w:type="auto"/>
        <w:tblLook w:val="04A0" w:firstRow="1" w:lastRow="0" w:firstColumn="1" w:lastColumn="0" w:noHBand="0" w:noVBand="1"/>
      </w:tblPr>
      <w:tblGrid>
        <w:gridCol w:w="9210"/>
      </w:tblGrid>
      <w:tr w:rsidR="00005203" w:rsidRPr="00C4474B" w14:paraId="32BED948" w14:textId="77777777" w:rsidTr="00005203">
        <w:tc>
          <w:tcPr>
            <w:tcW w:w="9210" w:type="dxa"/>
          </w:tcPr>
          <w:p w14:paraId="2833B9FE" w14:textId="77777777" w:rsidR="009A5B46" w:rsidRPr="00C4474B" w:rsidRDefault="009A5B46" w:rsidP="00005203">
            <w:pPr>
              <w:rPr>
                <w:rFonts w:ascii="Comic Sans MS" w:hAnsi="Comic Sans MS"/>
                <w:b/>
                <w:bCs/>
                <w:sz w:val="24"/>
                <w:szCs w:val="24"/>
              </w:rPr>
            </w:pPr>
            <w:r w:rsidRPr="00C4474B">
              <w:rPr>
                <w:rFonts w:ascii="Comic Sans MS" w:hAnsi="Comic Sans MS"/>
                <w:b/>
                <w:bCs/>
                <w:sz w:val="24"/>
                <w:szCs w:val="24"/>
              </w:rPr>
              <w:t xml:space="preserve">Document 49C : </w:t>
            </w:r>
          </w:p>
          <w:p w14:paraId="63730C01" w14:textId="77777777" w:rsidR="00005203" w:rsidRPr="00C4474B" w:rsidRDefault="00005203" w:rsidP="00005203">
            <w:pPr>
              <w:rPr>
                <w:rFonts w:ascii="Comic Sans MS" w:hAnsi="Comic Sans MS"/>
                <w:sz w:val="24"/>
                <w:szCs w:val="24"/>
              </w:rPr>
            </w:pPr>
            <w:r w:rsidRPr="00C4474B">
              <w:rPr>
                <w:rFonts w:ascii="Comic Sans MS" w:hAnsi="Comic Sans MS"/>
                <w:sz w:val="24"/>
                <w:szCs w:val="24"/>
              </w:rPr>
              <w:t xml:space="preserve">Les enfants naissent au sein d’une famille et sont pris en charge par le groupe familial. </w:t>
            </w:r>
          </w:p>
          <w:p w14:paraId="4FA06E2F" w14:textId="77777777" w:rsidR="00005203" w:rsidRPr="00C4474B" w:rsidRDefault="00005203" w:rsidP="00005203">
            <w:pPr>
              <w:rPr>
                <w:rFonts w:ascii="Comic Sans MS" w:hAnsi="Comic Sans MS"/>
                <w:sz w:val="24"/>
                <w:szCs w:val="24"/>
              </w:rPr>
            </w:pPr>
          </w:p>
          <w:p w14:paraId="58AFE986" w14:textId="77777777" w:rsidR="00005203" w:rsidRPr="00C4474B" w:rsidRDefault="00005203" w:rsidP="00005203">
            <w:pPr>
              <w:rPr>
                <w:rFonts w:ascii="Comic Sans MS" w:hAnsi="Comic Sans MS"/>
                <w:sz w:val="24"/>
                <w:szCs w:val="24"/>
              </w:rPr>
            </w:pPr>
            <w:r w:rsidRPr="00C4474B">
              <w:rPr>
                <w:rFonts w:ascii="Comic Sans MS" w:hAnsi="Comic Sans MS"/>
                <w:sz w:val="24"/>
                <w:szCs w:val="24"/>
              </w:rPr>
              <w:t xml:space="preserve">Grâce à cette fonction, la population se renouvelle. </w:t>
            </w:r>
          </w:p>
          <w:p w14:paraId="6F9E9B75" w14:textId="77777777" w:rsidR="00005203" w:rsidRPr="00C4474B" w:rsidRDefault="00005203" w:rsidP="00005203">
            <w:pPr>
              <w:rPr>
                <w:rFonts w:ascii="Comic Sans MS" w:hAnsi="Comic Sans MS"/>
                <w:sz w:val="24"/>
                <w:szCs w:val="24"/>
              </w:rPr>
            </w:pPr>
          </w:p>
        </w:tc>
      </w:tr>
    </w:tbl>
    <w:p w14:paraId="5EA269B5" w14:textId="77777777" w:rsidR="00005203" w:rsidRPr="00C4474B" w:rsidRDefault="00005203" w:rsidP="00005203">
      <w:pPr>
        <w:rPr>
          <w:rFonts w:ascii="Comic Sans MS" w:hAnsi="Comic Sans MS"/>
          <w:sz w:val="24"/>
          <w:szCs w:val="24"/>
        </w:rPr>
      </w:pPr>
      <w:r w:rsidRPr="00C4474B">
        <w:rPr>
          <w:rFonts w:ascii="Comic Sans MS" w:hAnsi="Comic Sans MS"/>
          <w:sz w:val="24"/>
          <w:szCs w:val="24"/>
        </w:rPr>
        <w:t>Fonction : …………………………………………………………………………………………………………………….</w:t>
      </w:r>
    </w:p>
    <w:p w14:paraId="17BE3AB2" w14:textId="77777777" w:rsidR="00005203" w:rsidRPr="00C4474B" w:rsidRDefault="00005203" w:rsidP="00005203">
      <w:pPr>
        <w:rPr>
          <w:rFonts w:ascii="Comic Sans MS" w:hAnsi="Comic Sans MS"/>
          <w:sz w:val="24"/>
          <w:szCs w:val="24"/>
        </w:rPr>
      </w:pPr>
    </w:p>
    <w:tbl>
      <w:tblPr>
        <w:tblStyle w:val="Grille"/>
        <w:tblW w:w="0" w:type="auto"/>
        <w:tblLook w:val="04A0" w:firstRow="1" w:lastRow="0" w:firstColumn="1" w:lastColumn="0" w:noHBand="0" w:noVBand="1"/>
      </w:tblPr>
      <w:tblGrid>
        <w:gridCol w:w="9210"/>
      </w:tblGrid>
      <w:tr w:rsidR="00005203" w:rsidRPr="00C4474B" w14:paraId="00DC109C" w14:textId="77777777" w:rsidTr="00005203">
        <w:tc>
          <w:tcPr>
            <w:tcW w:w="9210" w:type="dxa"/>
          </w:tcPr>
          <w:p w14:paraId="77DE6E64" w14:textId="77777777" w:rsidR="009A5B46" w:rsidRPr="00C4474B" w:rsidRDefault="009A5B46" w:rsidP="00005203">
            <w:pPr>
              <w:rPr>
                <w:rFonts w:ascii="Comic Sans MS" w:hAnsi="Comic Sans MS"/>
                <w:b/>
                <w:bCs/>
                <w:sz w:val="24"/>
                <w:szCs w:val="24"/>
              </w:rPr>
            </w:pPr>
            <w:r w:rsidRPr="00C4474B">
              <w:rPr>
                <w:rFonts w:ascii="Comic Sans MS" w:hAnsi="Comic Sans MS"/>
                <w:b/>
                <w:bCs/>
                <w:sz w:val="24"/>
                <w:szCs w:val="24"/>
              </w:rPr>
              <w:t>Document 49D :</w:t>
            </w:r>
          </w:p>
          <w:p w14:paraId="2B3DE738" w14:textId="77777777" w:rsidR="00005203" w:rsidRPr="00C4474B" w:rsidRDefault="00005203" w:rsidP="009A5B46">
            <w:pPr>
              <w:jc w:val="both"/>
              <w:rPr>
                <w:rFonts w:ascii="Comic Sans MS" w:hAnsi="Comic Sans MS"/>
                <w:sz w:val="24"/>
                <w:szCs w:val="24"/>
              </w:rPr>
            </w:pPr>
            <w:r w:rsidRPr="00C4474B">
              <w:rPr>
                <w:rFonts w:ascii="Comic Sans MS" w:hAnsi="Comic Sans MS"/>
                <w:sz w:val="24"/>
                <w:szCs w:val="24"/>
              </w:rPr>
              <w:t xml:space="preserve">La famille protège les enfants et les éduque en leur transmettant les règles et les valeurs dominantes de la société. La famille est aussi un lieu d’entraide et de solidarités matérielles et affectives. Elle génère du lien social y compris entre </w:t>
            </w:r>
            <w:r w:rsidRPr="00C4474B">
              <w:rPr>
                <w:rFonts w:ascii="Comic Sans MS" w:hAnsi="Comic Sans MS"/>
                <w:sz w:val="24"/>
                <w:szCs w:val="24"/>
              </w:rPr>
              <w:lastRenderedPageBreak/>
              <w:t xml:space="preserve">plusieurs générations. </w:t>
            </w:r>
          </w:p>
        </w:tc>
      </w:tr>
    </w:tbl>
    <w:p w14:paraId="1575EC2B" w14:textId="77777777" w:rsidR="00005203" w:rsidRPr="00C4474B" w:rsidRDefault="00005203" w:rsidP="00005203">
      <w:pPr>
        <w:rPr>
          <w:rFonts w:ascii="Comic Sans MS" w:hAnsi="Comic Sans MS"/>
          <w:sz w:val="24"/>
          <w:szCs w:val="24"/>
        </w:rPr>
      </w:pPr>
      <w:r w:rsidRPr="00C4474B">
        <w:rPr>
          <w:rFonts w:ascii="Comic Sans MS" w:hAnsi="Comic Sans MS"/>
          <w:sz w:val="24"/>
          <w:szCs w:val="24"/>
        </w:rPr>
        <w:lastRenderedPageBreak/>
        <w:t>Fonction : …………………………………………………………………………………………………………………….</w:t>
      </w:r>
    </w:p>
    <w:p w14:paraId="67F1E9A3" w14:textId="77777777" w:rsidR="00005203" w:rsidRPr="00C4474B" w:rsidRDefault="00005203" w:rsidP="00005203">
      <w:pPr>
        <w:rPr>
          <w:rFonts w:ascii="Comic Sans MS" w:hAnsi="Comic Sans MS"/>
          <w:sz w:val="24"/>
          <w:szCs w:val="24"/>
        </w:rPr>
      </w:pPr>
    </w:p>
    <w:tbl>
      <w:tblPr>
        <w:tblStyle w:val="Grille"/>
        <w:tblW w:w="0" w:type="auto"/>
        <w:tblLook w:val="04A0" w:firstRow="1" w:lastRow="0" w:firstColumn="1" w:lastColumn="0" w:noHBand="0" w:noVBand="1"/>
      </w:tblPr>
      <w:tblGrid>
        <w:gridCol w:w="9210"/>
      </w:tblGrid>
      <w:tr w:rsidR="00005203" w:rsidRPr="00C4474B" w14:paraId="208FEE7D" w14:textId="77777777" w:rsidTr="00005203">
        <w:tc>
          <w:tcPr>
            <w:tcW w:w="9210" w:type="dxa"/>
          </w:tcPr>
          <w:p w14:paraId="469D0A83" w14:textId="77777777" w:rsidR="009A5B46" w:rsidRPr="00C4474B" w:rsidRDefault="009A5B46" w:rsidP="00005203">
            <w:pPr>
              <w:rPr>
                <w:rFonts w:ascii="Comic Sans MS" w:hAnsi="Comic Sans MS"/>
                <w:b/>
                <w:bCs/>
                <w:sz w:val="24"/>
                <w:szCs w:val="24"/>
              </w:rPr>
            </w:pPr>
            <w:r w:rsidRPr="00C4474B">
              <w:rPr>
                <w:rFonts w:ascii="Comic Sans MS" w:hAnsi="Comic Sans MS"/>
                <w:b/>
                <w:bCs/>
                <w:sz w:val="24"/>
                <w:szCs w:val="24"/>
              </w:rPr>
              <w:t xml:space="preserve">Document 49 E : </w:t>
            </w:r>
          </w:p>
          <w:p w14:paraId="11A92227" w14:textId="77777777" w:rsidR="00005203" w:rsidRPr="00C4474B" w:rsidRDefault="00005203" w:rsidP="00005203">
            <w:pPr>
              <w:rPr>
                <w:rFonts w:ascii="Comic Sans MS" w:hAnsi="Comic Sans MS"/>
                <w:sz w:val="24"/>
                <w:szCs w:val="24"/>
              </w:rPr>
            </w:pPr>
            <w:r w:rsidRPr="00C4474B">
              <w:rPr>
                <w:rFonts w:ascii="Comic Sans MS" w:hAnsi="Comic Sans MS"/>
                <w:sz w:val="24"/>
                <w:szCs w:val="24"/>
              </w:rPr>
              <w:t xml:space="preserve">La famille est synonyme de refuge, de sécurité. Elle garantit à toute personne un bien être en la soutenant face aux aléas de la vie. Elle contribue à son épanouissement. </w:t>
            </w:r>
          </w:p>
        </w:tc>
      </w:tr>
    </w:tbl>
    <w:p w14:paraId="4CBCED5A" w14:textId="77777777" w:rsidR="00840A1B" w:rsidRPr="00C4474B" w:rsidRDefault="00005203" w:rsidP="009A5B46">
      <w:pPr>
        <w:rPr>
          <w:rFonts w:ascii="Comic Sans MS" w:hAnsi="Comic Sans MS"/>
          <w:sz w:val="24"/>
          <w:szCs w:val="24"/>
        </w:rPr>
      </w:pPr>
      <w:r w:rsidRPr="00C4474B">
        <w:rPr>
          <w:rFonts w:ascii="Comic Sans MS" w:hAnsi="Comic Sans MS"/>
          <w:sz w:val="24"/>
          <w:szCs w:val="24"/>
        </w:rPr>
        <w:t>Fonction : …………………………………………………………………………………………………………………….</w:t>
      </w:r>
    </w:p>
    <w:p w14:paraId="06EA7B87" w14:textId="77777777" w:rsidR="00CF38AA" w:rsidRPr="00C4474B" w:rsidRDefault="00CF38AA" w:rsidP="00CF38AA">
      <w:pPr>
        <w:pBdr>
          <w:top w:val="single" w:sz="4" w:space="1" w:color="auto"/>
          <w:left w:val="single" w:sz="4" w:space="4" w:color="auto"/>
          <w:bottom w:val="single" w:sz="4" w:space="1" w:color="auto"/>
          <w:right w:val="single" w:sz="4" w:space="4" w:color="auto"/>
        </w:pBdr>
        <w:jc w:val="center"/>
        <w:rPr>
          <w:rFonts w:ascii="Comic Sans MS" w:hAnsi="Comic Sans MS"/>
          <w:b/>
          <w:bCs/>
          <w:sz w:val="24"/>
          <w:szCs w:val="24"/>
        </w:rPr>
      </w:pPr>
      <w:r w:rsidRPr="00C4474B">
        <w:rPr>
          <w:rFonts w:ascii="Comic Sans MS" w:hAnsi="Comic Sans MS"/>
          <w:b/>
          <w:bCs/>
          <w:sz w:val="24"/>
          <w:szCs w:val="24"/>
        </w:rPr>
        <w:t xml:space="preserve">Conclusion </w:t>
      </w:r>
    </w:p>
    <w:p w14:paraId="6C9197BF" w14:textId="77777777" w:rsidR="00840A1B" w:rsidRPr="00C4474B" w:rsidRDefault="00840A1B" w:rsidP="00840A1B">
      <w:pPr>
        <w:pBdr>
          <w:bottom w:val="single" w:sz="4" w:space="1" w:color="auto"/>
        </w:pBdr>
        <w:jc w:val="center"/>
        <w:rPr>
          <w:rFonts w:ascii="Comic Sans MS" w:hAnsi="Comic Sans MS"/>
          <w:b/>
          <w:bCs/>
          <w:i/>
          <w:iCs/>
          <w:sz w:val="24"/>
          <w:szCs w:val="24"/>
        </w:rPr>
      </w:pPr>
      <w:r w:rsidRPr="00C4474B">
        <w:rPr>
          <w:rFonts w:ascii="Comic Sans MS" w:hAnsi="Comic Sans MS"/>
          <w:b/>
          <w:bCs/>
          <w:i/>
          <w:iCs/>
          <w:sz w:val="24"/>
          <w:szCs w:val="24"/>
        </w:rPr>
        <w:t xml:space="preserve">Exercice 50 </w:t>
      </w:r>
    </w:p>
    <w:p w14:paraId="287772F3" w14:textId="77777777" w:rsidR="00840A1B" w:rsidRPr="00C4474B" w:rsidRDefault="00840A1B" w:rsidP="00840A1B">
      <w:pPr>
        <w:rPr>
          <w:rFonts w:ascii="Comic Sans MS" w:hAnsi="Comic Sans MS"/>
          <w:sz w:val="24"/>
          <w:szCs w:val="24"/>
        </w:rPr>
      </w:pPr>
      <w:r w:rsidRPr="00C4474B">
        <w:rPr>
          <w:rFonts w:ascii="Comic Sans MS" w:hAnsi="Comic Sans MS"/>
          <w:b/>
          <w:bCs/>
          <w:sz w:val="24"/>
          <w:szCs w:val="24"/>
        </w:rPr>
        <w:t>Consigne :</w:t>
      </w:r>
      <w:r w:rsidRPr="00C4474B">
        <w:rPr>
          <w:rFonts w:ascii="Comic Sans MS" w:hAnsi="Comic Sans MS"/>
          <w:sz w:val="24"/>
          <w:szCs w:val="24"/>
        </w:rPr>
        <w:t xml:space="preserve"> à l’aide du document, réponds aux questions ci-dessous. </w:t>
      </w:r>
    </w:p>
    <w:p w14:paraId="098191CC" w14:textId="77777777" w:rsidR="00840A1B" w:rsidRPr="00C4474B" w:rsidRDefault="00840A1B" w:rsidP="00840A1B">
      <w:pPr>
        <w:rPr>
          <w:rFonts w:ascii="Comic Sans MS" w:hAnsi="Comic Sans MS"/>
          <w:sz w:val="24"/>
          <w:szCs w:val="24"/>
        </w:rPr>
      </w:pPr>
    </w:p>
    <w:tbl>
      <w:tblPr>
        <w:tblStyle w:val="Grille"/>
        <w:tblW w:w="0" w:type="auto"/>
        <w:tblLook w:val="04A0" w:firstRow="1" w:lastRow="0" w:firstColumn="1" w:lastColumn="0" w:noHBand="0" w:noVBand="1"/>
      </w:tblPr>
      <w:tblGrid>
        <w:gridCol w:w="9210"/>
      </w:tblGrid>
      <w:tr w:rsidR="00840A1B" w:rsidRPr="00C4474B" w14:paraId="75AD6424" w14:textId="77777777" w:rsidTr="00840A1B">
        <w:tc>
          <w:tcPr>
            <w:tcW w:w="9210" w:type="dxa"/>
          </w:tcPr>
          <w:p w14:paraId="4AC2F775" w14:textId="77777777" w:rsidR="00840A1B" w:rsidRPr="00C4474B" w:rsidRDefault="009A5B46" w:rsidP="00840A1B">
            <w:pPr>
              <w:rPr>
                <w:rFonts w:ascii="Comic Sans MS" w:hAnsi="Comic Sans MS"/>
                <w:b/>
                <w:bCs/>
                <w:sz w:val="24"/>
                <w:szCs w:val="24"/>
              </w:rPr>
            </w:pPr>
            <w:r w:rsidRPr="00C4474B">
              <w:rPr>
                <w:rFonts w:ascii="Comic Sans MS" w:hAnsi="Comic Sans MS"/>
                <w:b/>
                <w:bCs/>
                <w:sz w:val="24"/>
                <w:szCs w:val="24"/>
              </w:rPr>
              <w:t>Document 50</w:t>
            </w:r>
            <w:r w:rsidRPr="00C4474B">
              <w:rPr>
                <w:rStyle w:val="Marquenotebasdepage"/>
                <w:rFonts w:ascii="Comic Sans MS" w:hAnsi="Comic Sans MS"/>
                <w:b/>
                <w:bCs/>
                <w:sz w:val="24"/>
                <w:szCs w:val="24"/>
              </w:rPr>
              <w:footnoteReference w:id="42"/>
            </w:r>
            <w:r w:rsidRPr="00C4474B">
              <w:rPr>
                <w:rFonts w:ascii="Comic Sans MS" w:hAnsi="Comic Sans MS"/>
                <w:b/>
                <w:bCs/>
                <w:sz w:val="24"/>
                <w:szCs w:val="24"/>
              </w:rPr>
              <w:t xml:space="preserve"> : </w:t>
            </w:r>
          </w:p>
          <w:p w14:paraId="349C0DC2" w14:textId="77777777" w:rsidR="009A5B46" w:rsidRPr="00C4474B" w:rsidRDefault="009A5B46" w:rsidP="00840A1B">
            <w:pPr>
              <w:rPr>
                <w:rFonts w:ascii="Comic Sans MS" w:hAnsi="Comic Sans MS"/>
                <w:sz w:val="24"/>
                <w:szCs w:val="24"/>
              </w:rPr>
            </w:pPr>
          </w:p>
          <w:p w14:paraId="61C8A58A" w14:textId="77777777" w:rsidR="00840A1B" w:rsidRPr="00C4474B" w:rsidRDefault="00840A1B" w:rsidP="009A5B46">
            <w:pPr>
              <w:jc w:val="both"/>
              <w:rPr>
                <w:rFonts w:ascii="Comic Sans MS" w:hAnsi="Comic Sans MS"/>
                <w:sz w:val="24"/>
                <w:szCs w:val="24"/>
              </w:rPr>
            </w:pPr>
            <w:r w:rsidRPr="00C4474B">
              <w:rPr>
                <w:rFonts w:ascii="Comic Sans MS" w:hAnsi="Comic Sans MS"/>
                <w:sz w:val="24"/>
                <w:szCs w:val="24"/>
              </w:rPr>
              <w:t xml:space="preserve">Le Petit Larousse de 1999 définit la famille </w:t>
            </w:r>
            <w:r w:rsidRPr="00C4474B">
              <w:rPr>
                <w:rFonts w:ascii="Comic Sans MS" w:hAnsi="Comic Sans MS"/>
                <w:b/>
                <w:bCs/>
                <w:sz w:val="24"/>
                <w:szCs w:val="24"/>
              </w:rPr>
              <w:t xml:space="preserve">comme « l’ensemble formé par le père, la mère et les enfants ». </w:t>
            </w:r>
          </w:p>
          <w:p w14:paraId="698385B5" w14:textId="77777777" w:rsidR="00840A1B" w:rsidRPr="00C4474B" w:rsidRDefault="00840A1B" w:rsidP="00840A1B">
            <w:pPr>
              <w:rPr>
                <w:rFonts w:ascii="Comic Sans MS" w:hAnsi="Comic Sans MS"/>
                <w:sz w:val="24"/>
                <w:szCs w:val="24"/>
              </w:rPr>
            </w:pPr>
          </w:p>
        </w:tc>
      </w:tr>
    </w:tbl>
    <w:p w14:paraId="17E7AECB" w14:textId="77777777" w:rsidR="00840A1B" w:rsidRPr="00C4474B" w:rsidRDefault="00840A1B" w:rsidP="00840A1B">
      <w:pPr>
        <w:rPr>
          <w:rFonts w:ascii="Comic Sans MS" w:hAnsi="Comic Sans MS"/>
          <w:sz w:val="24"/>
          <w:szCs w:val="24"/>
        </w:rPr>
      </w:pPr>
    </w:p>
    <w:p w14:paraId="2E296303" w14:textId="77777777" w:rsidR="00840A1B" w:rsidRPr="00C4474B" w:rsidRDefault="00840A1B" w:rsidP="00840A1B">
      <w:pPr>
        <w:rPr>
          <w:rFonts w:ascii="Comic Sans MS" w:hAnsi="Comic Sans MS"/>
          <w:b/>
          <w:bCs/>
          <w:sz w:val="24"/>
          <w:szCs w:val="24"/>
        </w:rPr>
      </w:pPr>
      <w:r w:rsidRPr="00C4474B">
        <w:rPr>
          <w:rFonts w:ascii="Comic Sans MS" w:hAnsi="Comic Sans MS"/>
          <w:b/>
          <w:bCs/>
          <w:sz w:val="24"/>
          <w:szCs w:val="24"/>
        </w:rPr>
        <w:t>Questions</w:t>
      </w:r>
    </w:p>
    <w:p w14:paraId="04C82596" w14:textId="77777777" w:rsidR="00840A1B" w:rsidRPr="00C4474B" w:rsidRDefault="00840A1B" w:rsidP="009A5B46">
      <w:pPr>
        <w:jc w:val="both"/>
        <w:rPr>
          <w:rFonts w:ascii="Comic Sans MS" w:hAnsi="Comic Sans MS"/>
          <w:sz w:val="24"/>
          <w:szCs w:val="24"/>
        </w:rPr>
      </w:pPr>
    </w:p>
    <w:p w14:paraId="0D56A783" w14:textId="77777777" w:rsidR="009A5B46" w:rsidRPr="00C4474B" w:rsidRDefault="00840A1B" w:rsidP="00D447C6">
      <w:pPr>
        <w:pStyle w:val="Paragraphedeliste"/>
        <w:numPr>
          <w:ilvl w:val="1"/>
          <w:numId w:val="48"/>
        </w:numPr>
        <w:jc w:val="both"/>
        <w:rPr>
          <w:rFonts w:ascii="Comic Sans MS" w:hAnsi="Comic Sans MS"/>
          <w:b/>
          <w:bCs/>
          <w:sz w:val="24"/>
          <w:szCs w:val="24"/>
        </w:rPr>
      </w:pPr>
      <w:r w:rsidRPr="00C4474B">
        <w:rPr>
          <w:rFonts w:ascii="Comic Sans MS" w:eastAsia="SimSun" w:hAnsi="Comic Sans MS" w:cs="Mangal"/>
          <w:b/>
          <w:bCs/>
          <w:kern w:val="3"/>
          <w:sz w:val="24"/>
          <w:szCs w:val="24"/>
          <w:lang w:eastAsia="zh-CN" w:bidi="hi-IN"/>
        </w:rPr>
        <w:t xml:space="preserve">Est-ce que les différents types de famille vus ensemble au cours se retrouvent dans cette </w:t>
      </w:r>
      <w:r w:rsidR="009A5B46" w:rsidRPr="00C4474B">
        <w:rPr>
          <w:rFonts w:ascii="Comic Sans MS" w:eastAsia="SimSun" w:hAnsi="Comic Sans MS" w:cs="Mangal"/>
          <w:b/>
          <w:bCs/>
          <w:kern w:val="3"/>
          <w:sz w:val="24"/>
          <w:szCs w:val="24"/>
          <w:lang w:eastAsia="zh-CN" w:bidi="hi-IN"/>
        </w:rPr>
        <w:t>définition</w:t>
      </w:r>
      <w:r w:rsidRPr="00C4474B">
        <w:rPr>
          <w:rFonts w:ascii="Comic Sans MS" w:eastAsia="SimSun" w:hAnsi="Comic Sans MS" w:cs="Mangal"/>
          <w:b/>
          <w:bCs/>
          <w:kern w:val="3"/>
          <w:sz w:val="24"/>
          <w:szCs w:val="24"/>
          <w:lang w:eastAsia="zh-CN" w:bidi="hi-IN"/>
        </w:rPr>
        <w:t xml:space="preserve"> ? Oui – Non. Explique. </w:t>
      </w:r>
    </w:p>
    <w:p w14:paraId="50651306" w14:textId="77777777" w:rsidR="009A5B46" w:rsidRPr="00C4474B" w:rsidRDefault="009A5B46" w:rsidP="009A5B46">
      <w:pPr>
        <w:jc w:val="both"/>
        <w:rPr>
          <w:rFonts w:ascii="Comic Sans MS" w:hAnsi="Comic Sans MS"/>
          <w:sz w:val="24"/>
          <w:szCs w:val="24"/>
        </w:rPr>
      </w:pPr>
      <w:r w:rsidRPr="00C4474B">
        <w:rPr>
          <w:rFonts w:ascii="Comic Sans MS" w:eastAsia="SimSun" w:hAnsi="Comic Sans MS" w:cs="Mangal"/>
          <w:kern w:val="3"/>
          <w:sz w:val="24"/>
          <w:szCs w:val="24"/>
          <w:lang w:eastAsia="zh-CN" w:bidi="hi-IN"/>
        </w:rPr>
        <w:t>................................................................................................................................................................................................................................................................................................................................................................................</w:t>
      </w:r>
    </w:p>
    <w:p w14:paraId="50979D21" w14:textId="77777777" w:rsidR="00840A1B" w:rsidRPr="00C4474B" w:rsidRDefault="009A5B46" w:rsidP="00D447C6">
      <w:pPr>
        <w:pStyle w:val="Paragraphedeliste"/>
        <w:numPr>
          <w:ilvl w:val="1"/>
          <w:numId w:val="48"/>
        </w:numPr>
        <w:jc w:val="both"/>
        <w:rPr>
          <w:rFonts w:ascii="Comic Sans MS" w:hAnsi="Comic Sans MS"/>
          <w:b/>
          <w:bCs/>
          <w:sz w:val="24"/>
          <w:szCs w:val="24"/>
        </w:rPr>
      </w:pPr>
      <w:r w:rsidRPr="00C4474B">
        <w:rPr>
          <w:rFonts w:ascii="Comic Sans MS" w:eastAsia="SimSun" w:hAnsi="Comic Sans MS" w:cs="Mangal"/>
          <w:b/>
          <w:bCs/>
          <w:kern w:val="3"/>
          <w:sz w:val="24"/>
          <w:szCs w:val="24"/>
          <w:lang w:eastAsia="zh-CN" w:bidi="hi-IN"/>
        </w:rPr>
        <w:t xml:space="preserve">Si tu tiens compte des changements de société actuelle, peux-tu dire que cette </w:t>
      </w:r>
      <w:r w:rsidR="00840A1B" w:rsidRPr="00C4474B">
        <w:rPr>
          <w:rFonts w:ascii="Comic Sans MS" w:eastAsia="SimSun" w:hAnsi="Comic Sans MS" w:cs="Mangal"/>
          <w:b/>
          <w:bCs/>
          <w:kern w:val="3"/>
          <w:sz w:val="24"/>
          <w:szCs w:val="24"/>
          <w:lang w:eastAsia="zh-CN" w:bidi="hi-IN"/>
        </w:rPr>
        <w:t>définition est complète</w:t>
      </w:r>
      <w:r w:rsidRPr="00C4474B">
        <w:rPr>
          <w:rFonts w:ascii="Comic Sans MS" w:eastAsia="SimSun" w:hAnsi="Comic Sans MS" w:cs="Mangal"/>
          <w:b/>
          <w:bCs/>
          <w:kern w:val="3"/>
          <w:sz w:val="24"/>
          <w:szCs w:val="24"/>
          <w:lang w:eastAsia="zh-CN" w:bidi="hi-IN"/>
        </w:rPr>
        <w:t xml:space="preserve"> </w:t>
      </w:r>
      <w:r w:rsidR="00840A1B" w:rsidRPr="00C4474B">
        <w:rPr>
          <w:rFonts w:ascii="Comic Sans MS" w:eastAsia="SimSun" w:hAnsi="Comic Sans MS" w:cs="Mangal"/>
          <w:b/>
          <w:bCs/>
          <w:kern w:val="3"/>
          <w:sz w:val="24"/>
          <w:szCs w:val="24"/>
          <w:lang w:eastAsia="zh-CN" w:bidi="hi-IN"/>
        </w:rPr>
        <w:t xml:space="preserve">? </w:t>
      </w:r>
      <w:r w:rsidRPr="00C4474B">
        <w:rPr>
          <w:rFonts w:ascii="Comic Sans MS" w:eastAsia="SimSun" w:hAnsi="Comic Sans MS" w:cs="Mangal"/>
          <w:b/>
          <w:bCs/>
          <w:kern w:val="3"/>
          <w:sz w:val="24"/>
          <w:szCs w:val="24"/>
          <w:lang w:eastAsia="zh-CN" w:bidi="hi-IN"/>
        </w:rPr>
        <w:t xml:space="preserve">Oui – Non. Explique. </w:t>
      </w:r>
    </w:p>
    <w:p w14:paraId="6373CD8F" w14:textId="77777777" w:rsidR="009A5B46" w:rsidRPr="00C4474B" w:rsidRDefault="009A5B46" w:rsidP="009A5B46">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CA1C73B" w14:textId="77777777" w:rsidR="009A5B46" w:rsidRPr="00C4474B" w:rsidRDefault="009A5B46" w:rsidP="009A5B46">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5650BF0" w14:textId="77777777" w:rsidR="009A5B46" w:rsidRPr="00C4474B" w:rsidRDefault="009A5B46" w:rsidP="009A5B46">
      <w:pPr>
        <w:jc w:val="both"/>
        <w:rPr>
          <w:rFonts w:ascii="Comic Sans MS" w:hAnsi="Comic Sans MS"/>
          <w:sz w:val="24"/>
          <w:szCs w:val="24"/>
        </w:rPr>
      </w:pPr>
    </w:p>
    <w:p w14:paraId="6087A012" w14:textId="77777777" w:rsidR="00840A1B" w:rsidRPr="00C4474B" w:rsidRDefault="00840A1B" w:rsidP="00D447C6">
      <w:pPr>
        <w:pStyle w:val="Paragraphedeliste"/>
        <w:numPr>
          <w:ilvl w:val="1"/>
          <w:numId w:val="48"/>
        </w:numPr>
        <w:jc w:val="both"/>
        <w:rPr>
          <w:rFonts w:ascii="Comic Sans MS" w:hAnsi="Comic Sans MS"/>
          <w:b/>
          <w:bCs/>
          <w:sz w:val="24"/>
          <w:szCs w:val="24"/>
        </w:rPr>
      </w:pPr>
      <w:r w:rsidRPr="00C4474B">
        <w:rPr>
          <w:rFonts w:ascii="Comic Sans MS" w:eastAsia="SimSun" w:hAnsi="Comic Sans MS" w:cs="Mangal"/>
          <w:b/>
          <w:bCs/>
          <w:kern w:val="3"/>
          <w:sz w:val="24"/>
          <w:szCs w:val="24"/>
          <w:lang w:eastAsia="zh-CN" w:bidi="hi-IN"/>
        </w:rPr>
        <w:lastRenderedPageBreak/>
        <w:t xml:space="preserve">Est-ce qu’elle regroupe dans une phrase les différents types de famille que l’on a abordés ensemble ? Oui – Non. Explique.  </w:t>
      </w:r>
    </w:p>
    <w:p w14:paraId="4E14C0FC" w14:textId="77777777" w:rsidR="009A5B46" w:rsidRPr="00C4474B" w:rsidRDefault="009A5B46" w:rsidP="009A5B46">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D3C5359" w14:textId="77777777" w:rsidR="009A5B46" w:rsidRPr="00C4474B" w:rsidRDefault="009A5B46" w:rsidP="009A5B46">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E5641F7" w14:textId="77777777" w:rsidR="009A5B46" w:rsidRPr="00C4474B" w:rsidRDefault="009A5B46" w:rsidP="009A5B46">
      <w:pPr>
        <w:jc w:val="both"/>
        <w:rPr>
          <w:rFonts w:ascii="Comic Sans MS" w:hAnsi="Comic Sans MS"/>
          <w:b/>
          <w:bCs/>
          <w:sz w:val="24"/>
          <w:szCs w:val="24"/>
        </w:rPr>
      </w:pPr>
    </w:p>
    <w:p w14:paraId="2E2D8942" w14:textId="77777777" w:rsidR="00840A1B" w:rsidRPr="00C4474B" w:rsidRDefault="00840A1B" w:rsidP="00D447C6">
      <w:pPr>
        <w:pStyle w:val="Paragraphedeliste"/>
        <w:numPr>
          <w:ilvl w:val="1"/>
          <w:numId w:val="48"/>
        </w:numPr>
        <w:jc w:val="both"/>
        <w:rPr>
          <w:rFonts w:ascii="Comic Sans MS" w:hAnsi="Comic Sans MS"/>
          <w:b/>
          <w:bCs/>
          <w:sz w:val="24"/>
          <w:szCs w:val="24"/>
        </w:rPr>
      </w:pPr>
      <w:r w:rsidRPr="00C4474B">
        <w:rPr>
          <w:rFonts w:ascii="Comic Sans MS" w:eastAsia="SimSun" w:hAnsi="Comic Sans MS" w:cs="Mangal"/>
          <w:b/>
          <w:bCs/>
          <w:kern w:val="3"/>
          <w:sz w:val="24"/>
          <w:szCs w:val="24"/>
          <w:lang w:eastAsia="zh-CN" w:bidi="hi-IN"/>
        </w:rPr>
        <w:t xml:space="preserve">Es-tu d’accord avec cette définition ? </w:t>
      </w:r>
      <w:r w:rsidR="009A5B46" w:rsidRPr="00C4474B">
        <w:rPr>
          <w:rFonts w:ascii="Comic Sans MS" w:eastAsia="SimSun" w:hAnsi="Comic Sans MS" w:cs="Mangal"/>
          <w:b/>
          <w:bCs/>
          <w:kern w:val="3"/>
          <w:sz w:val="24"/>
          <w:szCs w:val="24"/>
          <w:lang w:eastAsia="zh-CN" w:bidi="hi-IN"/>
        </w:rPr>
        <w:t xml:space="preserve">Oui – Non. Explique. </w:t>
      </w:r>
    </w:p>
    <w:p w14:paraId="23F76B5D" w14:textId="77777777" w:rsidR="009A5B46" w:rsidRPr="00C4474B" w:rsidRDefault="009A5B46" w:rsidP="009A5B46">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5DEA613" w14:textId="77777777" w:rsidR="009A5B46" w:rsidRPr="00C4474B" w:rsidRDefault="009A5B46" w:rsidP="009A5B46">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9961832" w14:textId="77777777" w:rsidR="009A5B46" w:rsidRPr="00C4474B" w:rsidRDefault="009A5B46" w:rsidP="009A5B46">
      <w:pPr>
        <w:jc w:val="both"/>
        <w:rPr>
          <w:rFonts w:ascii="Comic Sans MS" w:hAnsi="Comic Sans MS"/>
          <w:b/>
          <w:bCs/>
          <w:sz w:val="24"/>
          <w:szCs w:val="24"/>
        </w:rPr>
      </w:pPr>
    </w:p>
    <w:p w14:paraId="7E2B0236" w14:textId="77777777" w:rsidR="009A5B46" w:rsidRPr="00C4474B" w:rsidRDefault="00840A1B" w:rsidP="00D447C6">
      <w:pPr>
        <w:pStyle w:val="Paragraphedeliste"/>
        <w:numPr>
          <w:ilvl w:val="1"/>
          <w:numId w:val="48"/>
        </w:numPr>
        <w:jc w:val="both"/>
        <w:rPr>
          <w:rFonts w:ascii="Comic Sans MS" w:hAnsi="Comic Sans MS"/>
          <w:b/>
          <w:bCs/>
          <w:sz w:val="24"/>
          <w:szCs w:val="24"/>
        </w:rPr>
      </w:pPr>
      <w:r w:rsidRPr="00C4474B">
        <w:rPr>
          <w:rFonts w:ascii="Comic Sans MS" w:eastAsia="SimSun" w:hAnsi="Comic Sans MS" w:cs="Mangal"/>
          <w:b/>
          <w:bCs/>
          <w:kern w:val="3"/>
          <w:sz w:val="24"/>
          <w:szCs w:val="24"/>
          <w:lang w:eastAsia="zh-CN" w:bidi="hi-IN"/>
        </w:rPr>
        <w:t xml:space="preserve">Quelle autre définition de la famille pourrais-tu donner ? </w:t>
      </w:r>
    </w:p>
    <w:p w14:paraId="5300DFD5" w14:textId="77777777" w:rsidR="009A5B46" w:rsidRPr="00C4474B" w:rsidRDefault="009A5B46" w:rsidP="009A5B46">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397BEED" w14:textId="77777777" w:rsidR="009A5B46" w:rsidRPr="00C4474B" w:rsidRDefault="009A5B46" w:rsidP="009A5B46">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4F846E0D" w14:textId="77777777" w:rsidR="009A5B46" w:rsidRPr="00C4474B" w:rsidRDefault="009A5B46" w:rsidP="009A5B46">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67ECE67" w14:textId="77777777" w:rsidR="009A5B46" w:rsidRPr="00C4474B" w:rsidRDefault="009A5B46" w:rsidP="009A5B46">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9C10B8C" w14:textId="77777777" w:rsidR="00840A1B" w:rsidRPr="00C4474B" w:rsidRDefault="009A5B46" w:rsidP="00CF38AA">
      <w:pPr>
        <w:widowControl w:val="0"/>
        <w:suppressAutoHyphens/>
        <w:autoSpaceDN w:val="0"/>
        <w:spacing w:after="0" w:line="240" w:lineRule="auto"/>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00840A1B" w:rsidRPr="00C4474B">
        <w:rPr>
          <w:rFonts w:ascii="Comic Sans MS" w:eastAsia="SimSun" w:hAnsi="Comic Sans MS" w:cs="Mangal"/>
          <w:b/>
          <w:bCs/>
          <w:i/>
          <w:iCs/>
          <w:kern w:val="3"/>
          <w:sz w:val="24"/>
          <w:szCs w:val="24"/>
          <w:lang w:eastAsia="zh-CN" w:bidi="hi-IN"/>
        </w:rPr>
        <w:br w:type="page"/>
      </w:r>
    </w:p>
    <w:p w14:paraId="2DE4FAAA" w14:textId="77777777" w:rsidR="00005203" w:rsidRPr="00C4474B" w:rsidRDefault="00840A1B" w:rsidP="00840A1B">
      <w:pPr>
        <w:widowControl w:val="0"/>
        <w:pBdr>
          <w:bottom w:val="single" w:sz="4" w:space="1" w:color="auto"/>
        </w:pBdr>
        <w:suppressAutoHyphens/>
        <w:autoSpaceDN w:val="0"/>
        <w:spacing w:after="0" w:line="240" w:lineRule="auto"/>
        <w:jc w:val="center"/>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lastRenderedPageBreak/>
        <w:t>Synthèse finale</w:t>
      </w:r>
    </w:p>
    <w:p w14:paraId="44710873" w14:textId="77777777" w:rsidR="00840A1B" w:rsidRPr="00C4474B" w:rsidRDefault="00840A1B" w:rsidP="00005203">
      <w:pPr>
        <w:widowControl w:val="0"/>
        <w:suppressAutoHyphens/>
        <w:autoSpaceDN w:val="0"/>
        <w:spacing w:after="0" w:line="240" w:lineRule="auto"/>
        <w:rPr>
          <w:rFonts w:ascii="Comic Sans MS" w:eastAsia="SimSun" w:hAnsi="Comic Sans MS" w:cs="Mangal"/>
          <w:b/>
          <w:bCs/>
          <w:kern w:val="3"/>
          <w:sz w:val="24"/>
          <w:szCs w:val="24"/>
          <w:lang w:eastAsia="zh-CN" w:bidi="hi-IN"/>
        </w:rPr>
      </w:pPr>
    </w:p>
    <w:p w14:paraId="3F5E0290" w14:textId="77777777" w:rsidR="005C7D30" w:rsidRPr="00C4474B" w:rsidRDefault="005C7D30" w:rsidP="00005203">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Consigne :</w:t>
      </w:r>
      <w:r w:rsidRPr="00C4474B">
        <w:rPr>
          <w:rFonts w:ascii="Comic Sans MS" w:eastAsia="SimSun" w:hAnsi="Comic Sans MS" w:cs="Mangal"/>
          <w:kern w:val="3"/>
          <w:sz w:val="24"/>
          <w:szCs w:val="24"/>
          <w:lang w:eastAsia="zh-CN" w:bidi="hi-IN"/>
        </w:rPr>
        <w:t xml:space="preserve"> à l’aide de l’entièreté de ton cours, complète cette synthèse. Sois précis</w:t>
      </w:r>
      <w:r w:rsidR="00CF38AA" w:rsidRPr="00C4474B">
        <w:rPr>
          <w:rFonts w:ascii="Comic Sans MS" w:eastAsia="SimSun" w:hAnsi="Comic Sans MS" w:cs="Mangal"/>
          <w:kern w:val="3"/>
          <w:sz w:val="24"/>
          <w:szCs w:val="24"/>
          <w:lang w:eastAsia="zh-CN" w:bidi="hi-IN"/>
        </w:rPr>
        <w:t>(e)</w:t>
      </w:r>
      <w:r w:rsidRPr="00C4474B">
        <w:rPr>
          <w:rFonts w:ascii="Comic Sans MS" w:eastAsia="SimSun" w:hAnsi="Comic Sans MS" w:cs="Mangal"/>
          <w:kern w:val="3"/>
          <w:sz w:val="24"/>
          <w:szCs w:val="24"/>
          <w:lang w:eastAsia="zh-CN" w:bidi="hi-IN"/>
        </w:rPr>
        <w:t xml:space="preserve">. </w:t>
      </w:r>
    </w:p>
    <w:p w14:paraId="14951F8A" w14:textId="77777777" w:rsidR="005C7D30" w:rsidRPr="00C4474B" w:rsidRDefault="005C7D30" w:rsidP="00005203">
      <w:pPr>
        <w:widowControl w:val="0"/>
        <w:suppressAutoHyphens/>
        <w:autoSpaceDN w:val="0"/>
        <w:spacing w:after="0" w:line="240" w:lineRule="auto"/>
        <w:rPr>
          <w:rFonts w:ascii="Comic Sans MS" w:eastAsia="SimSun" w:hAnsi="Comic Sans MS" w:cs="Mangal"/>
          <w:kern w:val="3"/>
          <w:sz w:val="24"/>
          <w:szCs w:val="24"/>
          <w:lang w:eastAsia="zh-CN" w:bidi="hi-IN"/>
        </w:rPr>
      </w:pPr>
    </w:p>
    <w:tbl>
      <w:tblPr>
        <w:tblStyle w:val="Grille"/>
        <w:tblW w:w="0" w:type="auto"/>
        <w:tblLook w:val="04A0" w:firstRow="1" w:lastRow="0" w:firstColumn="1" w:lastColumn="0" w:noHBand="0" w:noVBand="1"/>
      </w:tblPr>
      <w:tblGrid>
        <w:gridCol w:w="9286"/>
      </w:tblGrid>
      <w:tr w:rsidR="005C7D30" w:rsidRPr="00C4474B" w14:paraId="6935E7F9" w14:textId="77777777" w:rsidTr="005C7D30">
        <w:tc>
          <w:tcPr>
            <w:tcW w:w="9210" w:type="dxa"/>
          </w:tcPr>
          <w:p w14:paraId="37E7A0B7"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lang w:eastAsia="zh-CN" w:bidi="hi-IN"/>
              </w:rPr>
            </w:pPr>
          </w:p>
          <w:p w14:paraId="4C0D4D11"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lang w:eastAsia="zh-CN" w:bidi="hi-IN"/>
              </w:rPr>
            </w:pPr>
          </w:p>
          <w:p w14:paraId="3552750B"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u w:val="double"/>
                <w:lang w:eastAsia="zh-CN" w:bidi="hi-IN"/>
              </w:rPr>
            </w:pPr>
            <w:r w:rsidRPr="00C4474B">
              <w:rPr>
                <w:rFonts w:ascii="Comic Sans MS" w:eastAsia="SimSun" w:hAnsi="Comic Sans MS" w:cs="Mangal"/>
                <w:b/>
                <w:bCs/>
                <w:kern w:val="3"/>
                <w:sz w:val="24"/>
                <w:szCs w:val="24"/>
                <w:u w:val="double"/>
                <w:lang w:eastAsia="zh-CN" w:bidi="hi-IN"/>
              </w:rPr>
              <w:t>Synthèse : la famille</w:t>
            </w:r>
          </w:p>
          <w:p w14:paraId="3761081B"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2080B6DF" w14:textId="77777777" w:rsidR="005C7D30" w:rsidRPr="00C4474B" w:rsidRDefault="005C7D30" w:rsidP="005C7D30">
            <w:pPr>
              <w:widowControl w:val="0"/>
              <w:suppressAutoHyphens/>
              <w:autoSpaceDN w:val="0"/>
              <w:jc w:val="both"/>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t xml:space="preserve">Au sens large, la famille désigne l’ensemble des personnes unies par des liens de parenté (c’est-à-dire toutes les personnes liées par des relations de filiation et/ou alliances). </w:t>
            </w:r>
          </w:p>
          <w:p w14:paraId="04F4524C" w14:textId="77777777" w:rsidR="005C7D30" w:rsidRPr="00C4474B" w:rsidRDefault="005C7D30" w:rsidP="005C7D30">
            <w:pPr>
              <w:widowControl w:val="0"/>
              <w:suppressAutoHyphens/>
              <w:autoSpaceDN w:val="0"/>
              <w:jc w:val="both"/>
              <w:rPr>
                <w:rFonts w:ascii="Comic Sans MS" w:eastAsia="SimSun" w:hAnsi="Comic Sans MS" w:cs="Mangal"/>
                <w:b/>
                <w:bCs/>
                <w:i/>
                <w:iCs/>
                <w:kern w:val="3"/>
                <w:sz w:val="24"/>
                <w:szCs w:val="24"/>
                <w:lang w:eastAsia="zh-CN" w:bidi="hi-IN"/>
              </w:rPr>
            </w:pPr>
          </w:p>
          <w:p w14:paraId="2C05D373" w14:textId="77777777" w:rsidR="005C7D30" w:rsidRPr="00C4474B" w:rsidRDefault="005C7D30" w:rsidP="005C7D30">
            <w:pPr>
              <w:widowControl w:val="0"/>
              <w:suppressAutoHyphens/>
              <w:autoSpaceDN w:val="0"/>
              <w:jc w:val="both"/>
              <w:rPr>
                <w:rFonts w:ascii="Comic Sans MS" w:eastAsia="SimSun" w:hAnsi="Comic Sans MS" w:cs="Mangal"/>
                <w:b/>
                <w:bCs/>
                <w:i/>
                <w:iCs/>
                <w:kern w:val="3"/>
                <w:sz w:val="24"/>
                <w:szCs w:val="24"/>
                <w:lang w:eastAsia="zh-CN" w:bidi="hi-IN"/>
              </w:rPr>
            </w:pPr>
            <w:r w:rsidRPr="00C4474B">
              <w:rPr>
                <w:rFonts w:ascii="Comic Sans MS" w:eastAsia="SimSun" w:hAnsi="Comic Sans MS" w:cs="Mangal"/>
                <w:b/>
                <w:bCs/>
                <w:i/>
                <w:iCs/>
                <w:kern w:val="3"/>
                <w:sz w:val="24"/>
                <w:szCs w:val="24"/>
                <w:lang w:eastAsia="zh-CN" w:bidi="hi-IN"/>
              </w:rPr>
              <w:t xml:space="preserve">La famille est une institution : elle est caractérisée par des règles, des pratiques, des valeurs qui structurent la vie sociale. </w:t>
            </w:r>
          </w:p>
          <w:p w14:paraId="768DB233"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34FA3D0C"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7F04CC33"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u w:val="single"/>
                <w:lang w:eastAsia="zh-CN" w:bidi="hi-IN"/>
              </w:rPr>
            </w:pPr>
            <w:r w:rsidRPr="00C4474B">
              <w:rPr>
                <w:rFonts w:ascii="Comic Sans MS" w:eastAsia="SimSun" w:hAnsi="Comic Sans MS" w:cs="Mangal"/>
                <w:b/>
                <w:bCs/>
                <w:kern w:val="3"/>
                <w:sz w:val="24"/>
                <w:szCs w:val="24"/>
                <w:u w:val="single"/>
                <w:lang w:eastAsia="zh-CN" w:bidi="hi-IN"/>
              </w:rPr>
              <w:t>Partie A</w:t>
            </w:r>
          </w:p>
          <w:p w14:paraId="761AAE5F" w14:textId="77777777" w:rsidR="005C7D30" w:rsidRPr="00C4474B" w:rsidRDefault="005C7D30" w:rsidP="005C7D30">
            <w:pPr>
              <w:widowControl w:val="0"/>
              <w:suppressAutoHyphens/>
              <w:autoSpaceDN w:val="0"/>
              <w:rPr>
                <w:rFonts w:ascii="Comic Sans MS" w:eastAsia="SimSun" w:hAnsi="Comic Sans MS" w:cs="Mangal"/>
                <w:b/>
                <w:bCs/>
                <w:kern w:val="3"/>
                <w:sz w:val="24"/>
                <w:szCs w:val="24"/>
                <w:lang w:eastAsia="zh-CN" w:bidi="hi-IN"/>
              </w:rPr>
            </w:pPr>
          </w:p>
          <w:p w14:paraId="78A05770" w14:textId="77777777" w:rsidR="005C7D30" w:rsidRPr="00C4474B" w:rsidRDefault="005C7D30" w:rsidP="00D447C6">
            <w:pPr>
              <w:pStyle w:val="Paragraphedeliste"/>
              <w:widowControl w:val="0"/>
              <w:numPr>
                <w:ilvl w:val="0"/>
                <w:numId w:val="52"/>
              </w:numPr>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L’organisation de l’institution familiale dans nos sociétés occidentales s’est modifiée au cours du temps. </w:t>
            </w:r>
          </w:p>
          <w:p w14:paraId="3A47574D"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5DED094D" w14:textId="77777777" w:rsidR="005C7D30" w:rsidRPr="00C4474B" w:rsidRDefault="005C7D30" w:rsidP="005C7D30">
            <w:pPr>
              <w:widowControl w:val="0"/>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Quels sont les différents types de famille que l’on a abordés ensemble ? </w:t>
            </w:r>
          </w:p>
          <w:p w14:paraId="698AB120"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08BA16E2"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60C920C"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B4BCE2C"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6313277"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586A002E"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lastRenderedPageBreak/>
              <w:t>…………………………………………………………………………………………………………………………………………………………………………………………………………………………………………………………………………………………………………………………………………………………………</w:t>
            </w:r>
          </w:p>
          <w:p w14:paraId="7595D5C6" w14:textId="77777777" w:rsidR="005C7D30" w:rsidRPr="00C4474B" w:rsidRDefault="005C7D30" w:rsidP="00840A1B">
            <w:pPr>
              <w:widowControl w:val="0"/>
              <w:suppressAutoHyphens/>
              <w:autoSpaceDN w:val="0"/>
              <w:rPr>
                <w:rFonts w:ascii="Comic Sans MS" w:eastAsia="SimSun" w:hAnsi="Comic Sans MS" w:cs="Mangal"/>
                <w:b/>
                <w:bCs/>
                <w:kern w:val="3"/>
                <w:sz w:val="24"/>
                <w:szCs w:val="24"/>
                <w:lang w:eastAsia="zh-CN" w:bidi="hi-IN"/>
              </w:rPr>
            </w:pPr>
          </w:p>
          <w:p w14:paraId="103710CF"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lang w:eastAsia="zh-CN" w:bidi="hi-IN"/>
              </w:rPr>
            </w:pPr>
          </w:p>
          <w:p w14:paraId="2B8C7CB0"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lang w:eastAsia="zh-CN" w:bidi="hi-IN"/>
              </w:rPr>
            </w:pPr>
          </w:p>
          <w:p w14:paraId="47983B36"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lang w:eastAsia="zh-CN" w:bidi="hi-IN"/>
              </w:rPr>
            </w:pPr>
          </w:p>
          <w:p w14:paraId="36246733"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lang w:eastAsia="zh-CN" w:bidi="hi-IN"/>
              </w:rPr>
            </w:pPr>
          </w:p>
          <w:p w14:paraId="2D97EE8A"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lang w:eastAsia="zh-CN" w:bidi="hi-IN"/>
              </w:rPr>
            </w:pPr>
          </w:p>
          <w:p w14:paraId="38A6E3E6"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u w:val="single"/>
                <w:lang w:eastAsia="zh-CN" w:bidi="hi-IN"/>
              </w:rPr>
            </w:pPr>
            <w:r w:rsidRPr="00C4474B">
              <w:rPr>
                <w:rFonts w:ascii="Comic Sans MS" w:eastAsia="SimSun" w:hAnsi="Comic Sans MS" w:cs="Mangal"/>
                <w:b/>
                <w:bCs/>
                <w:kern w:val="3"/>
                <w:sz w:val="24"/>
                <w:szCs w:val="24"/>
                <w:u w:val="single"/>
                <w:lang w:eastAsia="zh-CN" w:bidi="hi-IN"/>
              </w:rPr>
              <w:t>Partie B</w:t>
            </w:r>
          </w:p>
          <w:p w14:paraId="7581B822"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0C81D86E" w14:textId="77777777" w:rsidR="005C7D30" w:rsidRPr="00C4474B" w:rsidRDefault="005C7D30" w:rsidP="00D447C6">
            <w:pPr>
              <w:pStyle w:val="Paragraphedeliste"/>
              <w:widowControl w:val="0"/>
              <w:numPr>
                <w:ilvl w:val="0"/>
                <w:numId w:val="52"/>
              </w:numPr>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La famille est présente sous des formes diverses dans toutes les sociétés et chaque société définit les formes et les règles. </w:t>
            </w:r>
          </w:p>
          <w:p w14:paraId="6C58B2F9"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21D6F172" w14:textId="77777777" w:rsidR="005C7D30" w:rsidRPr="00C4474B" w:rsidRDefault="005C7D30" w:rsidP="005C7D30">
            <w:pPr>
              <w:widowControl w:val="0"/>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Les règles d’alliance diffèrent selon les sociétés : </w:t>
            </w:r>
          </w:p>
          <w:p w14:paraId="4DF966F9"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3F04003"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2D49FF5"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1209775D"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1034D9D8"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u w:val="single"/>
                <w:lang w:eastAsia="zh-CN" w:bidi="hi-IN"/>
              </w:rPr>
            </w:pPr>
            <w:r w:rsidRPr="00C4474B">
              <w:rPr>
                <w:rFonts w:ascii="Comic Sans MS" w:eastAsia="SimSun" w:hAnsi="Comic Sans MS" w:cs="Mangal"/>
                <w:b/>
                <w:bCs/>
                <w:kern w:val="3"/>
                <w:sz w:val="24"/>
                <w:szCs w:val="24"/>
                <w:u w:val="single"/>
                <w:lang w:eastAsia="zh-CN" w:bidi="hi-IN"/>
              </w:rPr>
              <w:t>Partie C</w:t>
            </w:r>
          </w:p>
          <w:p w14:paraId="5695E9A4"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lang w:eastAsia="zh-CN" w:bidi="hi-IN"/>
              </w:rPr>
            </w:pPr>
          </w:p>
          <w:p w14:paraId="50311EEE" w14:textId="77777777" w:rsidR="005C7D30" w:rsidRPr="00C4474B" w:rsidRDefault="005C7D30" w:rsidP="00D447C6">
            <w:pPr>
              <w:pStyle w:val="Paragraphedeliste"/>
              <w:widowControl w:val="0"/>
              <w:numPr>
                <w:ilvl w:val="0"/>
                <w:numId w:val="52"/>
              </w:numPr>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La famille incarne et transmet les valeurs de la société </w:t>
            </w:r>
          </w:p>
          <w:p w14:paraId="077C6EF3" w14:textId="77777777" w:rsidR="005C7D30" w:rsidRPr="00C4474B" w:rsidRDefault="005C7D30" w:rsidP="005C7D30">
            <w:pPr>
              <w:widowControl w:val="0"/>
              <w:suppressAutoHyphens/>
              <w:autoSpaceDN w:val="0"/>
              <w:jc w:val="both"/>
              <w:rPr>
                <w:rFonts w:ascii="Comic Sans MS" w:eastAsia="SimSun" w:hAnsi="Comic Sans MS" w:cs="Mangal"/>
                <w:kern w:val="3"/>
                <w:sz w:val="24"/>
                <w:szCs w:val="24"/>
                <w:lang w:eastAsia="zh-CN" w:bidi="hi-IN"/>
              </w:rPr>
            </w:pPr>
          </w:p>
          <w:p w14:paraId="4BB915A0" w14:textId="77777777" w:rsidR="005C7D30" w:rsidRPr="00C4474B" w:rsidRDefault="005C7D30" w:rsidP="005C7D30">
            <w:pPr>
              <w:pStyle w:val="Paragraphedeliste"/>
              <w:widowControl w:val="0"/>
              <w:numPr>
                <w:ilvl w:val="0"/>
                <w:numId w:val="22"/>
              </w:numPr>
              <w:suppressAutoHyphens/>
              <w:autoSpaceDN w:val="0"/>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 xml:space="preserve">Qu’est-ce qu’une valeur ? </w:t>
            </w:r>
          </w:p>
          <w:p w14:paraId="167F818E" w14:textId="77777777" w:rsidR="005C7D30" w:rsidRPr="00C4474B" w:rsidRDefault="005C7D30" w:rsidP="005C7D30">
            <w:pPr>
              <w:pStyle w:val="Paragraphedeliste"/>
              <w:widowControl w:val="0"/>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3499E3AD" w14:textId="77777777" w:rsidR="005C7D30" w:rsidRPr="00C4474B" w:rsidRDefault="005C7D30" w:rsidP="005C7D30">
            <w:pPr>
              <w:pStyle w:val="Paragraphedeliste"/>
              <w:widowControl w:val="0"/>
              <w:suppressAutoHyphens/>
              <w:autoSpaceDN w:val="0"/>
              <w:jc w:val="both"/>
              <w:rPr>
                <w:rFonts w:ascii="Comic Sans MS" w:eastAsia="SimSun" w:hAnsi="Comic Sans MS" w:cs="Mangal"/>
                <w:kern w:val="3"/>
                <w:sz w:val="24"/>
                <w:szCs w:val="24"/>
                <w:lang w:eastAsia="zh-CN" w:bidi="hi-IN"/>
              </w:rPr>
            </w:pPr>
          </w:p>
          <w:p w14:paraId="0EC03B71" w14:textId="77777777" w:rsidR="005C7D30" w:rsidRPr="00C4474B" w:rsidRDefault="005C7D30" w:rsidP="005C7D30">
            <w:pPr>
              <w:pStyle w:val="Paragraphedeliste"/>
              <w:widowControl w:val="0"/>
              <w:numPr>
                <w:ilvl w:val="0"/>
                <w:numId w:val="22"/>
              </w:numPr>
              <w:suppressAutoHyphens/>
              <w:autoSpaceDN w:val="0"/>
              <w:jc w:val="both"/>
              <w:rPr>
                <w:rFonts w:ascii="Comic Sans MS" w:eastAsia="SimSun" w:hAnsi="Comic Sans MS" w:cs="Mangal"/>
                <w:kern w:val="3"/>
                <w:sz w:val="24"/>
                <w:szCs w:val="24"/>
                <w:lang w:eastAsia="zh-CN" w:bidi="hi-IN"/>
              </w:rPr>
            </w:pPr>
            <w:r w:rsidRPr="00C4474B">
              <w:rPr>
                <w:rFonts w:ascii="Comic Sans MS" w:eastAsia="SimSun" w:hAnsi="Comic Sans MS" w:cs="Mangal"/>
                <w:b/>
                <w:bCs/>
                <w:kern w:val="3"/>
                <w:sz w:val="24"/>
                <w:szCs w:val="24"/>
                <w:lang w:eastAsia="zh-CN" w:bidi="hi-IN"/>
              </w:rPr>
              <w:t>Quelles sont les deux valeurs qui semblent les plus importantes dans la famille aujourd’hui ?</w:t>
            </w:r>
            <w:r w:rsidRPr="00C4474B">
              <w:rPr>
                <w:rFonts w:ascii="Comic Sans MS" w:eastAsia="SimSun" w:hAnsi="Comic Sans MS" w:cs="Mangal"/>
                <w:kern w:val="3"/>
                <w:sz w:val="24"/>
                <w:szCs w:val="24"/>
                <w:lang w:eastAsia="zh-CN" w:bidi="hi-IN"/>
              </w:rPr>
              <w:t xml:space="preserve"> </w:t>
            </w:r>
          </w:p>
          <w:p w14:paraId="7FB51E7C" w14:textId="77777777" w:rsidR="005C7D30" w:rsidRPr="00C4474B" w:rsidRDefault="005C7D30" w:rsidP="005C7D30">
            <w:pPr>
              <w:pStyle w:val="Paragraphedeliste"/>
              <w:widowControl w:val="0"/>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25F8357" w14:textId="77777777" w:rsidR="005C7D30" w:rsidRPr="00C4474B" w:rsidRDefault="005C7D30" w:rsidP="005C7D30">
            <w:pPr>
              <w:widowControl w:val="0"/>
              <w:suppressAutoHyphens/>
              <w:autoSpaceDN w:val="0"/>
              <w:jc w:val="both"/>
              <w:rPr>
                <w:rFonts w:ascii="Comic Sans MS" w:eastAsia="SimSun" w:hAnsi="Comic Sans MS" w:cs="Mangal"/>
                <w:kern w:val="3"/>
                <w:sz w:val="24"/>
                <w:szCs w:val="24"/>
                <w:lang w:eastAsia="zh-CN" w:bidi="hi-IN"/>
              </w:rPr>
            </w:pPr>
          </w:p>
          <w:p w14:paraId="053E8A09" w14:textId="77777777" w:rsidR="005C7D30" w:rsidRPr="00C4474B" w:rsidRDefault="005C7D30" w:rsidP="005C7D30">
            <w:pPr>
              <w:pStyle w:val="Paragraphedeliste"/>
              <w:widowControl w:val="0"/>
              <w:numPr>
                <w:ilvl w:val="0"/>
                <w:numId w:val="22"/>
              </w:numPr>
              <w:suppressAutoHyphens/>
              <w:autoSpaceDN w:val="0"/>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Est-ce que tout le monde a les mêmes croyances et valeurs ? Oui – Non. Explique. </w:t>
            </w:r>
          </w:p>
          <w:p w14:paraId="4B421E30" w14:textId="77777777" w:rsidR="005C7D30" w:rsidRPr="00C4474B" w:rsidRDefault="005C7D30" w:rsidP="005C7D30">
            <w:pPr>
              <w:pStyle w:val="Paragraphedeliste"/>
              <w:widowControl w:val="0"/>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428CE3A4" w14:textId="77777777" w:rsidR="005C7D30" w:rsidRPr="00C4474B" w:rsidRDefault="005C7D30" w:rsidP="005C7D30">
            <w:pPr>
              <w:pStyle w:val="Paragraphedeliste"/>
              <w:widowControl w:val="0"/>
              <w:suppressAutoHyphens/>
              <w:autoSpaceDN w:val="0"/>
              <w:jc w:val="both"/>
              <w:rPr>
                <w:rFonts w:ascii="Comic Sans MS" w:eastAsia="SimSun" w:hAnsi="Comic Sans MS" w:cs="Mangal"/>
                <w:kern w:val="3"/>
                <w:sz w:val="24"/>
                <w:szCs w:val="24"/>
                <w:lang w:eastAsia="zh-CN" w:bidi="hi-IN"/>
              </w:rPr>
            </w:pPr>
          </w:p>
          <w:p w14:paraId="3205DA01" w14:textId="77777777" w:rsidR="005C7D30" w:rsidRPr="00C4474B" w:rsidRDefault="005C7D30" w:rsidP="005C7D30">
            <w:pPr>
              <w:pStyle w:val="Paragraphedeliste"/>
              <w:widowControl w:val="0"/>
              <w:numPr>
                <w:ilvl w:val="0"/>
                <w:numId w:val="22"/>
              </w:numPr>
              <w:suppressAutoHyphens/>
              <w:autoSpaceDN w:val="0"/>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Qu’est-ce qu’une norme ? </w:t>
            </w:r>
          </w:p>
          <w:p w14:paraId="25892085" w14:textId="77777777" w:rsidR="005C7D30" w:rsidRPr="00C4474B" w:rsidRDefault="005C7D30" w:rsidP="005C7D30">
            <w:pPr>
              <w:pStyle w:val="Paragraphedeliste"/>
              <w:widowControl w:val="0"/>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8B16516" w14:textId="77777777" w:rsidR="005C7D30" w:rsidRPr="00C4474B" w:rsidRDefault="005C7D30" w:rsidP="005C7D30">
            <w:pPr>
              <w:pStyle w:val="Paragraphedeliste"/>
              <w:widowControl w:val="0"/>
              <w:suppressAutoHyphens/>
              <w:autoSpaceDN w:val="0"/>
              <w:jc w:val="both"/>
              <w:rPr>
                <w:rFonts w:ascii="Comic Sans MS" w:eastAsia="SimSun" w:hAnsi="Comic Sans MS" w:cs="Mangal"/>
                <w:kern w:val="3"/>
                <w:sz w:val="24"/>
                <w:szCs w:val="24"/>
                <w:lang w:eastAsia="zh-CN" w:bidi="hi-IN"/>
              </w:rPr>
            </w:pPr>
          </w:p>
          <w:p w14:paraId="687FBD81" w14:textId="77777777" w:rsidR="005C7D30" w:rsidRPr="00C4474B" w:rsidRDefault="005C7D30" w:rsidP="005C7D30">
            <w:pPr>
              <w:pStyle w:val="Paragraphedeliste"/>
              <w:widowControl w:val="0"/>
              <w:numPr>
                <w:ilvl w:val="0"/>
                <w:numId w:val="22"/>
              </w:numPr>
              <w:suppressAutoHyphens/>
              <w:autoSpaceDN w:val="0"/>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Quelle est la différence entre une norme et une valeur ? </w:t>
            </w:r>
          </w:p>
          <w:p w14:paraId="0795E6C4" w14:textId="77777777" w:rsidR="005C7D30" w:rsidRPr="00C4474B" w:rsidRDefault="005C7D30" w:rsidP="005C7D30">
            <w:pPr>
              <w:pStyle w:val="Paragraphedeliste"/>
              <w:widowControl w:val="0"/>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CC2AC12" w14:textId="77777777" w:rsidR="005C7D30" w:rsidRPr="00C4474B" w:rsidRDefault="005C7D30" w:rsidP="00840A1B">
            <w:pPr>
              <w:widowControl w:val="0"/>
              <w:suppressAutoHyphens/>
              <w:autoSpaceDN w:val="0"/>
              <w:jc w:val="center"/>
              <w:rPr>
                <w:rFonts w:ascii="Comic Sans MS" w:eastAsia="SimSun" w:hAnsi="Comic Sans MS" w:cs="Mangal"/>
                <w:b/>
                <w:bCs/>
                <w:kern w:val="3"/>
                <w:sz w:val="24"/>
                <w:szCs w:val="24"/>
                <w:u w:val="single"/>
                <w:lang w:eastAsia="zh-CN" w:bidi="hi-IN"/>
              </w:rPr>
            </w:pPr>
            <w:r w:rsidRPr="00C4474B">
              <w:rPr>
                <w:rFonts w:ascii="Comic Sans MS" w:eastAsia="SimSun" w:hAnsi="Comic Sans MS" w:cs="Mangal"/>
                <w:b/>
                <w:bCs/>
                <w:kern w:val="3"/>
                <w:sz w:val="24"/>
                <w:szCs w:val="24"/>
                <w:u w:val="single"/>
                <w:lang w:eastAsia="zh-CN" w:bidi="hi-IN"/>
              </w:rPr>
              <w:t>Partie D</w:t>
            </w:r>
          </w:p>
          <w:p w14:paraId="734FF139"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5CE60ADF" w14:textId="77777777" w:rsidR="005C7D30" w:rsidRPr="00C4474B" w:rsidRDefault="005C7D30" w:rsidP="00D447C6">
            <w:pPr>
              <w:pStyle w:val="Paragraphedeliste"/>
              <w:widowControl w:val="0"/>
              <w:numPr>
                <w:ilvl w:val="0"/>
                <w:numId w:val="52"/>
              </w:numPr>
              <w:suppressAutoHyphens/>
              <w:autoSpaceDN w:val="0"/>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La famille reste un lieu de référence active </w:t>
            </w:r>
            <w:r w:rsidR="00840A1B" w:rsidRPr="00C4474B">
              <w:rPr>
                <w:rFonts w:ascii="Comic Sans MS" w:eastAsia="SimSun" w:hAnsi="Comic Sans MS" w:cs="Mangal"/>
                <w:b/>
                <w:bCs/>
                <w:kern w:val="3"/>
                <w:sz w:val="24"/>
                <w:szCs w:val="24"/>
                <w:lang w:eastAsia="zh-CN" w:bidi="hi-IN"/>
              </w:rPr>
              <w:t>très important</w:t>
            </w:r>
            <w:r w:rsidRPr="00C4474B">
              <w:rPr>
                <w:rFonts w:ascii="Comic Sans MS" w:eastAsia="SimSun" w:hAnsi="Comic Sans MS" w:cs="Mangal"/>
                <w:b/>
                <w:bCs/>
                <w:kern w:val="3"/>
                <w:sz w:val="24"/>
                <w:szCs w:val="24"/>
                <w:lang w:eastAsia="zh-CN" w:bidi="hi-IN"/>
              </w:rPr>
              <w:t xml:space="preserve"> pour les individus. Elle est un refuge : c’est là que se construisent pour beaucoup de </w:t>
            </w:r>
            <w:r w:rsidR="00840A1B" w:rsidRPr="00C4474B">
              <w:rPr>
                <w:rFonts w:ascii="Comic Sans MS" w:eastAsia="SimSun" w:hAnsi="Comic Sans MS" w:cs="Mangal"/>
                <w:b/>
                <w:bCs/>
                <w:kern w:val="3"/>
                <w:sz w:val="24"/>
                <w:szCs w:val="24"/>
                <w:lang w:eastAsia="zh-CN" w:bidi="hi-IN"/>
              </w:rPr>
              <w:t xml:space="preserve">jeunes, les liens </w:t>
            </w:r>
            <w:r w:rsidRPr="00C4474B">
              <w:rPr>
                <w:rFonts w:ascii="Comic Sans MS" w:eastAsia="SimSun" w:hAnsi="Comic Sans MS" w:cs="Mangal"/>
                <w:b/>
                <w:bCs/>
                <w:kern w:val="3"/>
                <w:sz w:val="24"/>
                <w:szCs w:val="24"/>
                <w:lang w:eastAsia="zh-CN" w:bidi="hi-IN"/>
              </w:rPr>
              <w:t xml:space="preserve">affectifs et leurs projets de vie. </w:t>
            </w:r>
          </w:p>
          <w:p w14:paraId="003BEDE6" w14:textId="77777777" w:rsidR="005C7D30" w:rsidRPr="00C4474B" w:rsidRDefault="005C7D30" w:rsidP="005C7D30">
            <w:pPr>
              <w:pStyle w:val="Paragraphedeliste"/>
              <w:widowControl w:val="0"/>
              <w:suppressAutoHyphens/>
              <w:autoSpaceDN w:val="0"/>
              <w:rPr>
                <w:rFonts w:ascii="Comic Sans MS" w:eastAsia="SimSun" w:hAnsi="Comic Sans MS" w:cs="Mangal"/>
                <w:kern w:val="3"/>
                <w:sz w:val="24"/>
                <w:szCs w:val="24"/>
                <w:lang w:eastAsia="zh-CN" w:bidi="hi-IN"/>
              </w:rPr>
            </w:pPr>
          </w:p>
          <w:p w14:paraId="16223EB7" w14:textId="77777777" w:rsidR="005C7D30" w:rsidRPr="00C4474B" w:rsidRDefault="005C7D30" w:rsidP="005C7D30">
            <w:pPr>
              <w:widowControl w:val="0"/>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Les familles ont un rôle par rapport à la culture : celui de la transmettre. </w:t>
            </w:r>
          </w:p>
          <w:p w14:paraId="3ACCA1C3"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57668F49"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Qu’est-ce que la culture ? </w:t>
            </w:r>
          </w:p>
          <w:p w14:paraId="1493C095" w14:textId="77777777" w:rsidR="00840A1B" w:rsidRPr="00C4474B" w:rsidRDefault="00840A1B" w:rsidP="00840A1B">
            <w:pPr>
              <w:pStyle w:val="Paragraphedeliste"/>
              <w:widowControl w:val="0"/>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34FDE89" w14:textId="77777777" w:rsidR="00840A1B" w:rsidRPr="00C4474B" w:rsidRDefault="00840A1B" w:rsidP="00840A1B">
            <w:pPr>
              <w:pStyle w:val="Paragraphedeliste"/>
              <w:widowControl w:val="0"/>
              <w:suppressAutoHyphens/>
              <w:autoSpaceDN w:val="0"/>
              <w:rPr>
                <w:rFonts w:ascii="Comic Sans MS" w:eastAsia="SimSun" w:hAnsi="Comic Sans MS" w:cs="Mangal"/>
                <w:kern w:val="3"/>
                <w:sz w:val="24"/>
                <w:szCs w:val="24"/>
                <w:lang w:eastAsia="zh-CN" w:bidi="hi-IN"/>
              </w:rPr>
            </w:pPr>
          </w:p>
          <w:p w14:paraId="2A18EF69" w14:textId="77777777" w:rsidR="005C7D30" w:rsidRPr="00C4474B" w:rsidRDefault="005C7D30" w:rsidP="00840A1B">
            <w:pPr>
              <w:pStyle w:val="Paragraphedeliste"/>
              <w:widowControl w:val="0"/>
              <w:numPr>
                <w:ilvl w:val="0"/>
                <w:numId w:val="22"/>
              </w:numPr>
              <w:suppressAutoHyphens/>
              <w:autoSpaceDN w:val="0"/>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Est-ce que la culture se transmet uniquement par la famille ? Oui – Non. Explique. </w:t>
            </w:r>
          </w:p>
          <w:p w14:paraId="19A5471F" w14:textId="77777777" w:rsidR="00840A1B" w:rsidRPr="00C4474B" w:rsidRDefault="00840A1B" w:rsidP="00840A1B">
            <w:pPr>
              <w:pStyle w:val="Paragraphedeliste"/>
              <w:widowControl w:val="0"/>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4A62EAD" w14:textId="77777777" w:rsidR="00840A1B" w:rsidRPr="00C4474B" w:rsidRDefault="00840A1B" w:rsidP="00840A1B">
            <w:pPr>
              <w:pStyle w:val="Paragraphedeliste"/>
              <w:widowControl w:val="0"/>
              <w:suppressAutoHyphens/>
              <w:autoSpaceDN w:val="0"/>
              <w:rPr>
                <w:rFonts w:ascii="Comic Sans MS" w:eastAsia="SimSun" w:hAnsi="Comic Sans MS" w:cs="Mangal"/>
                <w:kern w:val="3"/>
                <w:sz w:val="24"/>
                <w:szCs w:val="24"/>
                <w:lang w:eastAsia="zh-CN" w:bidi="hi-IN"/>
              </w:rPr>
            </w:pPr>
          </w:p>
          <w:p w14:paraId="26598874" w14:textId="77777777" w:rsidR="005C7D30" w:rsidRPr="00C4474B" w:rsidRDefault="00840A1B" w:rsidP="005C7D30">
            <w:pPr>
              <w:pStyle w:val="Paragraphedeliste"/>
              <w:widowControl w:val="0"/>
              <w:numPr>
                <w:ilvl w:val="0"/>
                <w:numId w:val="22"/>
              </w:numPr>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Est-ce qu’un homme naît avec sa culture ? Oui – Non. Explique. </w:t>
            </w:r>
          </w:p>
          <w:p w14:paraId="53D4894E" w14:textId="77777777" w:rsidR="00840A1B" w:rsidRPr="00C4474B" w:rsidRDefault="00840A1B" w:rsidP="00840A1B">
            <w:pPr>
              <w:pStyle w:val="Paragraphedeliste"/>
              <w:widowControl w:val="0"/>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r w:rsidRPr="00C4474B">
              <w:rPr>
                <w:rFonts w:ascii="Comic Sans MS" w:eastAsia="SimSun" w:hAnsi="Comic Sans MS" w:cs="Mangal"/>
                <w:kern w:val="3"/>
                <w:sz w:val="24"/>
                <w:szCs w:val="24"/>
                <w:lang w:eastAsia="zh-CN" w:bidi="hi-IN"/>
              </w:rPr>
              <w:lastRenderedPageBreak/>
              <w:t>…………………………………………………………………………………………………………………………………………………………………………………………………………………………</w:t>
            </w:r>
          </w:p>
          <w:p w14:paraId="1BA453E6" w14:textId="77777777" w:rsidR="00840A1B" w:rsidRPr="00C4474B" w:rsidRDefault="00840A1B" w:rsidP="00840A1B">
            <w:pPr>
              <w:pStyle w:val="Paragraphedeliste"/>
              <w:widowControl w:val="0"/>
              <w:suppressAutoHyphens/>
              <w:autoSpaceDN w:val="0"/>
              <w:rPr>
                <w:rFonts w:ascii="Comic Sans MS" w:eastAsia="SimSun" w:hAnsi="Comic Sans MS" w:cs="Mangal"/>
                <w:kern w:val="3"/>
                <w:sz w:val="24"/>
                <w:szCs w:val="24"/>
                <w:lang w:eastAsia="zh-CN" w:bidi="hi-IN"/>
              </w:rPr>
            </w:pPr>
          </w:p>
          <w:p w14:paraId="0A335AE0" w14:textId="77777777" w:rsidR="00840A1B" w:rsidRPr="00C4474B" w:rsidRDefault="00840A1B" w:rsidP="005C7D30">
            <w:pPr>
              <w:pStyle w:val="Paragraphedeliste"/>
              <w:widowControl w:val="0"/>
              <w:numPr>
                <w:ilvl w:val="0"/>
                <w:numId w:val="22"/>
              </w:numPr>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Sommes-nous tous pourvus de la même culture ? Oui – Non. Explique. </w:t>
            </w:r>
          </w:p>
          <w:p w14:paraId="6F31FF51" w14:textId="77777777" w:rsidR="00840A1B" w:rsidRPr="00C4474B" w:rsidRDefault="00840A1B" w:rsidP="00840A1B">
            <w:pPr>
              <w:pStyle w:val="Paragraphedeliste"/>
              <w:widowControl w:val="0"/>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C1CAC40" w14:textId="77777777" w:rsidR="00840A1B" w:rsidRPr="00C4474B" w:rsidRDefault="00840A1B" w:rsidP="00840A1B">
            <w:pPr>
              <w:pStyle w:val="Paragraphedeliste"/>
              <w:widowControl w:val="0"/>
              <w:suppressAutoHyphens/>
              <w:autoSpaceDN w:val="0"/>
              <w:rPr>
                <w:rFonts w:ascii="Comic Sans MS" w:eastAsia="SimSun" w:hAnsi="Comic Sans MS" w:cs="Mangal"/>
                <w:kern w:val="3"/>
                <w:sz w:val="24"/>
                <w:szCs w:val="24"/>
                <w:lang w:eastAsia="zh-CN" w:bidi="hi-IN"/>
              </w:rPr>
            </w:pPr>
          </w:p>
          <w:p w14:paraId="23090DC3" w14:textId="77777777" w:rsidR="00840A1B" w:rsidRPr="00C4474B" w:rsidRDefault="00840A1B" w:rsidP="005C7D30">
            <w:pPr>
              <w:pStyle w:val="Paragraphedeliste"/>
              <w:widowControl w:val="0"/>
              <w:numPr>
                <w:ilvl w:val="0"/>
                <w:numId w:val="22"/>
              </w:numPr>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Pouvons-nous vivre ensemble malgré nos différences ? </w:t>
            </w:r>
          </w:p>
          <w:p w14:paraId="2D61A4B8" w14:textId="77777777" w:rsidR="00840A1B" w:rsidRPr="00C4474B" w:rsidRDefault="00840A1B" w:rsidP="00840A1B">
            <w:pPr>
              <w:pStyle w:val="Paragraphedeliste"/>
              <w:widowControl w:val="0"/>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5F8E723" w14:textId="77777777" w:rsidR="00840A1B" w:rsidRPr="00C4474B" w:rsidRDefault="00840A1B" w:rsidP="00840A1B">
            <w:pPr>
              <w:pStyle w:val="Paragraphedeliste"/>
              <w:widowControl w:val="0"/>
              <w:suppressAutoHyphens/>
              <w:autoSpaceDN w:val="0"/>
              <w:rPr>
                <w:rFonts w:ascii="Comic Sans MS" w:eastAsia="SimSun" w:hAnsi="Comic Sans MS" w:cs="Mangal"/>
                <w:kern w:val="3"/>
                <w:sz w:val="24"/>
                <w:szCs w:val="24"/>
                <w:lang w:eastAsia="zh-CN" w:bidi="hi-IN"/>
              </w:rPr>
            </w:pPr>
          </w:p>
          <w:p w14:paraId="0001E0AE" w14:textId="77777777" w:rsidR="00840A1B" w:rsidRPr="00C4474B" w:rsidRDefault="00840A1B" w:rsidP="005C7D30">
            <w:pPr>
              <w:widowControl w:val="0"/>
              <w:suppressAutoHyphens/>
              <w:autoSpaceDN w:val="0"/>
              <w:rPr>
                <w:rFonts w:ascii="Comic Sans MS" w:eastAsia="SimSun" w:hAnsi="Comic Sans MS" w:cs="Mangal"/>
                <w:kern w:val="3"/>
                <w:sz w:val="24"/>
                <w:szCs w:val="24"/>
                <w:lang w:eastAsia="zh-CN" w:bidi="hi-IN"/>
              </w:rPr>
            </w:pPr>
          </w:p>
          <w:p w14:paraId="63151560" w14:textId="77777777" w:rsidR="005C7D30" w:rsidRPr="00C4474B" w:rsidRDefault="005C7D30" w:rsidP="005C7D30">
            <w:pPr>
              <w:widowControl w:val="0"/>
              <w:suppressAutoHyphens/>
              <w:autoSpaceDN w:val="0"/>
              <w:jc w:val="center"/>
              <w:rPr>
                <w:rFonts w:ascii="Comic Sans MS" w:eastAsia="SimSun" w:hAnsi="Comic Sans MS" w:cs="Mangal"/>
                <w:b/>
                <w:bCs/>
                <w:kern w:val="3"/>
                <w:sz w:val="24"/>
                <w:szCs w:val="24"/>
                <w:u w:val="single"/>
                <w:lang w:eastAsia="zh-CN" w:bidi="hi-IN"/>
              </w:rPr>
            </w:pPr>
            <w:r w:rsidRPr="00C4474B">
              <w:rPr>
                <w:rFonts w:ascii="Comic Sans MS" w:eastAsia="SimSun" w:hAnsi="Comic Sans MS" w:cs="Mangal"/>
                <w:b/>
                <w:bCs/>
                <w:kern w:val="3"/>
                <w:sz w:val="24"/>
                <w:szCs w:val="24"/>
                <w:u w:val="single"/>
                <w:lang w:eastAsia="zh-CN" w:bidi="hi-IN"/>
              </w:rPr>
              <w:t>Partie E</w:t>
            </w:r>
          </w:p>
          <w:p w14:paraId="3AE1FD7C" w14:textId="77777777" w:rsidR="005C7D30" w:rsidRPr="00C4474B" w:rsidRDefault="005C7D30" w:rsidP="005C7D30">
            <w:pPr>
              <w:widowControl w:val="0"/>
              <w:suppressAutoHyphens/>
              <w:autoSpaceDN w:val="0"/>
              <w:rPr>
                <w:rFonts w:ascii="Comic Sans MS" w:eastAsia="SimSun" w:hAnsi="Comic Sans MS" w:cs="Mangal"/>
                <w:b/>
                <w:bCs/>
                <w:kern w:val="3"/>
                <w:sz w:val="24"/>
                <w:szCs w:val="24"/>
                <w:lang w:eastAsia="zh-CN" w:bidi="hi-IN"/>
              </w:rPr>
            </w:pPr>
          </w:p>
          <w:p w14:paraId="0AC65E2F" w14:textId="77777777" w:rsidR="005C7D30" w:rsidRPr="00C4474B" w:rsidRDefault="005C7D30" w:rsidP="00D447C6">
            <w:pPr>
              <w:pStyle w:val="Paragraphedeliste"/>
              <w:widowControl w:val="0"/>
              <w:numPr>
                <w:ilvl w:val="0"/>
                <w:numId w:val="52"/>
              </w:numPr>
              <w:suppressAutoHyphens/>
              <w:autoSpaceDN w:val="0"/>
              <w:jc w:val="both"/>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La famille en tant qu’institution incar</w:t>
            </w:r>
            <w:r w:rsidR="00840A1B" w:rsidRPr="00C4474B">
              <w:rPr>
                <w:rFonts w:ascii="Comic Sans MS" w:eastAsia="SimSun" w:hAnsi="Comic Sans MS" w:cs="Mangal"/>
                <w:b/>
                <w:bCs/>
                <w:kern w:val="3"/>
                <w:sz w:val="24"/>
                <w:szCs w:val="24"/>
                <w:lang w:eastAsia="zh-CN" w:bidi="hi-IN"/>
              </w:rPr>
              <w:t xml:space="preserve">ne cinq fonctions essentielles. Lesquelles ? </w:t>
            </w:r>
          </w:p>
          <w:p w14:paraId="7717E645" w14:textId="77777777" w:rsidR="005C7D30" w:rsidRPr="00C4474B" w:rsidRDefault="005C7D30" w:rsidP="005C7D30">
            <w:pPr>
              <w:widowControl w:val="0"/>
              <w:suppressAutoHyphens/>
              <w:autoSpaceDN w:val="0"/>
              <w:rPr>
                <w:rFonts w:ascii="Comic Sans MS" w:eastAsia="SimSun" w:hAnsi="Comic Sans MS" w:cs="Mangal"/>
                <w:kern w:val="3"/>
                <w:sz w:val="24"/>
                <w:szCs w:val="24"/>
                <w:lang w:eastAsia="zh-CN" w:bidi="hi-IN"/>
              </w:rPr>
            </w:pPr>
          </w:p>
          <w:p w14:paraId="6AE9E3EB"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29D99C25"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1C47EEF7" w14:textId="77777777" w:rsidR="005C7D30" w:rsidRPr="00C4474B" w:rsidRDefault="005C7D30" w:rsidP="005C7D30">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EA74410" w14:textId="77777777" w:rsidR="00840A1B" w:rsidRPr="00C4474B" w:rsidRDefault="005C7D30" w:rsidP="00840A1B">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75D137A" w14:textId="33E1C6AB" w:rsidR="00CF38AA" w:rsidRPr="00362184" w:rsidRDefault="005C7D30" w:rsidP="00840A1B">
            <w:pPr>
              <w:pStyle w:val="Paragraphedeliste"/>
              <w:widowControl w:val="0"/>
              <w:numPr>
                <w:ilvl w:val="0"/>
                <w:numId w:val="22"/>
              </w:numPr>
              <w:suppressAutoHyphens/>
              <w:autoSpaceDN w:val="0"/>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8C12182" w14:textId="77777777" w:rsidR="00CF38AA" w:rsidRPr="00C4474B" w:rsidRDefault="00CF38AA" w:rsidP="00CF38AA">
            <w:pPr>
              <w:widowControl w:val="0"/>
              <w:suppressAutoHyphens/>
              <w:autoSpaceDN w:val="0"/>
              <w:jc w:val="center"/>
              <w:rPr>
                <w:rFonts w:ascii="Comic Sans MS" w:eastAsia="SimSun" w:hAnsi="Comic Sans MS" w:cs="Mangal"/>
                <w:b/>
                <w:bCs/>
                <w:kern w:val="3"/>
                <w:sz w:val="24"/>
                <w:szCs w:val="24"/>
                <w:u w:val="single"/>
                <w:lang w:eastAsia="zh-CN" w:bidi="hi-IN"/>
              </w:rPr>
            </w:pPr>
            <w:r w:rsidRPr="00C4474B">
              <w:rPr>
                <w:rFonts w:ascii="Comic Sans MS" w:eastAsia="SimSun" w:hAnsi="Comic Sans MS" w:cs="Mangal"/>
                <w:b/>
                <w:bCs/>
                <w:kern w:val="3"/>
                <w:sz w:val="24"/>
                <w:szCs w:val="24"/>
                <w:u w:val="single"/>
                <w:lang w:eastAsia="zh-CN" w:bidi="hi-IN"/>
              </w:rPr>
              <w:lastRenderedPageBreak/>
              <w:t>Conclusion</w:t>
            </w:r>
          </w:p>
          <w:p w14:paraId="242F718A" w14:textId="77777777" w:rsidR="00CF38AA" w:rsidRPr="00C4474B" w:rsidRDefault="00CF38AA" w:rsidP="00CF38AA">
            <w:pPr>
              <w:widowControl w:val="0"/>
              <w:suppressAutoHyphens/>
              <w:autoSpaceDN w:val="0"/>
              <w:jc w:val="center"/>
              <w:rPr>
                <w:rFonts w:ascii="Comic Sans MS" w:eastAsia="SimSun" w:hAnsi="Comic Sans MS" w:cs="Mangal"/>
                <w:b/>
                <w:bCs/>
                <w:kern w:val="3"/>
                <w:sz w:val="24"/>
                <w:szCs w:val="24"/>
                <w:lang w:eastAsia="zh-CN" w:bidi="hi-IN"/>
              </w:rPr>
            </w:pPr>
          </w:p>
          <w:p w14:paraId="4B23719B" w14:textId="77777777" w:rsidR="00CF38AA" w:rsidRPr="00C4474B" w:rsidRDefault="00CF38AA" w:rsidP="00CF38AA">
            <w:pPr>
              <w:widowControl w:val="0"/>
              <w:suppressAutoHyphens/>
              <w:autoSpaceDN w:val="0"/>
              <w:rPr>
                <w:rFonts w:ascii="Comic Sans MS" w:eastAsia="SimSun" w:hAnsi="Comic Sans MS" w:cs="Mangal"/>
                <w:b/>
                <w:bCs/>
                <w:kern w:val="3"/>
                <w:sz w:val="24"/>
                <w:szCs w:val="24"/>
                <w:lang w:eastAsia="zh-CN" w:bidi="hi-IN"/>
              </w:rPr>
            </w:pPr>
            <w:r w:rsidRPr="00C4474B">
              <w:rPr>
                <w:rFonts w:ascii="Comic Sans MS" w:eastAsia="SimSun" w:hAnsi="Comic Sans MS" w:cs="Mangal"/>
                <w:b/>
                <w:bCs/>
                <w:kern w:val="3"/>
                <w:sz w:val="24"/>
                <w:szCs w:val="24"/>
                <w:lang w:eastAsia="zh-CN" w:bidi="hi-IN"/>
              </w:rPr>
              <w:t xml:space="preserve">Quelle définition complète de la famille actuelle pourrais-tu donner ? </w:t>
            </w:r>
          </w:p>
          <w:p w14:paraId="29CA232C" w14:textId="77777777" w:rsidR="00CF38AA" w:rsidRPr="00C4474B" w:rsidRDefault="00CF38AA" w:rsidP="00CF38AA">
            <w:pPr>
              <w:widowControl w:val="0"/>
              <w:suppressAutoHyphens/>
              <w:autoSpaceDN w:val="0"/>
              <w:rPr>
                <w:rFonts w:ascii="Comic Sans MS" w:eastAsia="SimSun" w:hAnsi="Comic Sans MS" w:cs="Mangal"/>
                <w:b/>
                <w:bCs/>
                <w:kern w:val="3"/>
                <w:sz w:val="24"/>
                <w:szCs w:val="24"/>
                <w:lang w:eastAsia="zh-CN" w:bidi="hi-IN"/>
              </w:rPr>
            </w:pPr>
          </w:p>
          <w:p w14:paraId="4AB41CFC" w14:textId="77777777" w:rsidR="00CF38AA" w:rsidRPr="00C4474B" w:rsidRDefault="00CF38AA" w:rsidP="00CF38AA">
            <w:pPr>
              <w:widowControl w:val="0"/>
              <w:suppressAutoHyphens/>
              <w:autoSpaceDN w:val="0"/>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7AC8CCC1" w14:textId="77777777" w:rsidR="00CF38AA" w:rsidRPr="00C4474B" w:rsidRDefault="00CF38AA" w:rsidP="00CF38AA">
            <w:pPr>
              <w:widowControl w:val="0"/>
              <w:suppressAutoHyphens/>
              <w:autoSpaceDN w:val="0"/>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46406D2" w14:textId="77777777" w:rsidR="00CF38AA" w:rsidRPr="00C4474B" w:rsidRDefault="00CF38AA" w:rsidP="00CF38AA">
            <w:pPr>
              <w:widowControl w:val="0"/>
              <w:suppressAutoHyphens/>
              <w:autoSpaceDN w:val="0"/>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0C665FC3" w14:textId="77777777" w:rsidR="00CF38AA" w:rsidRPr="00C4474B" w:rsidRDefault="00CF38AA" w:rsidP="00CF38AA">
            <w:pPr>
              <w:widowControl w:val="0"/>
              <w:suppressAutoHyphens/>
              <w:autoSpaceDN w:val="0"/>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4E747B87" w14:textId="77777777" w:rsidR="00CF38AA" w:rsidRPr="00C4474B" w:rsidRDefault="00CF38AA" w:rsidP="00CF38AA">
            <w:pPr>
              <w:widowControl w:val="0"/>
              <w:suppressAutoHyphens/>
              <w:autoSpaceDN w:val="0"/>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65B3D304" w14:textId="77777777" w:rsidR="00CF38AA" w:rsidRPr="00C4474B" w:rsidRDefault="00CF38AA" w:rsidP="00CF38AA">
            <w:pPr>
              <w:widowControl w:val="0"/>
              <w:suppressAutoHyphens/>
              <w:autoSpaceDN w:val="0"/>
              <w:jc w:val="both"/>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w:t>
            </w:r>
          </w:p>
          <w:p w14:paraId="3EB32CA6" w14:textId="77777777" w:rsidR="00CF38AA" w:rsidRPr="00C4474B" w:rsidRDefault="00CF38AA" w:rsidP="00CF38AA">
            <w:pPr>
              <w:widowControl w:val="0"/>
              <w:suppressAutoHyphens/>
              <w:autoSpaceDN w:val="0"/>
              <w:rPr>
                <w:rFonts w:ascii="Comic Sans MS" w:eastAsia="SimSun" w:hAnsi="Comic Sans MS" w:cs="Mangal"/>
                <w:b/>
                <w:bCs/>
                <w:kern w:val="3"/>
                <w:sz w:val="24"/>
                <w:szCs w:val="24"/>
                <w:lang w:eastAsia="zh-CN" w:bidi="hi-IN"/>
              </w:rPr>
            </w:pPr>
          </w:p>
          <w:p w14:paraId="7AC4C13B" w14:textId="77777777" w:rsidR="00840A1B" w:rsidRPr="00C4474B" w:rsidRDefault="00840A1B" w:rsidP="00840A1B">
            <w:pPr>
              <w:widowControl w:val="0"/>
              <w:suppressAutoHyphens/>
              <w:autoSpaceDN w:val="0"/>
              <w:rPr>
                <w:rFonts w:ascii="Comic Sans MS" w:eastAsia="SimSun" w:hAnsi="Comic Sans MS" w:cs="Mangal"/>
                <w:kern w:val="3"/>
                <w:sz w:val="24"/>
                <w:szCs w:val="24"/>
                <w:lang w:eastAsia="zh-CN" w:bidi="hi-IN"/>
              </w:rPr>
            </w:pPr>
          </w:p>
        </w:tc>
      </w:tr>
    </w:tbl>
    <w:p w14:paraId="541118E4" w14:textId="77777777" w:rsidR="00FE6A66" w:rsidRPr="00C4474B" w:rsidRDefault="00FE6A66" w:rsidP="005C7D30">
      <w:pPr>
        <w:widowControl w:val="0"/>
        <w:suppressAutoHyphens/>
        <w:autoSpaceDN w:val="0"/>
        <w:spacing w:after="0" w:line="240" w:lineRule="auto"/>
        <w:rPr>
          <w:rFonts w:ascii="Comic Sans MS" w:eastAsia="SimSun" w:hAnsi="Comic Sans MS" w:cs="Mangal"/>
          <w:kern w:val="3"/>
          <w:sz w:val="24"/>
          <w:szCs w:val="24"/>
          <w:lang w:eastAsia="zh-CN" w:bidi="hi-IN"/>
        </w:rPr>
      </w:pPr>
    </w:p>
    <w:p w14:paraId="2EF4D013" w14:textId="77777777" w:rsidR="00FE6A66" w:rsidRPr="00C4474B" w:rsidRDefault="00FE6A66" w:rsidP="00FE6A66">
      <w:pPr>
        <w:widowControl w:val="0"/>
        <w:suppressAutoHyphens/>
        <w:autoSpaceDN w:val="0"/>
        <w:spacing w:after="0" w:line="240" w:lineRule="auto"/>
        <w:rPr>
          <w:rFonts w:ascii="Comic Sans MS" w:eastAsia="SimSun" w:hAnsi="Comic Sans MS" w:cs="Mangal"/>
          <w:kern w:val="3"/>
          <w:sz w:val="24"/>
          <w:szCs w:val="24"/>
          <w:lang w:eastAsia="zh-CN" w:bidi="hi-IN"/>
        </w:rPr>
      </w:pPr>
    </w:p>
    <w:p w14:paraId="00DF3C4D" w14:textId="77777777" w:rsidR="00E2629A" w:rsidRPr="00C4474B" w:rsidRDefault="00CF38AA" w:rsidP="00CF38AA">
      <w:pPr>
        <w:widowControl w:val="0"/>
        <w:suppressAutoHyphens/>
        <w:autoSpaceDN w:val="0"/>
        <w:spacing w:after="0" w:line="240" w:lineRule="auto"/>
        <w:rPr>
          <w:rFonts w:ascii="Comic Sans MS" w:eastAsia="SimSun" w:hAnsi="Comic Sans MS" w:cs="Mangal"/>
          <w:kern w:val="3"/>
          <w:sz w:val="24"/>
          <w:szCs w:val="24"/>
          <w:lang w:eastAsia="zh-CN" w:bidi="hi-IN"/>
        </w:rPr>
      </w:pPr>
      <w:r w:rsidRPr="00C4474B">
        <w:rPr>
          <w:rFonts w:ascii="Comic Sans MS" w:eastAsia="SimSun" w:hAnsi="Comic Sans MS" w:cs="Mangal"/>
          <w:kern w:val="3"/>
          <w:sz w:val="24"/>
          <w:szCs w:val="24"/>
          <w:lang w:eastAsia="zh-CN" w:bidi="hi-IN"/>
        </w:rPr>
        <w:t xml:space="preserve"> </w:t>
      </w:r>
      <w:r w:rsidR="003B0348" w:rsidRPr="00C4474B">
        <w:rPr>
          <w:rFonts w:ascii="Comic Sans MS" w:eastAsia="SimSun" w:hAnsi="Comic Sans MS" w:cs="Mangal"/>
          <w:kern w:val="3"/>
          <w:sz w:val="24"/>
          <w:szCs w:val="24"/>
          <w:lang w:eastAsia="zh-CN" w:bidi="hi-IN"/>
        </w:rPr>
        <w:t xml:space="preserve"> </w:t>
      </w:r>
    </w:p>
    <w:p w14:paraId="0F190FD2" w14:textId="77777777" w:rsidR="00E2629A" w:rsidRPr="00C4474B" w:rsidRDefault="00E2629A" w:rsidP="00005203">
      <w:pPr>
        <w:widowControl w:val="0"/>
        <w:suppressAutoHyphens/>
        <w:autoSpaceDN w:val="0"/>
        <w:spacing w:after="0" w:line="240" w:lineRule="auto"/>
        <w:rPr>
          <w:rFonts w:ascii="Comic Sans MS" w:eastAsia="SimSun" w:hAnsi="Comic Sans MS" w:cs="Mangal"/>
          <w:kern w:val="3"/>
          <w:sz w:val="24"/>
          <w:szCs w:val="24"/>
          <w:lang w:eastAsia="zh-CN" w:bidi="hi-IN"/>
        </w:rPr>
      </w:pPr>
    </w:p>
    <w:p w14:paraId="4F80A775" w14:textId="77777777" w:rsidR="00151F5C" w:rsidRPr="00C4474B" w:rsidRDefault="00151F5C">
      <w:pPr>
        <w:rPr>
          <w:rFonts w:ascii="Comic Sans MS" w:eastAsia="Calibri" w:hAnsi="Comic Sans MS" w:cs="Arial"/>
          <w:b/>
          <w:bCs/>
        </w:rPr>
      </w:pPr>
      <w:r w:rsidRPr="00C4474B">
        <w:rPr>
          <w:rFonts w:ascii="Comic Sans MS" w:eastAsia="Calibri" w:hAnsi="Comic Sans MS" w:cs="Arial"/>
          <w:b/>
          <w:bCs/>
        </w:rPr>
        <w:br w:type="page"/>
      </w:r>
    </w:p>
    <w:p w14:paraId="15A51361" w14:textId="77777777" w:rsidR="002243A8" w:rsidRPr="00C4474B" w:rsidRDefault="002243A8" w:rsidP="002243A8">
      <w:pPr>
        <w:spacing w:line="256" w:lineRule="auto"/>
        <w:jc w:val="center"/>
        <w:rPr>
          <w:rFonts w:ascii="Comic Sans MS" w:eastAsia="Calibri" w:hAnsi="Comic Sans MS" w:cs="Arial"/>
          <w:b/>
          <w:bCs/>
        </w:rPr>
      </w:pPr>
      <w:r w:rsidRPr="00C4474B">
        <w:rPr>
          <w:rFonts w:ascii="Comic Sans MS" w:eastAsia="Calibri" w:hAnsi="Comic Sans MS" w:cs="Arial"/>
          <w:b/>
          <w:bCs/>
        </w:rPr>
        <w:lastRenderedPageBreak/>
        <w:t>Annexes</w:t>
      </w:r>
    </w:p>
    <w:tbl>
      <w:tblPr>
        <w:tblStyle w:val="Grilledutableau2"/>
        <w:tblW w:w="0" w:type="auto"/>
        <w:tblLook w:val="04A0" w:firstRow="1" w:lastRow="0" w:firstColumn="1" w:lastColumn="0" w:noHBand="0" w:noVBand="1"/>
      </w:tblPr>
      <w:tblGrid>
        <w:gridCol w:w="9286"/>
      </w:tblGrid>
      <w:tr w:rsidR="002243A8" w:rsidRPr="00C4474B" w14:paraId="66B741C5" w14:textId="77777777" w:rsidTr="002243A8">
        <w:tc>
          <w:tcPr>
            <w:tcW w:w="9062" w:type="dxa"/>
            <w:tcBorders>
              <w:top w:val="single" w:sz="4" w:space="0" w:color="auto"/>
              <w:left w:val="single" w:sz="4" w:space="0" w:color="auto"/>
              <w:bottom w:val="single" w:sz="4" w:space="0" w:color="auto"/>
              <w:right w:val="single" w:sz="4" w:space="0" w:color="auto"/>
            </w:tcBorders>
            <w:hideMark/>
          </w:tcPr>
          <w:p w14:paraId="78E52030" w14:textId="77777777" w:rsidR="002243A8" w:rsidRPr="00C4474B" w:rsidRDefault="002243A8" w:rsidP="002243A8">
            <w:pPr>
              <w:rPr>
                <w:rFonts w:ascii="Comic Sans MS" w:hAnsi="Comic Sans MS"/>
                <w:b/>
              </w:rPr>
            </w:pPr>
            <w:r w:rsidRPr="00C4474B">
              <w:rPr>
                <w:rFonts w:ascii="Comic Sans MS" w:hAnsi="Comic Sans MS"/>
                <w:b/>
              </w:rPr>
              <w:t>Annexe 1 : le mariage homosexuel en Europe</w:t>
            </w:r>
            <w:r w:rsidRPr="00C4474B">
              <w:rPr>
                <w:rFonts w:ascii="Comic Sans MS" w:hAnsi="Comic Sans MS"/>
                <w:b/>
                <w:vertAlign w:val="superscript"/>
              </w:rPr>
              <w:footnoteReference w:id="43"/>
            </w:r>
            <w:r w:rsidRPr="00C4474B">
              <w:rPr>
                <w:rFonts w:ascii="Comic Sans MS" w:hAnsi="Comic Sans MS"/>
                <w:b/>
              </w:rPr>
              <w:t xml:space="preserve"> </w:t>
            </w:r>
          </w:p>
          <w:p w14:paraId="0910DB3C" w14:textId="77777777" w:rsidR="002243A8" w:rsidRPr="00C4474B" w:rsidRDefault="002243A8" w:rsidP="002243A8">
            <w:pPr>
              <w:jc w:val="center"/>
              <w:rPr>
                <w:rFonts w:ascii="Comic Sans MS" w:hAnsi="Comic Sans MS"/>
                <w:b/>
              </w:rPr>
            </w:pPr>
            <w:r w:rsidRPr="00C4474B">
              <w:rPr>
                <w:rFonts w:ascii="Comic Sans MS" w:hAnsi="Comic Sans MS"/>
                <w:b/>
                <w:noProof/>
                <w:lang w:val="fr-FR" w:eastAsia="fr-FR"/>
              </w:rPr>
              <w:drawing>
                <wp:inline distT="0" distB="0" distL="0" distR="0" wp14:anchorId="19A18C1F" wp14:editId="65894512">
                  <wp:extent cx="5760720" cy="406527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720" cy="4065270"/>
                          </a:xfrm>
                          <a:prstGeom prst="rect">
                            <a:avLst/>
                          </a:prstGeom>
                          <a:noFill/>
                          <a:ln>
                            <a:noFill/>
                          </a:ln>
                        </pic:spPr>
                      </pic:pic>
                    </a:graphicData>
                  </a:graphic>
                </wp:inline>
              </w:drawing>
            </w:r>
          </w:p>
        </w:tc>
      </w:tr>
    </w:tbl>
    <w:p w14:paraId="1F630C84" w14:textId="77777777" w:rsidR="002243A8" w:rsidRPr="00C4474B" w:rsidRDefault="002243A8" w:rsidP="002243A8">
      <w:pPr>
        <w:spacing w:line="256" w:lineRule="auto"/>
        <w:rPr>
          <w:rFonts w:ascii="Comic Sans MS" w:eastAsia="Calibri" w:hAnsi="Comic Sans MS" w:cs="Arial"/>
          <w:sz w:val="2"/>
          <w:szCs w:val="2"/>
        </w:rPr>
      </w:pPr>
    </w:p>
    <w:tbl>
      <w:tblPr>
        <w:tblStyle w:val="Grilledutableau2"/>
        <w:tblW w:w="0" w:type="auto"/>
        <w:tblLook w:val="04A0" w:firstRow="1" w:lastRow="0" w:firstColumn="1" w:lastColumn="0" w:noHBand="0" w:noVBand="1"/>
      </w:tblPr>
      <w:tblGrid>
        <w:gridCol w:w="9062"/>
      </w:tblGrid>
      <w:tr w:rsidR="002243A8" w:rsidRPr="00C4474B" w14:paraId="771CC539" w14:textId="77777777" w:rsidTr="002243A8">
        <w:tc>
          <w:tcPr>
            <w:tcW w:w="9062" w:type="dxa"/>
            <w:tcBorders>
              <w:top w:val="single" w:sz="4" w:space="0" w:color="auto"/>
              <w:left w:val="single" w:sz="4" w:space="0" w:color="auto"/>
              <w:bottom w:val="single" w:sz="4" w:space="0" w:color="auto"/>
              <w:right w:val="single" w:sz="4" w:space="0" w:color="auto"/>
            </w:tcBorders>
            <w:hideMark/>
          </w:tcPr>
          <w:p w14:paraId="35E3F7A6" w14:textId="77777777" w:rsidR="002243A8" w:rsidRPr="00C4474B" w:rsidRDefault="002243A8" w:rsidP="002243A8">
            <w:pPr>
              <w:rPr>
                <w:rFonts w:ascii="Comic Sans MS" w:hAnsi="Comic Sans MS"/>
                <w:b/>
              </w:rPr>
            </w:pPr>
            <w:r w:rsidRPr="00C4474B">
              <w:rPr>
                <w:rFonts w:ascii="Comic Sans MS" w:hAnsi="Comic Sans MS"/>
                <w:b/>
              </w:rPr>
              <w:t xml:space="preserve">Annexe 2 : la pénalisation de l’homosexualité dans le monde </w:t>
            </w:r>
          </w:p>
          <w:p w14:paraId="05A07107" w14:textId="77777777" w:rsidR="002243A8" w:rsidRPr="00C4474B" w:rsidRDefault="002243A8" w:rsidP="002243A8">
            <w:pPr>
              <w:jc w:val="center"/>
              <w:rPr>
                <w:rFonts w:ascii="Comic Sans MS" w:hAnsi="Comic Sans MS"/>
              </w:rPr>
            </w:pPr>
            <w:r w:rsidRPr="00C4474B">
              <w:rPr>
                <w:rFonts w:ascii="Comic Sans MS" w:hAnsi="Comic Sans MS"/>
                <w:noProof/>
                <w:lang w:val="fr-FR" w:eastAsia="fr-FR"/>
              </w:rPr>
              <w:drawing>
                <wp:inline distT="0" distB="0" distL="0" distR="0" wp14:anchorId="5E2BAC23" wp14:editId="4C77AA6F">
                  <wp:extent cx="4911090" cy="3505200"/>
                  <wp:effectExtent l="0" t="0" r="3810" b="0"/>
                  <wp:docPr id="1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11090" cy="3505200"/>
                          </a:xfrm>
                          <a:prstGeom prst="rect">
                            <a:avLst/>
                          </a:prstGeom>
                          <a:noFill/>
                          <a:ln>
                            <a:noFill/>
                          </a:ln>
                        </pic:spPr>
                      </pic:pic>
                    </a:graphicData>
                  </a:graphic>
                </wp:inline>
              </w:drawing>
            </w:r>
          </w:p>
        </w:tc>
      </w:tr>
    </w:tbl>
    <w:p w14:paraId="25C717F1" w14:textId="77777777" w:rsidR="002243A8" w:rsidRPr="00C4474B" w:rsidRDefault="002243A8">
      <w:pPr>
        <w:rPr>
          <w:rFonts w:ascii="Comic Sans MS" w:hAnsi="Comic Sans MS"/>
        </w:rPr>
      </w:pPr>
    </w:p>
    <w:p w14:paraId="61EE3252" w14:textId="77777777" w:rsidR="002243A8" w:rsidRPr="00C4474B" w:rsidRDefault="002243A8" w:rsidP="002243A8">
      <w:pPr>
        <w:rPr>
          <w:rFonts w:ascii="Comic Sans MS" w:hAnsi="Comic Sans MS"/>
          <w:b/>
        </w:rPr>
        <w:sectPr w:rsidR="002243A8" w:rsidRPr="00C4474B" w:rsidSect="00140B97">
          <w:pgSz w:w="11906" w:h="16838"/>
          <w:pgMar w:top="1418" w:right="1418" w:bottom="1418" w:left="1418" w:header="709" w:footer="709" w:gutter="0"/>
          <w:cols w:space="708"/>
          <w:docGrid w:linePitch="360"/>
        </w:sectPr>
      </w:pPr>
    </w:p>
    <w:tbl>
      <w:tblPr>
        <w:tblStyle w:val="Grilledutableau3"/>
        <w:tblW w:w="14425" w:type="dxa"/>
        <w:tblLook w:val="04A0" w:firstRow="1" w:lastRow="0" w:firstColumn="1" w:lastColumn="0" w:noHBand="0" w:noVBand="1"/>
      </w:tblPr>
      <w:tblGrid>
        <w:gridCol w:w="14425"/>
      </w:tblGrid>
      <w:tr w:rsidR="002243A8" w:rsidRPr="00C4474B" w14:paraId="7A107A0B" w14:textId="77777777" w:rsidTr="002243A8">
        <w:tc>
          <w:tcPr>
            <w:tcW w:w="14425" w:type="dxa"/>
            <w:tcBorders>
              <w:top w:val="single" w:sz="4" w:space="0" w:color="auto"/>
              <w:left w:val="single" w:sz="4" w:space="0" w:color="auto"/>
              <w:bottom w:val="single" w:sz="4" w:space="0" w:color="auto"/>
              <w:right w:val="single" w:sz="4" w:space="0" w:color="auto"/>
            </w:tcBorders>
          </w:tcPr>
          <w:p w14:paraId="0A0D4F5B" w14:textId="77777777" w:rsidR="002243A8" w:rsidRPr="00C4474B" w:rsidRDefault="002243A8" w:rsidP="002243A8">
            <w:pPr>
              <w:rPr>
                <w:rFonts w:ascii="Comic Sans MS" w:hAnsi="Comic Sans MS"/>
                <w:b/>
              </w:rPr>
            </w:pPr>
            <w:r w:rsidRPr="00C4474B">
              <w:rPr>
                <w:rFonts w:ascii="Comic Sans MS" w:hAnsi="Comic Sans MS"/>
                <w:noProof/>
                <w:lang w:val="fr-FR" w:eastAsia="fr-FR"/>
              </w:rPr>
              <w:lastRenderedPageBreak/>
              <w:drawing>
                <wp:anchor distT="0" distB="0" distL="114300" distR="114300" simplePos="0" relativeHeight="251659264" behindDoc="1" locked="0" layoutInCell="1" allowOverlap="1" wp14:anchorId="25D2377F" wp14:editId="0CA7CE71">
                  <wp:simplePos x="0" y="0"/>
                  <wp:positionH relativeFrom="column">
                    <wp:posOffset>297180</wp:posOffset>
                  </wp:positionH>
                  <wp:positionV relativeFrom="paragraph">
                    <wp:posOffset>73025</wp:posOffset>
                  </wp:positionV>
                  <wp:extent cx="8151495" cy="5760720"/>
                  <wp:effectExtent l="0" t="0" r="1905" b="0"/>
                  <wp:wrapNone/>
                  <wp:docPr id="2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151495" cy="5760720"/>
                          </a:xfrm>
                          <a:prstGeom prst="rect">
                            <a:avLst/>
                          </a:prstGeom>
                          <a:noFill/>
                        </pic:spPr>
                      </pic:pic>
                    </a:graphicData>
                  </a:graphic>
                  <wp14:sizeRelH relativeFrom="page">
                    <wp14:pctWidth>0</wp14:pctWidth>
                  </wp14:sizeRelH>
                  <wp14:sizeRelV relativeFrom="page">
                    <wp14:pctHeight>0</wp14:pctHeight>
                  </wp14:sizeRelV>
                </wp:anchor>
              </w:drawing>
            </w:r>
            <w:r w:rsidRPr="00C4474B">
              <w:rPr>
                <w:rFonts w:ascii="Comic Sans MS" w:hAnsi="Comic Sans MS"/>
                <w:b/>
              </w:rPr>
              <w:t>Annexe 3 : droits LGBTI dans le monde</w:t>
            </w:r>
            <w:r w:rsidRPr="00C4474B">
              <w:rPr>
                <w:rFonts w:ascii="Comic Sans MS" w:hAnsi="Comic Sans MS"/>
                <w:b/>
                <w:vertAlign w:val="superscript"/>
              </w:rPr>
              <w:footnoteReference w:id="44"/>
            </w:r>
            <w:r w:rsidRPr="00C4474B">
              <w:rPr>
                <w:rFonts w:ascii="Comic Sans MS" w:hAnsi="Comic Sans MS"/>
                <w:b/>
              </w:rPr>
              <w:t xml:space="preserve"> </w:t>
            </w:r>
          </w:p>
          <w:p w14:paraId="3BAA0830" w14:textId="77777777" w:rsidR="002243A8" w:rsidRPr="00C4474B" w:rsidRDefault="002243A8" w:rsidP="002243A8">
            <w:pPr>
              <w:rPr>
                <w:rFonts w:ascii="Comic Sans MS" w:hAnsi="Comic Sans MS"/>
              </w:rPr>
            </w:pPr>
          </w:p>
          <w:p w14:paraId="0508E0C6" w14:textId="77777777" w:rsidR="002243A8" w:rsidRPr="00C4474B" w:rsidRDefault="002243A8" w:rsidP="002243A8">
            <w:pPr>
              <w:rPr>
                <w:rFonts w:ascii="Comic Sans MS" w:hAnsi="Comic Sans MS"/>
              </w:rPr>
            </w:pPr>
          </w:p>
          <w:p w14:paraId="40A3BC69" w14:textId="77777777" w:rsidR="002243A8" w:rsidRPr="00C4474B" w:rsidRDefault="002243A8" w:rsidP="002243A8">
            <w:pPr>
              <w:rPr>
                <w:rFonts w:ascii="Comic Sans MS" w:hAnsi="Comic Sans MS"/>
              </w:rPr>
            </w:pPr>
          </w:p>
          <w:p w14:paraId="647FCFA0" w14:textId="77777777" w:rsidR="002243A8" w:rsidRPr="00C4474B" w:rsidRDefault="002243A8" w:rsidP="002243A8">
            <w:pPr>
              <w:rPr>
                <w:rFonts w:ascii="Comic Sans MS" w:hAnsi="Comic Sans MS"/>
              </w:rPr>
            </w:pPr>
          </w:p>
          <w:p w14:paraId="164D11E8" w14:textId="77777777" w:rsidR="002243A8" w:rsidRPr="00C4474B" w:rsidRDefault="002243A8" w:rsidP="002243A8">
            <w:pPr>
              <w:rPr>
                <w:rFonts w:ascii="Comic Sans MS" w:hAnsi="Comic Sans MS"/>
              </w:rPr>
            </w:pPr>
          </w:p>
          <w:p w14:paraId="25B4B086" w14:textId="77777777" w:rsidR="002243A8" w:rsidRPr="00C4474B" w:rsidRDefault="002243A8" w:rsidP="002243A8">
            <w:pPr>
              <w:rPr>
                <w:rFonts w:ascii="Comic Sans MS" w:hAnsi="Comic Sans MS"/>
              </w:rPr>
            </w:pPr>
          </w:p>
          <w:p w14:paraId="1FE4C3D9" w14:textId="77777777" w:rsidR="002243A8" w:rsidRPr="00C4474B" w:rsidRDefault="002243A8" w:rsidP="002243A8">
            <w:pPr>
              <w:rPr>
                <w:rFonts w:ascii="Comic Sans MS" w:hAnsi="Comic Sans MS"/>
              </w:rPr>
            </w:pPr>
          </w:p>
          <w:p w14:paraId="263A1408" w14:textId="77777777" w:rsidR="002243A8" w:rsidRPr="00C4474B" w:rsidRDefault="002243A8" w:rsidP="002243A8">
            <w:pPr>
              <w:rPr>
                <w:rFonts w:ascii="Comic Sans MS" w:hAnsi="Comic Sans MS"/>
              </w:rPr>
            </w:pPr>
          </w:p>
          <w:p w14:paraId="1D1F333A" w14:textId="77777777" w:rsidR="002243A8" w:rsidRPr="00C4474B" w:rsidRDefault="002243A8" w:rsidP="002243A8">
            <w:pPr>
              <w:rPr>
                <w:rFonts w:ascii="Comic Sans MS" w:hAnsi="Comic Sans MS"/>
              </w:rPr>
            </w:pPr>
          </w:p>
          <w:p w14:paraId="50FCF403" w14:textId="77777777" w:rsidR="002243A8" w:rsidRPr="00C4474B" w:rsidRDefault="002243A8" w:rsidP="002243A8">
            <w:pPr>
              <w:rPr>
                <w:rFonts w:ascii="Comic Sans MS" w:hAnsi="Comic Sans MS"/>
              </w:rPr>
            </w:pPr>
          </w:p>
          <w:p w14:paraId="1329FCEC" w14:textId="77777777" w:rsidR="002243A8" w:rsidRPr="00C4474B" w:rsidRDefault="002243A8" w:rsidP="002243A8">
            <w:pPr>
              <w:rPr>
                <w:rFonts w:ascii="Comic Sans MS" w:hAnsi="Comic Sans MS"/>
              </w:rPr>
            </w:pPr>
          </w:p>
          <w:p w14:paraId="4CD89771" w14:textId="77777777" w:rsidR="002243A8" w:rsidRPr="00C4474B" w:rsidRDefault="002243A8" w:rsidP="002243A8">
            <w:pPr>
              <w:rPr>
                <w:rFonts w:ascii="Comic Sans MS" w:hAnsi="Comic Sans MS"/>
              </w:rPr>
            </w:pPr>
          </w:p>
          <w:p w14:paraId="2C369C40" w14:textId="77777777" w:rsidR="002243A8" w:rsidRPr="00C4474B" w:rsidRDefault="002243A8" w:rsidP="002243A8">
            <w:pPr>
              <w:rPr>
                <w:rFonts w:ascii="Comic Sans MS" w:hAnsi="Comic Sans MS"/>
              </w:rPr>
            </w:pPr>
          </w:p>
          <w:p w14:paraId="461500B1" w14:textId="77777777" w:rsidR="002243A8" w:rsidRPr="00C4474B" w:rsidRDefault="002243A8" w:rsidP="002243A8">
            <w:pPr>
              <w:rPr>
                <w:rFonts w:ascii="Comic Sans MS" w:hAnsi="Comic Sans MS"/>
              </w:rPr>
            </w:pPr>
          </w:p>
          <w:p w14:paraId="2EC85E0B" w14:textId="77777777" w:rsidR="002243A8" w:rsidRPr="00C4474B" w:rsidRDefault="002243A8" w:rsidP="002243A8">
            <w:pPr>
              <w:rPr>
                <w:rFonts w:ascii="Comic Sans MS" w:hAnsi="Comic Sans MS"/>
              </w:rPr>
            </w:pPr>
          </w:p>
          <w:p w14:paraId="57CC9A5F" w14:textId="77777777" w:rsidR="002243A8" w:rsidRPr="00C4474B" w:rsidRDefault="002243A8" w:rsidP="002243A8">
            <w:pPr>
              <w:rPr>
                <w:rFonts w:ascii="Comic Sans MS" w:hAnsi="Comic Sans MS"/>
              </w:rPr>
            </w:pPr>
          </w:p>
          <w:p w14:paraId="5F4B0833" w14:textId="77777777" w:rsidR="002243A8" w:rsidRPr="00C4474B" w:rsidRDefault="002243A8" w:rsidP="002243A8">
            <w:pPr>
              <w:rPr>
                <w:rFonts w:ascii="Comic Sans MS" w:hAnsi="Comic Sans MS"/>
              </w:rPr>
            </w:pPr>
          </w:p>
          <w:p w14:paraId="5C8676A0" w14:textId="77777777" w:rsidR="002243A8" w:rsidRPr="00C4474B" w:rsidRDefault="002243A8" w:rsidP="002243A8">
            <w:pPr>
              <w:rPr>
                <w:rFonts w:ascii="Comic Sans MS" w:hAnsi="Comic Sans MS"/>
              </w:rPr>
            </w:pPr>
          </w:p>
          <w:p w14:paraId="2D81B9C2" w14:textId="77777777" w:rsidR="002243A8" w:rsidRPr="00C4474B" w:rsidRDefault="002243A8" w:rsidP="002243A8">
            <w:pPr>
              <w:rPr>
                <w:rFonts w:ascii="Comic Sans MS" w:hAnsi="Comic Sans MS"/>
              </w:rPr>
            </w:pPr>
          </w:p>
          <w:p w14:paraId="64C014F3" w14:textId="77777777" w:rsidR="002243A8" w:rsidRPr="00C4474B" w:rsidRDefault="002243A8" w:rsidP="002243A8">
            <w:pPr>
              <w:rPr>
                <w:rFonts w:ascii="Comic Sans MS" w:hAnsi="Comic Sans MS"/>
              </w:rPr>
            </w:pPr>
          </w:p>
          <w:p w14:paraId="37F0A770" w14:textId="77777777" w:rsidR="002243A8" w:rsidRPr="00C4474B" w:rsidRDefault="002243A8" w:rsidP="002243A8">
            <w:pPr>
              <w:rPr>
                <w:rFonts w:ascii="Comic Sans MS" w:hAnsi="Comic Sans MS"/>
              </w:rPr>
            </w:pPr>
          </w:p>
          <w:p w14:paraId="26544284" w14:textId="77777777" w:rsidR="002243A8" w:rsidRPr="00C4474B" w:rsidRDefault="002243A8" w:rsidP="002243A8">
            <w:pPr>
              <w:rPr>
                <w:rFonts w:ascii="Comic Sans MS" w:hAnsi="Comic Sans MS"/>
              </w:rPr>
            </w:pPr>
          </w:p>
          <w:p w14:paraId="098878BB" w14:textId="77777777" w:rsidR="002243A8" w:rsidRPr="00C4474B" w:rsidRDefault="002243A8" w:rsidP="002243A8">
            <w:pPr>
              <w:rPr>
                <w:rFonts w:ascii="Comic Sans MS" w:hAnsi="Comic Sans MS"/>
              </w:rPr>
            </w:pPr>
          </w:p>
          <w:p w14:paraId="538C48F1" w14:textId="77777777" w:rsidR="002243A8" w:rsidRPr="00C4474B" w:rsidRDefault="002243A8" w:rsidP="002243A8">
            <w:pPr>
              <w:rPr>
                <w:rFonts w:ascii="Comic Sans MS" w:hAnsi="Comic Sans MS"/>
              </w:rPr>
            </w:pPr>
          </w:p>
          <w:p w14:paraId="47D7296E" w14:textId="77777777" w:rsidR="002243A8" w:rsidRPr="00C4474B" w:rsidRDefault="002243A8" w:rsidP="002243A8">
            <w:pPr>
              <w:rPr>
                <w:rFonts w:ascii="Comic Sans MS" w:hAnsi="Comic Sans MS"/>
              </w:rPr>
            </w:pPr>
          </w:p>
          <w:p w14:paraId="245D3FAC" w14:textId="77777777" w:rsidR="002243A8" w:rsidRPr="00C4474B" w:rsidRDefault="002243A8" w:rsidP="002243A8">
            <w:pPr>
              <w:rPr>
                <w:rFonts w:ascii="Comic Sans MS" w:hAnsi="Comic Sans MS"/>
              </w:rPr>
            </w:pPr>
          </w:p>
          <w:p w14:paraId="286073BD" w14:textId="77777777" w:rsidR="002243A8" w:rsidRPr="00C4474B" w:rsidRDefault="002243A8" w:rsidP="002243A8">
            <w:pPr>
              <w:rPr>
                <w:rFonts w:ascii="Comic Sans MS" w:hAnsi="Comic Sans MS"/>
              </w:rPr>
            </w:pPr>
          </w:p>
          <w:p w14:paraId="1744F3BA" w14:textId="77777777" w:rsidR="002243A8" w:rsidRPr="00C4474B" w:rsidRDefault="002243A8" w:rsidP="002243A8">
            <w:pPr>
              <w:rPr>
                <w:rFonts w:ascii="Comic Sans MS" w:hAnsi="Comic Sans MS"/>
              </w:rPr>
            </w:pPr>
          </w:p>
          <w:p w14:paraId="4B46E6C9" w14:textId="77777777" w:rsidR="002243A8" w:rsidRPr="00C4474B" w:rsidRDefault="002243A8" w:rsidP="002243A8">
            <w:pPr>
              <w:rPr>
                <w:rFonts w:ascii="Comic Sans MS" w:hAnsi="Comic Sans MS"/>
              </w:rPr>
            </w:pPr>
          </w:p>
        </w:tc>
      </w:tr>
    </w:tbl>
    <w:p w14:paraId="6526EDB5" w14:textId="77777777" w:rsidR="004635D3" w:rsidRPr="00C4474B" w:rsidRDefault="004635D3" w:rsidP="00BD53E3">
      <w:pPr>
        <w:rPr>
          <w:rFonts w:ascii="Comic Sans MS" w:hAnsi="Comic Sans MS"/>
          <w:sz w:val="24"/>
          <w:szCs w:val="24"/>
        </w:rPr>
      </w:pPr>
    </w:p>
    <w:sectPr w:rsidR="004635D3" w:rsidRPr="00C4474B" w:rsidSect="002243A8">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9786C9A" w14:textId="77777777" w:rsidR="001F2A95" w:rsidRDefault="001F2A95" w:rsidP="00A1661D">
      <w:pPr>
        <w:spacing w:after="0" w:line="240" w:lineRule="auto"/>
      </w:pPr>
      <w:r>
        <w:separator/>
      </w:r>
    </w:p>
  </w:endnote>
  <w:endnote w:type="continuationSeparator" w:id="0">
    <w:p w14:paraId="560568D5" w14:textId="77777777" w:rsidR="001F2A95" w:rsidRDefault="001F2A95" w:rsidP="00A166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FF" w:usb1="C0007841" w:usb2="00000009" w:usb3="00000000" w:csb0="000001FF" w:csb1="00000000"/>
  </w:font>
  <w:font w:name="SimSun">
    <w:altName w:val="Arial Unicode MS"/>
    <w:panose1 w:val="00000000000000000000"/>
    <w:charset w:val="86"/>
    <w:family w:val="auto"/>
    <w:notTrueType/>
    <w:pitch w:val="variable"/>
    <w:sig w:usb0="00000001" w:usb1="080E0000" w:usb2="00000010" w:usb3="00000000" w:csb0="00040000" w:csb1="00000000"/>
  </w:font>
  <w:font w:name="Mangal">
    <w:panose1 w:val="00000000000000000000"/>
    <w:charset w:val="01"/>
    <w:family w:val="roman"/>
    <w:notTrueType/>
    <w:pitch w:val="variable"/>
    <w:sig w:usb0="00002000" w:usb1="00000000" w:usb2="00000000" w:usb3="00000000" w:csb0="00000000"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09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Microsoft YaHei">
    <w:charset w:val="86"/>
    <w:family w:val="swiss"/>
    <w:pitch w:val="variable"/>
    <w:sig w:usb0="A0000287" w:usb1="28CF3C52" w:usb2="00000016" w:usb3="00000000" w:csb0="0004001F" w:csb1="00000000"/>
  </w:font>
  <w:font w:name="OpenSymbol">
    <w:altName w:val="Courier New"/>
    <w:charset w:val="00"/>
    <w:family w:val="auto"/>
    <w:pitch w:val="variable"/>
    <w:sig w:usb0="800000AF" w:usb1="1001ECEA"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49833069"/>
      <w:docPartObj>
        <w:docPartGallery w:val="Page Numbers (Bottom of Page)"/>
        <w:docPartUnique/>
      </w:docPartObj>
    </w:sdtPr>
    <w:sdtEndPr>
      <w:rPr>
        <w:rFonts w:ascii="Comic Sans MS" w:hAnsi="Comic Sans MS"/>
      </w:rPr>
    </w:sdtEndPr>
    <w:sdtContent>
      <w:p w14:paraId="2D4091EF" w14:textId="77777777" w:rsidR="001F2A95" w:rsidRPr="00547214" w:rsidRDefault="001F2A95">
        <w:pPr>
          <w:pStyle w:val="Pieddepage"/>
          <w:jc w:val="right"/>
          <w:rPr>
            <w:rFonts w:ascii="Comic Sans MS" w:hAnsi="Comic Sans MS"/>
          </w:rPr>
        </w:pPr>
        <w:r w:rsidRPr="00547214">
          <w:rPr>
            <w:rFonts w:ascii="Comic Sans MS" w:hAnsi="Comic Sans MS"/>
          </w:rPr>
          <w:fldChar w:fldCharType="begin"/>
        </w:r>
        <w:r w:rsidRPr="00547214">
          <w:rPr>
            <w:rFonts w:ascii="Comic Sans MS" w:hAnsi="Comic Sans MS"/>
          </w:rPr>
          <w:instrText>PAGE   \* MERGEFORMAT</w:instrText>
        </w:r>
        <w:r w:rsidRPr="00547214">
          <w:rPr>
            <w:rFonts w:ascii="Comic Sans MS" w:hAnsi="Comic Sans MS"/>
          </w:rPr>
          <w:fldChar w:fldCharType="separate"/>
        </w:r>
        <w:r w:rsidR="00D447C6" w:rsidRPr="00D447C6">
          <w:rPr>
            <w:rFonts w:ascii="Comic Sans MS" w:hAnsi="Comic Sans MS"/>
            <w:noProof/>
            <w:lang w:val="fr-FR"/>
          </w:rPr>
          <w:t>10</w:t>
        </w:r>
        <w:r w:rsidRPr="00547214">
          <w:rPr>
            <w:rFonts w:ascii="Comic Sans MS" w:hAnsi="Comic Sans MS"/>
          </w:rPr>
          <w:fldChar w:fldCharType="end"/>
        </w:r>
      </w:p>
    </w:sdtContent>
  </w:sdt>
  <w:p w14:paraId="212B5604" w14:textId="549BD397" w:rsidR="001F2A95" w:rsidRPr="002B6D03" w:rsidRDefault="001F2A95" w:rsidP="009179C0">
    <w:pPr>
      <w:pStyle w:val="Pieddepage"/>
      <w:rPr>
        <w:rFonts w:ascii="Comic Sans MS" w:hAnsi="Comic Sans MS"/>
      </w:rPr>
    </w:pPr>
    <w:r w:rsidRPr="002B6D03">
      <w:rPr>
        <w:rFonts w:ascii="Comic Sans MS" w:hAnsi="Comic Sans MS"/>
      </w:rPr>
      <w:t>G. Degive</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78D95" w14:textId="77777777" w:rsidR="001F2A95" w:rsidRDefault="001F2A95" w:rsidP="00A1661D">
      <w:pPr>
        <w:spacing w:after="0" w:line="240" w:lineRule="auto"/>
      </w:pPr>
      <w:r>
        <w:separator/>
      </w:r>
    </w:p>
  </w:footnote>
  <w:footnote w:type="continuationSeparator" w:id="0">
    <w:p w14:paraId="14511526" w14:textId="77777777" w:rsidR="001F2A95" w:rsidRDefault="001F2A95" w:rsidP="00A1661D">
      <w:pPr>
        <w:spacing w:after="0" w:line="240" w:lineRule="auto"/>
      </w:pPr>
      <w:r>
        <w:continuationSeparator/>
      </w:r>
    </w:p>
  </w:footnote>
  <w:footnote w:id="1">
    <w:p w14:paraId="4911DD76"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Direction générale statistiques et informations économiques, « Mariages et divorces 1830 – 2011 » sur </w:t>
      </w:r>
      <w:hyperlink r:id="rId1" w:history="1">
        <w:r w:rsidRPr="009A5B46">
          <w:rPr>
            <w:rStyle w:val="Lienhypertexte"/>
            <w:rFonts w:ascii="Cambria" w:hAnsi="Cambria"/>
          </w:rPr>
          <w:t>http://statbel.fgov.be/fr/statistiques/chiffres/population/mariage_divorce_cohabitation/</w:t>
        </w:r>
      </w:hyperlink>
      <w:r w:rsidRPr="009A5B46">
        <w:rPr>
          <w:rFonts w:ascii="Cambria" w:hAnsi="Cambria"/>
        </w:rPr>
        <w:t xml:space="preserve"> </w:t>
      </w:r>
    </w:p>
  </w:footnote>
  <w:footnote w:id="2">
    <w:p w14:paraId="5BA0C7D5" w14:textId="0D21DEDF" w:rsidR="00D447C6" w:rsidRPr="00D447C6" w:rsidRDefault="00D447C6">
      <w:pPr>
        <w:pStyle w:val="Notedebasdepage"/>
        <w:rPr>
          <w:lang w:val="fr-FR"/>
        </w:rPr>
      </w:pPr>
      <w:r>
        <w:rPr>
          <w:rStyle w:val="Marquenotebasdepage"/>
        </w:rPr>
        <w:footnoteRef/>
      </w:r>
      <w:r>
        <w:t xml:space="preserve"> </w:t>
      </w:r>
      <w:hyperlink r:id="rId2" w:history="1">
        <w:r w:rsidRPr="002313AC">
          <w:rPr>
            <w:rStyle w:val="Lienhypertexte"/>
          </w:rPr>
          <w:t>https://statbel.fgov.be/fr/themes/population/partenariat/divorces</w:t>
        </w:r>
      </w:hyperlink>
      <w:r>
        <w:t xml:space="preserve"> Visité le 22/08/19</w:t>
      </w:r>
    </w:p>
  </w:footnote>
  <w:footnote w:id="3">
    <w:p w14:paraId="4D69C45E"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Statistics Belgium, « Naissance et fécondité », sur </w:t>
      </w:r>
      <w:hyperlink r:id="rId3" w:history="1">
        <w:r w:rsidRPr="009A5B46">
          <w:rPr>
            <w:rStyle w:val="Lienhypertexte"/>
            <w:rFonts w:ascii="Cambria" w:hAnsi="Cambria"/>
          </w:rPr>
          <w:t>http://statbel.fgov.be/fr/statistiques/organisation/statbel/diffusion/statbel/a_la_une_archives/a_la_une_2012/pres_de_la_moitie_des_enfants_naissent_en-dehors_du_mariage.jsp</w:t>
        </w:r>
      </w:hyperlink>
      <w:r w:rsidRPr="009A5B46">
        <w:rPr>
          <w:rFonts w:ascii="Cambria" w:hAnsi="Cambria"/>
        </w:rPr>
        <w:t xml:space="preserve"> </w:t>
      </w:r>
    </w:p>
  </w:footnote>
  <w:footnote w:id="4">
    <w:p w14:paraId="6D9F3571"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w:t>
      </w:r>
      <w:r w:rsidRPr="009A5B46">
        <w:rPr>
          <w:rFonts w:ascii="Cambria" w:hAnsi="Cambria"/>
        </w:rPr>
        <w:t xml:space="preserve">Direction générale Statistique et Information économique, « Ménages privés par taille en Wallonie et en Belgique » sur </w:t>
      </w:r>
      <w:hyperlink r:id="rId4" w:history="1">
        <w:r w:rsidRPr="009A5B46">
          <w:rPr>
            <w:rStyle w:val="Lienhypertexte"/>
            <w:rFonts w:ascii="Cambria" w:hAnsi="Cambria"/>
          </w:rPr>
          <w:t>http://www.iweps.be/menages-prives-par-taille-en-wallonie-et-en-belgique</w:t>
        </w:r>
      </w:hyperlink>
      <w:r w:rsidRPr="009A5B46">
        <w:rPr>
          <w:rFonts w:ascii="Cambria" w:hAnsi="Cambria"/>
        </w:rPr>
        <w:t xml:space="preserve"> </w:t>
      </w:r>
    </w:p>
  </w:footnote>
  <w:footnote w:id="5">
    <w:p w14:paraId="0FD23474" w14:textId="77777777" w:rsidR="001F2A95" w:rsidRPr="009A5B46" w:rsidRDefault="001F2A95" w:rsidP="00E0624C">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w:t>
      </w:r>
      <w:r w:rsidRPr="009A5B46">
        <w:rPr>
          <w:rFonts w:ascii="Cambria" w:hAnsi="Cambria"/>
        </w:rPr>
        <w:t xml:space="preserve">Plate-forme créances alimentaires, « SECAL : un rempart contre la précarité des familles monoparentales ? », Communiqué de presse à l’occasion de la journée internationale pour l’élimination de la pauvreté, 17 octobre 2010 sur viefeminie.be </w:t>
      </w:r>
    </w:p>
  </w:footnote>
  <w:footnote w:id="6">
    <w:p w14:paraId="0E32F81F"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w:t>
      </w:r>
      <w:hyperlink r:id="rId5" w:history="1">
        <w:r w:rsidRPr="009A5B46">
          <w:rPr>
            <w:rStyle w:val="Lienhypertexte"/>
            <w:rFonts w:ascii="Cambria" w:hAnsi="Cambria"/>
          </w:rPr>
          <w:t>http://www.ggps.be/doc/ggp_belgium_paper_series_6-fr.pdf</w:t>
        </w:r>
      </w:hyperlink>
      <w:r w:rsidRPr="009A5B46">
        <w:rPr>
          <w:rFonts w:ascii="Cambria" w:hAnsi="Cambria"/>
        </w:rPr>
        <w:t xml:space="preserve"> </w:t>
      </w:r>
    </w:p>
  </w:footnote>
  <w:footnote w:id="7">
    <w:p w14:paraId="546576A8"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w:t>
      </w:r>
      <w:r w:rsidRPr="009A5B46">
        <w:rPr>
          <w:rFonts w:ascii="Cambria" w:hAnsi="Cambria"/>
        </w:rPr>
        <w:t xml:space="preserve">D’après </w:t>
      </w:r>
      <w:hyperlink r:id="rId6" w:history="1">
        <w:r w:rsidRPr="009A5B46">
          <w:rPr>
            <w:rStyle w:val="Lienhypertexte"/>
            <w:rFonts w:ascii="Cambria" w:hAnsi="Cambria"/>
          </w:rPr>
          <w:t>www.citoyenparent.be</w:t>
        </w:r>
      </w:hyperlink>
      <w:r w:rsidRPr="009A5B46">
        <w:rPr>
          <w:rFonts w:ascii="Cambria" w:hAnsi="Cambria"/>
        </w:rPr>
        <w:t xml:space="preserve"> </w:t>
      </w:r>
    </w:p>
  </w:footnote>
  <w:footnote w:id="8">
    <w:p w14:paraId="5385EA1D"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w:t>
      </w:r>
      <w:r w:rsidRPr="009A5B46">
        <w:rPr>
          <w:rFonts w:ascii="Cambria" w:hAnsi="Cambria"/>
        </w:rPr>
        <w:t xml:space="preserve">D’après intervention de Melchior Wathelet – Colloque FRB « Les enfants et les jeunes dans les familles recomposées », Fondation Roi Baudoin, Bruxelles, 6 novembre 2008 </w:t>
      </w:r>
    </w:p>
  </w:footnote>
  <w:footnote w:id="9">
    <w:p w14:paraId="537347A1"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D’après Institut Thomas More, « Mariage entre personnes du même sexe, adoption, PMA, GPA. Analyse comparative dans les 27 pays de l’Union européenne », </w:t>
      </w:r>
      <w:r w:rsidRPr="009A5B46">
        <w:rPr>
          <w:rFonts w:ascii="Cambria" w:hAnsi="Cambria"/>
          <w:i/>
          <w:iCs/>
        </w:rPr>
        <w:t>Note de Benchmarking n°15</w:t>
      </w:r>
      <w:r w:rsidRPr="009A5B46">
        <w:rPr>
          <w:rFonts w:ascii="Cambria" w:hAnsi="Cambria"/>
        </w:rPr>
        <w:t xml:space="preserve">, janvier 2013 </w:t>
      </w:r>
    </w:p>
  </w:footnote>
  <w:footnote w:id="10">
    <w:p w14:paraId="088FD750"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Journet Nicolas, « Métamorphoses de la parenté », Sciences Humaines, Janvier 2014, n° 255, p. 50. </w:t>
      </w:r>
    </w:p>
  </w:footnote>
  <w:footnote w:id="11">
    <w:p w14:paraId="1143DA27"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https://www.youtube.com/watch?v=9zvlKa4sdnw</w:t>
      </w:r>
    </w:p>
  </w:footnote>
  <w:footnote w:id="12">
    <w:p w14:paraId="7314C595"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http://www.rtl.be/info/monde/international/la-manif-pour-tous-presente-ses-propositions-a-l-approche-de-son-universite-d-ete-850570.aspx</w:t>
      </w:r>
    </w:p>
  </w:footnote>
  <w:footnote w:id="13">
    <w:p w14:paraId="7EECE6E7"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http://www.egalitedeschancesbruxelles.irisnet.be/fr/glossary/loi-anti-discrimination-du-10-mars-2007/</w:t>
      </w:r>
    </w:p>
  </w:footnote>
  <w:footnote w:id="14">
    <w:p w14:paraId="61631CD5" w14:textId="77777777" w:rsidR="001F2A95" w:rsidRPr="009A5B46" w:rsidRDefault="001F2A95" w:rsidP="00B21937">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D’après MOLENAT X., « Les familles homoparentales », in Sciences Humaines, n° 245, février 2012, p. 20. </w:t>
      </w:r>
    </w:p>
  </w:footnote>
  <w:footnote w:id="15">
    <w:p w14:paraId="32560D64"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http://www.vosquestionsdeparents.fr/dossier/542/homoparentalite-temoignage-dun-couple</w:t>
      </w:r>
    </w:p>
  </w:footnote>
  <w:footnote w:id="16">
    <w:p w14:paraId="2A4C9264"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http://www.lapresse.ca/le-soleil/actualites/societe/201405/17/01-4767718-homoparentalite-laissez-nous-changer-nos-couches.php</w:t>
      </w:r>
    </w:p>
  </w:footnote>
  <w:footnote w:id="17">
    <w:p w14:paraId="5698D0BB" w14:textId="77777777" w:rsidR="001F2A95" w:rsidRPr="009A5B46" w:rsidRDefault="001F2A95" w:rsidP="000F20D5">
      <w:pPr>
        <w:pStyle w:val="Notedebasdepage"/>
        <w:jc w:val="both"/>
        <w:rPr>
          <w:rFonts w:ascii="Cambria" w:hAnsi="Cambria"/>
        </w:rPr>
      </w:pPr>
      <w:r w:rsidRPr="009A5B46">
        <w:rPr>
          <w:rStyle w:val="Marquenotebasdepage"/>
          <w:rFonts w:ascii="Cambria" w:hAnsi="Cambria"/>
        </w:rPr>
        <w:footnoteRef/>
      </w:r>
      <w:r w:rsidRPr="009A5B46">
        <w:rPr>
          <w:rFonts w:ascii="Cambria" w:hAnsi="Cambria"/>
        </w:rPr>
        <w:t xml:space="preserve"> D’après DORTIER, J-F., La famille aujourd’hui : Bouleversements et recomposition », in </w:t>
      </w:r>
      <w:r w:rsidRPr="009A5B46">
        <w:rPr>
          <w:rFonts w:ascii="Cambria" w:hAnsi="Cambria"/>
          <w:i/>
          <w:iCs/>
        </w:rPr>
        <w:t>Sciences Humaines</w:t>
      </w:r>
      <w:r w:rsidRPr="009A5B46">
        <w:rPr>
          <w:rFonts w:ascii="Cambria" w:hAnsi="Cambria"/>
        </w:rPr>
        <w:t xml:space="preserve">, Familles, éd. Sciences Humaines, Auxerre, 2002, pp. 1 à 7. </w:t>
      </w:r>
    </w:p>
  </w:footnote>
  <w:footnote w:id="18">
    <w:p w14:paraId="3F8C7DEF" w14:textId="77777777" w:rsidR="001F2A95" w:rsidRPr="009A5B46" w:rsidRDefault="001F2A95" w:rsidP="003F0118">
      <w:pPr>
        <w:pStyle w:val="Notedebasdepage"/>
        <w:jc w:val="both"/>
        <w:rPr>
          <w:rFonts w:ascii="Cambria" w:hAnsi="Cambria"/>
        </w:rPr>
      </w:pPr>
      <w:r w:rsidRPr="009A5B46">
        <w:rPr>
          <w:rStyle w:val="Marquenotebasdepage"/>
          <w:rFonts w:ascii="Cambria" w:hAnsi="Cambria"/>
        </w:rPr>
        <w:footnoteRef/>
      </w:r>
      <w:r w:rsidRPr="009A5B46">
        <w:rPr>
          <w:rFonts w:ascii="Cambria" w:hAnsi="Cambria"/>
        </w:rPr>
        <w:t xml:space="preserve"> </w:t>
      </w:r>
      <w:r w:rsidRPr="009A5B46">
        <w:rPr>
          <w:rFonts w:ascii="Cambria" w:hAnsi="Cambria"/>
          <w:color w:val="000000"/>
          <w:sz w:val="19"/>
          <w:szCs w:val="19"/>
          <w:shd w:val="clear" w:color="auto" w:fill="FFFFFF"/>
        </w:rPr>
        <w:t>Article 147 du Code civil et 391 du Code pénal. http://www.actualitesdroitbelge.be/droit-de-la-famille/droit-de-la-famille-abreges-juridiques/la-reconnaissance-en-belgique-d-un-mariage-polygame-celebre-a-l-etranger/la-reconnaissance-en-belgique-d-un-mariage-polygame-celebre-a-l-etranger</w:t>
      </w:r>
    </w:p>
  </w:footnote>
  <w:footnote w:id="19">
    <w:p w14:paraId="0BC8182A"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http://www.larousse.fr/dictionnaires/francais/polygamie/62306</w:t>
      </w:r>
    </w:p>
  </w:footnote>
  <w:footnote w:id="20">
    <w:p w14:paraId="1653AAAC"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http://www.20minutes.fr/monde/1756391-20151227-chine-met-officiellement-fin-politique-enfant-unique</w:t>
      </w:r>
    </w:p>
  </w:footnote>
  <w:footnote w:id="21">
    <w:p w14:paraId="22C750CB"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http://www.liberation.fr/planete/2015/10/27/la-polyandrie-une-solution-pour-la-chine_1409335</w:t>
      </w:r>
    </w:p>
  </w:footnote>
  <w:footnote w:id="22">
    <w:p w14:paraId="53733A16"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http://www.france24.com/fr/20130826-kenya-mariage-deux-hommes-femme-polyandrie-sylvester-mwendwa-elijah-kiman-mombasa</w:t>
      </w:r>
    </w:p>
  </w:footnote>
  <w:footnote w:id="23">
    <w:p w14:paraId="06883CA1"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http://www.lanouvellegazette.be/1163319/article/2014-12-04/la-plus-grande-famille-de-belgique-vit-a-marcinelle-serge-regnier-a-trois-maison</w:t>
      </w:r>
    </w:p>
  </w:footnote>
  <w:footnote w:id="24">
    <w:p w14:paraId="338AAFC6"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http://www.lanouvellegazette.be/1160714/article/2014-12-01/un-record-pour-serge-a-marcinelle-avec-31-enfants-sa-famille-touche-7500-euros-d</w:t>
      </w:r>
    </w:p>
  </w:footnote>
  <w:footnote w:id="25">
    <w:p w14:paraId="6A861D1D" w14:textId="77777777" w:rsidR="001F2A95" w:rsidRPr="009A5B46" w:rsidRDefault="001F2A95" w:rsidP="00F44C0E">
      <w:pPr>
        <w:shd w:val="clear" w:color="auto" w:fill="FBFBFB"/>
        <w:spacing w:after="300" w:line="270" w:lineRule="atLeast"/>
        <w:jc w:val="both"/>
        <w:rPr>
          <w:rFonts w:ascii="Cambria" w:eastAsia="Times New Roman" w:hAnsi="Cambria" w:cs="Times New Roman"/>
          <w:color w:val="282828"/>
          <w:sz w:val="20"/>
          <w:szCs w:val="20"/>
          <w:lang w:eastAsia="fr-BE"/>
        </w:rPr>
      </w:pPr>
      <w:r w:rsidRPr="009A5B46">
        <w:rPr>
          <w:rStyle w:val="Marquenotebasdepage"/>
          <w:rFonts w:ascii="Cambria" w:hAnsi="Cambria"/>
          <w:sz w:val="20"/>
          <w:szCs w:val="20"/>
        </w:rPr>
        <w:footnoteRef/>
      </w:r>
      <w:r w:rsidRPr="009A5B46">
        <w:rPr>
          <w:rFonts w:ascii="Cambria" w:eastAsia="Times New Roman" w:hAnsi="Cambria" w:cs="Times New Roman"/>
          <w:color w:val="282828"/>
          <w:sz w:val="20"/>
          <w:szCs w:val="20"/>
          <w:lang w:eastAsia="fr-BE"/>
        </w:rPr>
        <w:t>http://dg.famifed.be/fr/familles/allocations-familiales-de-base-et-suppl%C3%A9ments/allocations-familiales-de-base</w:t>
      </w:r>
      <w:r w:rsidRPr="009A5B46">
        <w:rPr>
          <w:rFonts w:ascii="Cambria" w:eastAsia="SimSun" w:hAnsi="Cambria" w:cs="Mangal"/>
          <w:kern w:val="3"/>
          <w:sz w:val="20"/>
          <w:szCs w:val="20"/>
          <w:lang w:eastAsia="zh-CN" w:bidi="hi-IN"/>
        </w:rPr>
        <w:t>http://www.belgium.be/fr/famille/enfants/allocations_familales_et_de_naissance</w:t>
      </w:r>
    </w:p>
  </w:footnote>
  <w:footnote w:id="26">
    <w:p w14:paraId="3617C7BD"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http://www.rtl.be/info/regions/hainaut/la-famille-renier-aux-31-enfants-se-dit-harcelee-nous-ne-sommes-ni-des-profiteurs-ni-des-animaux--689662.aspx</w:t>
      </w:r>
    </w:p>
  </w:footnote>
  <w:footnote w:id="27">
    <w:p w14:paraId="49566E35"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http://www.un.org/fr/universal-declaration-human-rights/</w:t>
      </w:r>
    </w:p>
  </w:footnote>
  <w:footnote w:id="28">
    <w:p w14:paraId="13CECB36"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http://www.7sur7.be/7s7/fr/1502/Belgique/article/detail/2844730/2016/08/31/Allocations-familiales-Il-faut-quitter-le-regime-d-apres-guerre.dhtml</w:t>
      </w:r>
    </w:p>
  </w:footnote>
  <w:footnote w:id="29">
    <w:p w14:paraId="7F5695EE" w14:textId="77777777" w:rsidR="001F2A95" w:rsidRPr="009A5B46" w:rsidRDefault="001F2A95" w:rsidP="007D2B5E">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http://valeurs-france.upmf-grenoble.fr/index.php?page=palmares</w:t>
      </w:r>
    </w:p>
  </w:footnote>
  <w:footnote w:id="30">
    <w:p w14:paraId="37C2B7F5" w14:textId="77777777" w:rsidR="001F2A95" w:rsidRPr="009A5B46" w:rsidRDefault="001F2A95" w:rsidP="001E22F9">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FOURNIER Martine, 2002, « Tableaux de jeunesse », in  </w:t>
      </w:r>
      <w:r w:rsidRPr="009A5B46">
        <w:rPr>
          <w:rFonts w:ascii="Cambria" w:hAnsi="Cambria"/>
          <w:i/>
        </w:rPr>
        <w:t>Sciences humaines</w:t>
      </w:r>
      <w:r w:rsidRPr="009A5B46">
        <w:rPr>
          <w:rFonts w:ascii="Cambria" w:hAnsi="Cambria"/>
        </w:rPr>
        <w:t xml:space="preserve">, n° 127, p. 32. </w:t>
      </w:r>
    </w:p>
  </w:footnote>
  <w:footnote w:id="31">
    <w:p w14:paraId="44180C71"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De Singly François et Macher Guillaume, 2015, « Pourquoi la famille est redevenue aimable ? », dans </w:t>
      </w:r>
      <w:r w:rsidRPr="009A5B46">
        <w:rPr>
          <w:rFonts w:ascii="Cambria" w:hAnsi="Cambria"/>
          <w:i/>
          <w:iCs/>
        </w:rPr>
        <w:t>Sciences Humaines</w:t>
      </w:r>
      <w:r w:rsidRPr="009A5B46">
        <w:rPr>
          <w:rFonts w:ascii="Cambria" w:hAnsi="Cambria"/>
        </w:rPr>
        <w:t xml:space="preserve">, Janvier 2015, n°266. </w:t>
      </w:r>
    </w:p>
  </w:footnote>
  <w:footnote w:id="32">
    <w:p w14:paraId="69A22E1B" w14:textId="77777777" w:rsidR="001F2A95" w:rsidRPr="009A5B46" w:rsidRDefault="001F2A95" w:rsidP="004635D3">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De Singly François et Macher Guillaume, 2015, « Pourquoi la famille est redevenue aimable ? », dans </w:t>
      </w:r>
      <w:r w:rsidRPr="009A5B46">
        <w:rPr>
          <w:rFonts w:ascii="Cambria" w:hAnsi="Cambria"/>
          <w:i/>
          <w:iCs/>
        </w:rPr>
        <w:t>Sciences Humaines</w:t>
      </w:r>
      <w:r w:rsidRPr="009A5B46">
        <w:rPr>
          <w:rFonts w:ascii="Cambria" w:hAnsi="Cambria"/>
        </w:rPr>
        <w:t>, Janvier 2015, n°266.</w:t>
      </w:r>
    </w:p>
  </w:footnote>
  <w:footnote w:id="33">
    <w:p w14:paraId="0DCFA099" w14:textId="77777777" w:rsidR="001F2A95" w:rsidRPr="009A5B46" w:rsidRDefault="001F2A95" w:rsidP="004635D3">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De Singly François et Macher Guillaume, 2015, « Pourquoi la famille est redevenue aimable ? », dans </w:t>
      </w:r>
      <w:r w:rsidRPr="009A5B46">
        <w:rPr>
          <w:rFonts w:ascii="Cambria" w:hAnsi="Cambria"/>
          <w:i/>
          <w:iCs/>
        </w:rPr>
        <w:t>Sciences Humaines</w:t>
      </w:r>
      <w:r w:rsidRPr="009A5B46">
        <w:rPr>
          <w:rFonts w:ascii="Cambria" w:hAnsi="Cambria"/>
        </w:rPr>
        <w:t>, Janvier 2015, n°266.</w:t>
      </w:r>
    </w:p>
  </w:footnote>
  <w:footnote w:id="34">
    <w:p w14:paraId="7150B870" w14:textId="77777777" w:rsidR="001F2A95" w:rsidRPr="009A5B46" w:rsidRDefault="001F2A95" w:rsidP="004635D3">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De Singly François et Macher Guillaume, 2015, « Pourquoi la famille est redevenue aimable ? », dans </w:t>
      </w:r>
      <w:r w:rsidRPr="009A5B46">
        <w:rPr>
          <w:rFonts w:ascii="Cambria" w:hAnsi="Cambria"/>
          <w:i/>
          <w:iCs/>
        </w:rPr>
        <w:t>Sciences Humaines</w:t>
      </w:r>
      <w:r w:rsidRPr="009A5B46">
        <w:rPr>
          <w:rFonts w:ascii="Cambria" w:hAnsi="Cambria"/>
        </w:rPr>
        <w:t>, Janvier 2015, n°266.</w:t>
      </w:r>
    </w:p>
  </w:footnote>
  <w:footnote w:id="35">
    <w:p w14:paraId="40C09CFE"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Extraits de la Déclaration Universelle des Droits de l’Homme (DUDH)</w:t>
      </w:r>
    </w:p>
  </w:footnote>
  <w:footnote w:id="36">
    <w:p w14:paraId="3853A34D" w14:textId="77777777" w:rsidR="001F2A95" w:rsidRPr="009A5B46" w:rsidRDefault="001F2A95" w:rsidP="00F903B4">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Extraits de la Constitution Belge </w:t>
      </w:r>
    </w:p>
  </w:footnote>
  <w:footnote w:id="37">
    <w:p w14:paraId="7BAC9171" w14:textId="77777777" w:rsidR="001F2A95" w:rsidRPr="009A5B46" w:rsidRDefault="001F2A95" w:rsidP="004635D3">
      <w:pPr>
        <w:pStyle w:val="Footnote"/>
        <w:rPr>
          <w:rFonts w:ascii="Cambria" w:hAnsi="Cambria"/>
        </w:rPr>
      </w:pPr>
      <w:r w:rsidRPr="009A5B46">
        <w:rPr>
          <w:rStyle w:val="Marquenotebasdepage"/>
          <w:rFonts w:ascii="Cambria" w:hAnsi="Cambria"/>
        </w:rPr>
        <w:footnoteRef/>
      </w:r>
      <w:r w:rsidRPr="009A5B46">
        <w:rPr>
          <w:rFonts w:ascii="Cambria" w:hAnsi="Cambria"/>
        </w:rPr>
        <w:t>http://portfolio.lesoir.be/v/belgique/evs/357IN_AC_1602Communautereligieuse.jpg.html</w:t>
      </w:r>
    </w:p>
  </w:footnote>
  <w:footnote w:id="38">
    <w:p w14:paraId="26549F67" w14:textId="77777777" w:rsidR="001F2A95" w:rsidRPr="009A5B46" w:rsidRDefault="001F2A95" w:rsidP="004635D3">
      <w:pPr>
        <w:pStyle w:val="Footnote"/>
        <w:rPr>
          <w:rFonts w:ascii="Cambria" w:hAnsi="Cambria"/>
        </w:rPr>
      </w:pPr>
      <w:r w:rsidRPr="009A5B46">
        <w:rPr>
          <w:rStyle w:val="Marquenotebasdepage"/>
          <w:rFonts w:ascii="Cambria" w:hAnsi="Cambria"/>
        </w:rPr>
        <w:footnoteRef/>
      </w:r>
      <w:r w:rsidRPr="009A5B46">
        <w:rPr>
          <w:rFonts w:ascii="Cambria" w:hAnsi="Cambria"/>
        </w:rPr>
        <w:t>http://in-terre-actif.com/2010/uploads/RITAPosts/tiny_mce/fiche_rencontre_interculturelle.pdf</w:t>
      </w:r>
    </w:p>
  </w:footnote>
  <w:footnote w:id="39">
    <w:p w14:paraId="1773F5EE" w14:textId="77777777" w:rsidR="001F2A95" w:rsidRPr="009A5B46" w:rsidRDefault="001F2A95" w:rsidP="004635D3">
      <w:pPr>
        <w:pStyle w:val="Standard"/>
        <w:rPr>
          <w:rFonts w:ascii="Cambria" w:hAnsi="Cambria"/>
        </w:rPr>
      </w:pPr>
      <w:r w:rsidRPr="009A5B46">
        <w:rPr>
          <w:rStyle w:val="Marquenotebasdepage"/>
          <w:rFonts w:ascii="Cambria" w:hAnsi="Cambria"/>
        </w:rPr>
        <w:footnoteRef/>
      </w:r>
      <w:hyperlink r:id="rId7" w:history="1">
        <w:r w:rsidRPr="009A5B46">
          <w:rPr>
            <w:rStyle w:val="Lienhypertexte"/>
            <w:rFonts w:ascii="Cambria" w:hAnsi="Cambria"/>
            <w:sz w:val="20"/>
            <w:szCs w:val="20"/>
          </w:rPr>
          <w:t>http://www.cicb.net/fr/home/exemples</w:t>
        </w:r>
      </w:hyperlink>
    </w:p>
  </w:footnote>
  <w:footnote w:id="40">
    <w:p w14:paraId="56AE7830" w14:textId="77777777" w:rsidR="001F2A95" w:rsidRPr="009A5B46" w:rsidRDefault="001F2A95" w:rsidP="004635D3">
      <w:pPr>
        <w:pStyle w:val="Standard"/>
        <w:rPr>
          <w:rFonts w:ascii="Cambria" w:hAnsi="Cambria"/>
          <w:sz w:val="20"/>
          <w:szCs w:val="20"/>
        </w:rPr>
      </w:pPr>
      <w:r w:rsidRPr="009A5B46">
        <w:rPr>
          <w:rStyle w:val="Marquenotebasdepage"/>
          <w:rFonts w:ascii="Cambria" w:hAnsi="Cambria"/>
        </w:rPr>
        <w:footnoteRef/>
      </w:r>
      <w:r w:rsidRPr="009A5B46">
        <w:rPr>
          <w:rFonts w:ascii="Cambria" w:hAnsi="Cambria"/>
          <w:sz w:val="20"/>
          <w:szCs w:val="20"/>
        </w:rPr>
        <w:t>http://www.huffingtonpost.fr/alain-rey/mots-francais-arabe_b_4036846.html</w:t>
      </w:r>
    </w:p>
  </w:footnote>
  <w:footnote w:id="41">
    <w:p w14:paraId="7E45A346" w14:textId="77777777" w:rsidR="001F2A95" w:rsidRPr="009A5B46" w:rsidRDefault="001F2A95" w:rsidP="00FE6A66">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http://lesfamillesdanslemonde.centerblog.net/8-3les-fonctions-de-la-famille</w:t>
      </w:r>
    </w:p>
    <w:p w14:paraId="5095AC77" w14:textId="77777777" w:rsidR="001F2A95" w:rsidRPr="009A5B46" w:rsidRDefault="001F2A95" w:rsidP="00FE6A66">
      <w:pPr>
        <w:pStyle w:val="Notedebasdepage"/>
        <w:rPr>
          <w:rFonts w:ascii="Cambria" w:hAnsi="Cambria"/>
        </w:rPr>
      </w:pPr>
      <w:hyperlink r:id="rId8" w:history="1">
        <w:r w:rsidRPr="009A5B46">
          <w:rPr>
            <w:rStyle w:val="Lienhypertexte"/>
            <w:rFonts w:ascii="Cambria" w:hAnsi="Cambria"/>
            <w:color w:val="auto"/>
          </w:rPr>
          <w:t>http://www.scienceshumaines.com/famille-et-socialisation_fr_12506.html</w:t>
        </w:r>
      </w:hyperlink>
    </w:p>
    <w:p w14:paraId="19062AC6" w14:textId="77777777" w:rsidR="001F2A95" w:rsidRPr="009A5B46" w:rsidRDefault="001F2A95">
      <w:pPr>
        <w:pStyle w:val="Notedebasdepage"/>
        <w:rPr>
          <w:rFonts w:ascii="Cambria" w:hAnsi="Cambria"/>
        </w:rPr>
      </w:pPr>
    </w:p>
  </w:footnote>
  <w:footnote w:id="42">
    <w:p w14:paraId="1CA3A3BB" w14:textId="77777777" w:rsidR="001F2A95" w:rsidRPr="009A5B46" w:rsidRDefault="001F2A95">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Le Petit Larousse, 1999 </w:t>
      </w:r>
    </w:p>
  </w:footnote>
  <w:footnote w:id="43">
    <w:p w14:paraId="4CCD0072" w14:textId="77777777" w:rsidR="001F2A95" w:rsidRPr="009A5B46" w:rsidRDefault="001F2A95" w:rsidP="002243A8">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 http://www.touteleurope.eu/actualite/le-mariage-homosexuel-en-europe.html</w:t>
      </w:r>
    </w:p>
  </w:footnote>
  <w:footnote w:id="44">
    <w:p w14:paraId="6F96E223" w14:textId="77777777" w:rsidR="001F2A95" w:rsidRPr="009A5B46" w:rsidRDefault="001F2A95" w:rsidP="002243A8">
      <w:pPr>
        <w:pStyle w:val="Notedebasdepage"/>
        <w:rPr>
          <w:rFonts w:ascii="Cambria" w:hAnsi="Cambria"/>
        </w:rPr>
      </w:pPr>
      <w:r w:rsidRPr="009A5B46">
        <w:rPr>
          <w:rStyle w:val="Marquenotebasdepage"/>
          <w:rFonts w:ascii="Cambria" w:hAnsi="Cambria"/>
        </w:rPr>
        <w:footnoteRef/>
      </w:r>
      <w:r w:rsidRPr="009A5B46">
        <w:rPr>
          <w:rFonts w:ascii="Cambria" w:hAnsi="Cambria"/>
        </w:rPr>
        <w:t xml:space="preserve">Pour plus d’informations : </w:t>
      </w:r>
      <w:hyperlink r:id="rId9" w:history="1">
        <w:r w:rsidRPr="009A5B46">
          <w:rPr>
            <w:rStyle w:val="Lienhypertexte"/>
            <w:rFonts w:ascii="Cambria" w:hAnsi="Cambria"/>
          </w:rPr>
          <w:t>www.ilga.org</w:t>
        </w:r>
      </w:hyperlink>
      <w:r w:rsidRPr="009A5B46">
        <w:rPr>
          <w:rFonts w:ascii="Cambria" w:hAnsi="Cambria"/>
        </w:rPr>
        <w:t xml:space="preserve">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F6B684" w14:textId="7495091B" w:rsidR="001F2A95" w:rsidRPr="00C4474B" w:rsidRDefault="001F2A95" w:rsidP="005272A5">
    <w:pPr>
      <w:pStyle w:val="En-tte"/>
      <w:tabs>
        <w:tab w:val="left" w:pos="2139"/>
      </w:tabs>
      <w:rPr>
        <w:rFonts w:ascii="Comic Sans MS" w:hAnsi="Comic Sans MS"/>
      </w:rPr>
    </w:pPr>
    <w:r w:rsidRPr="00C4474B">
      <w:rPr>
        <w:rFonts w:ascii="Comic Sans MS" w:hAnsi="Comic Sans MS"/>
      </w:rPr>
      <w:t xml:space="preserve"> 4 GT </w:t>
    </w:r>
    <w:r w:rsidRPr="00C4474B">
      <w:rPr>
        <w:rFonts w:ascii="Comic Sans MS" w:hAnsi="Comic Sans MS"/>
      </w:rPr>
      <w:tab/>
    </w:r>
    <w:r>
      <w:rPr>
        <w:rFonts w:ascii="Comic Sans MS" w:hAnsi="Comic Sans MS"/>
      </w:rPr>
      <w:tab/>
    </w:r>
    <w:r w:rsidRPr="00C4474B">
      <w:rPr>
        <w:rFonts w:ascii="Comic Sans MS" w:hAnsi="Comic Sans MS"/>
      </w:rPr>
      <w:tab/>
      <w:t>Cours de sciences sociales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003"/>
    <w:multiLevelType w:val="hybridMultilevel"/>
    <w:tmpl w:val="00000003"/>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004"/>
    <w:multiLevelType w:val="hybridMultilevel"/>
    <w:tmpl w:val="00000004"/>
    <w:lvl w:ilvl="0" w:tplc="0000012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006"/>
    <w:multiLevelType w:val="hybridMultilevel"/>
    <w:tmpl w:val="00000006"/>
    <w:lvl w:ilvl="0" w:tplc="000001F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223184A"/>
    <w:multiLevelType w:val="hybridMultilevel"/>
    <w:tmpl w:val="607A86DE"/>
    <w:lvl w:ilvl="0" w:tplc="B57E143A">
      <w:start w:val="1"/>
      <w:numFmt w:val="decimal"/>
      <w:lvlText w:val="%1."/>
      <w:lvlJc w:val="left"/>
      <w:pPr>
        <w:ind w:left="720" w:hanging="360"/>
      </w:pPr>
      <w:rPr>
        <w:rFonts w:ascii="Cambria" w:hAnsi="Cambria"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7">
    <w:nsid w:val="04A26E7E"/>
    <w:multiLevelType w:val="multilevel"/>
    <w:tmpl w:val="006680B4"/>
    <w:lvl w:ilvl="0">
      <w:start w:val="1"/>
      <w:numFmt w:val="decimal"/>
      <w:lvlText w:val="%1."/>
      <w:lvlJc w:val="left"/>
      <w:pPr>
        <w:ind w:left="720" w:hanging="360"/>
      </w:pPr>
      <w:rPr>
        <w:rFonts w:hint="default"/>
      </w:rPr>
    </w:lvl>
    <w:lvl w:ilvl="1">
      <w:start w:val="1"/>
      <w:numFmt w:val="decimal"/>
      <w:lvlText w:val="%2."/>
      <w:lvlJc w:val="left"/>
      <w:pPr>
        <w:ind w:left="1080" w:hanging="360"/>
      </w:pPr>
      <w:rPr>
        <w:rFonts w:hint="default"/>
      </w:rPr>
    </w:lvl>
    <w:lvl w:ilvl="2">
      <w:start w:val="1"/>
      <w:numFmt w:val="decimal"/>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decimal"/>
      <w:lvlText w:val="%5."/>
      <w:lvlJc w:val="left"/>
      <w:pPr>
        <w:ind w:left="2160" w:hanging="360"/>
      </w:pPr>
      <w:rPr>
        <w:rFonts w:hint="default"/>
      </w:rPr>
    </w:lvl>
    <w:lvl w:ilvl="5">
      <w:start w:val="1"/>
      <w:numFmt w:val="decimal"/>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decimal"/>
      <w:lvlText w:val="%8."/>
      <w:lvlJc w:val="left"/>
      <w:pPr>
        <w:ind w:left="3240" w:hanging="360"/>
      </w:pPr>
      <w:rPr>
        <w:rFonts w:hint="default"/>
      </w:rPr>
    </w:lvl>
    <w:lvl w:ilvl="8">
      <w:start w:val="1"/>
      <w:numFmt w:val="decimal"/>
      <w:lvlText w:val="%9."/>
      <w:lvlJc w:val="left"/>
      <w:pPr>
        <w:ind w:left="3600" w:hanging="360"/>
      </w:pPr>
      <w:rPr>
        <w:rFonts w:hint="default"/>
      </w:rPr>
    </w:lvl>
  </w:abstractNum>
  <w:abstractNum w:abstractNumId="8">
    <w:nsid w:val="0B7A06C9"/>
    <w:multiLevelType w:val="multilevel"/>
    <w:tmpl w:val="04DE3780"/>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nsid w:val="0C205C71"/>
    <w:multiLevelType w:val="hybridMultilevel"/>
    <w:tmpl w:val="98047DA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0">
    <w:nsid w:val="0DC8600F"/>
    <w:multiLevelType w:val="multilevel"/>
    <w:tmpl w:val="BE1492AC"/>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nsid w:val="0DF63C71"/>
    <w:multiLevelType w:val="hybridMultilevel"/>
    <w:tmpl w:val="9ECEB95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2">
    <w:nsid w:val="12515C40"/>
    <w:multiLevelType w:val="multilevel"/>
    <w:tmpl w:val="A68A7E4A"/>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3">
    <w:nsid w:val="128D6CCA"/>
    <w:multiLevelType w:val="hybridMultilevel"/>
    <w:tmpl w:val="C8E8FF78"/>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4">
    <w:nsid w:val="137819A4"/>
    <w:multiLevelType w:val="multilevel"/>
    <w:tmpl w:val="3F865258"/>
    <w:lvl w:ilvl="0">
      <w:start w:val="1"/>
      <w:numFmt w:val="none"/>
      <w:lvlText w:val="1. "/>
      <w:lvlJc w:val="left"/>
      <w:pPr>
        <w:ind w:left="720" w:hanging="363"/>
      </w:pPr>
      <w:rPr>
        <w:rFonts w:hint="default"/>
      </w:rPr>
    </w:lvl>
    <w:lvl w:ilvl="1">
      <w:start w:val="1"/>
      <w:numFmt w:val="decimal"/>
      <w:lvlText w:val="%2."/>
      <w:lvlJc w:val="left"/>
      <w:pPr>
        <w:ind w:left="1077" w:hanging="363"/>
      </w:pPr>
      <w:rPr>
        <w:rFonts w:hint="default"/>
      </w:rPr>
    </w:lvl>
    <w:lvl w:ilvl="2">
      <w:start w:val="1"/>
      <w:numFmt w:val="decimal"/>
      <w:lvlText w:val="%3."/>
      <w:lvlJc w:val="left"/>
      <w:pPr>
        <w:ind w:left="1434" w:hanging="363"/>
      </w:pPr>
      <w:rPr>
        <w:rFonts w:ascii="Cambria" w:eastAsia="SimSun" w:hAnsi="Cambria" w:cs="Mangal" w:hint="default"/>
      </w:rPr>
    </w:lvl>
    <w:lvl w:ilvl="3">
      <w:start w:val="1"/>
      <w:numFmt w:val="decimal"/>
      <w:lvlText w:val="%4."/>
      <w:lvlJc w:val="left"/>
      <w:pPr>
        <w:ind w:left="1791" w:hanging="363"/>
      </w:pPr>
      <w:rPr>
        <w:rFonts w:hint="default"/>
      </w:rPr>
    </w:lvl>
    <w:lvl w:ilvl="4">
      <w:start w:val="1"/>
      <w:numFmt w:val="decimal"/>
      <w:lvlText w:val="%5."/>
      <w:lvlJc w:val="left"/>
      <w:pPr>
        <w:ind w:left="2148" w:hanging="363"/>
      </w:pPr>
      <w:rPr>
        <w:rFonts w:hint="default"/>
      </w:rPr>
    </w:lvl>
    <w:lvl w:ilvl="5">
      <w:start w:val="1"/>
      <w:numFmt w:val="decimal"/>
      <w:lvlText w:val="%6."/>
      <w:lvlJc w:val="left"/>
      <w:pPr>
        <w:ind w:left="2505" w:hanging="363"/>
      </w:pPr>
      <w:rPr>
        <w:rFonts w:hint="default"/>
      </w:rPr>
    </w:lvl>
    <w:lvl w:ilvl="6">
      <w:start w:val="1"/>
      <w:numFmt w:val="decimal"/>
      <w:lvlText w:val="%7."/>
      <w:lvlJc w:val="left"/>
      <w:pPr>
        <w:ind w:left="2862" w:hanging="363"/>
      </w:pPr>
      <w:rPr>
        <w:rFonts w:hint="default"/>
      </w:rPr>
    </w:lvl>
    <w:lvl w:ilvl="7">
      <w:start w:val="1"/>
      <w:numFmt w:val="decimal"/>
      <w:lvlText w:val="%8."/>
      <w:lvlJc w:val="left"/>
      <w:pPr>
        <w:ind w:left="3219" w:hanging="363"/>
      </w:pPr>
      <w:rPr>
        <w:rFonts w:hint="default"/>
      </w:rPr>
    </w:lvl>
    <w:lvl w:ilvl="8">
      <w:start w:val="1"/>
      <w:numFmt w:val="decimal"/>
      <w:lvlText w:val="%9."/>
      <w:lvlJc w:val="left"/>
      <w:pPr>
        <w:ind w:left="3576" w:hanging="363"/>
      </w:pPr>
      <w:rPr>
        <w:rFonts w:hint="default"/>
      </w:rPr>
    </w:lvl>
  </w:abstractNum>
  <w:abstractNum w:abstractNumId="15">
    <w:nsid w:val="15F16610"/>
    <w:multiLevelType w:val="hybridMultilevel"/>
    <w:tmpl w:val="3DFAFFD8"/>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
    <w:nsid w:val="15FF0E1D"/>
    <w:multiLevelType w:val="hybridMultilevel"/>
    <w:tmpl w:val="CC3E194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7">
    <w:nsid w:val="180412D1"/>
    <w:multiLevelType w:val="hybridMultilevel"/>
    <w:tmpl w:val="0A88660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19D0751E"/>
    <w:multiLevelType w:val="multilevel"/>
    <w:tmpl w:val="B2DC4D44"/>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9">
    <w:nsid w:val="1BFE203A"/>
    <w:multiLevelType w:val="hybridMultilevel"/>
    <w:tmpl w:val="CAFE0EE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0">
    <w:nsid w:val="1E414932"/>
    <w:multiLevelType w:val="hybridMultilevel"/>
    <w:tmpl w:val="E3E09F2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1">
    <w:nsid w:val="20E9361F"/>
    <w:multiLevelType w:val="multilevel"/>
    <w:tmpl w:val="15886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1D2361E"/>
    <w:multiLevelType w:val="hybridMultilevel"/>
    <w:tmpl w:val="0F0A507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3">
    <w:nsid w:val="276D49BD"/>
    <w:multiLevelType w:val="multilevel"/>
    <w:tmpl w:val="4DEA65F8"/>
    <w:lvl w:ilvl="0">
      <w:start w:val="2"/>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4">
    <w:nsid w:val="2A2045E0"/>
    <w:multiLevelType w:val="hybridMultilevel"/>
    <w:tmpl w:val="AD56699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5">
    <w:nsid w:val="2B533AD8"/>
    <w:multiLevelType w:val="hybridMultilevel"/>
    <w:tmpl w:val="D5361A7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6">
    <w:nsid w:val="2F75645E"/>
    <w:multiLevelType w:val="hybridMultilevel"/>
    <w:tmpl w:val="5854EAB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
    <w:nsid w:val="328F4832"/>
    <w:multiLevelType w:val="hybridMultilevel"/>
    <w:tmpl w:val="CD24700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8">
    <w:nsid w:val="345275D3"/>
    <w:multiLevelType w:val="multilevel"/>
    <w:tmpl w:val="CF6E6912"/>
    <w:lvl w:ilvl="0">
      <w:start w:val="1"/>
      <w:numFmt w:val="decimal"/>
      <w:lvlText w:val="%1."/>
      <w:lvlJc w:val="left"/>
      <w:pPr>
        <w:ind w:left="720" w:hanging="360"/>
      </w:pPr>
      <w:rPr>
        <w:rFonts w:hint="default"/>
      </w:rPr>
    </w:lvl>
    <w:lvl w:ilvl="1">
      <w:start w:val="1"/>
      <w:numFmt w:val="decimal"/>
      <w:lvlText w:val="%2."/>
      <w:lvlJc w:val="left"/>
      <w:pPr>
        <w:ind w:left="1080" w:hanging="360"/>
      </w:pPr>
      <w:rPr>
        <w:rFonts w:hint="default"/>
      </w:rPr>
    </w:lvl>
    <w:lvl w:ilvl="2">
      <w:start w:val="1"/>
      <w:numFmt w:val="decimal"/>
      <w:lvlText w:val="%3."/>
      <w:lvlJc w:val="left"/>
      <w:pPr>
        <w:ind w:left="1440" w:hanging="360"/>
      </w:pPr>
      <w:rPr>
        <w:rFonts w:ascii="Cambria" w:eastAsia="SimSun" w:hAnsi="Cambria" w:cs="Mangal" w:hint="default"/>
      </w:rPr>
    </w:lvl>
    <w:lvl w:ilvl="3">
      <w:start w:val="1"/>
      <w:numFmt w:val="decimal"/>
      <w:lvlText w:val="%4."/>
      <w:lvlJc w:val="left"/>
      <w:pPr>
        <w:ind w:left="1800" w:hanging="360"/>
      </w:pPr>
      <w:rPr>
        <w:rFonts w:hint="default"/>
      </w:rPr>
    </w:lvl>
    <w:lvl w:ilvl="4">
      <w:start w:val="1"/>
      <w:numFmt w:val="decimal"/>
      <w:lvlText w:val="%5."/>
      <w:lvlJc w:val="left"/>
      <w:pPr>
        <w:ind w:left="2160" w:hanging="360"/>
      </w:pPr>
      <w:rPr>
        <w:rFonts w:hint="default"/>
      </w:rPr>
    </w:lvl>
    <w:lvl w:ilvl="5">
      <w:start w:val="1"/>
      <w:numFmt w:val="decimal"/>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decimal"/>
      <w:lvlText w:val="%8."/>
      <w:lvlJc w:val="left"/>
      <w:pPr>
        <w:ind w:left="3240" w:hanging="360"/>
      </w:pPr>
      <w:rPr>
        <w:rFonts w:hint="default"/>
      </w:rPr>
    </w:lvl>
    <w:lvl w:ilvl="8">
      <w:start w:val="1"/>
      <w:numFmt w:val="decimal"/>
      <w:lvlText w:val="%9."/>
      <w:lvlJc w:val="left"/>
      <w:pPr>
        <w:ind w:left="3600" w:hanging="360"/>
      </w:pPr>
      <w:rPr>
        <w:rFonts w:hint="default"/>
      </w:rPr>
    </w:lvl>
  </w:abstractNum>
  <w:abstractNum w:abstractNumId="29">
    <w:nsid w:val="35274E33"/>
    <w:multiLevelType w:val="hybridMultilevel"/>
    <w:tmpl w:val="ED9AE82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0">
    <w:nsid w:val="37A86103"/>
    <w:multiLevelType w:val="multilevel"/>
    <w:tmpl w:val="11A0AADC"/>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1">
    <w:nsid w:val="3ABE4396"/>
    <w:multiLevelType w:val="hybridMultilevel"/>
    <w:tmpl w:val="01B4C2E2"/>
    <w:lvl w:ilvl="0" w:tplc="3B7A1996">
      <w:start w:val="2"/>
      <w:numFmt w:val="bullet"/>
      <w:lvlText w:val="-"/>
      <w:lvlJc w:val="left"/>
      <w:pPr>
        <w:ind w:left="720" w:hanging="360"/>
      </w:pPr>
      <w:rPr>
        <w:rFonts w:ascii="Cambria" w:eastAsia="SimSun" w:hAnsi="Cambria" w:cs="Mang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2">
    <w:nsid w:val="3B462766"/>
    <w:multiLevelType w:val="hybridMultilevel"/>
    <w:tmpl w:val="9C8E8374"/>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3">
    <w:nsid w:val="430C6BF8"/>
    <w:multiLevelType w:val="hybridMultilevel"/>
    <w:tmpl w:val="1F58C8B8"/>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4">
    <w:nsid w:val="47850B47"/>
    <w:multiLevelType w:val="hybridMultilevel"/>
    <w:tmpl w:val="FD4C087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5">
    <w:nsid w:val="482F0488"/>
    <w:multiLevelType w:val="hybridMultilevel"/>
    <w:tmpl w:val="66C0671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36">
    <w:nsid w:val="4A974DC0"/>
    <w:multiLevelType w:val="multilevel"/>
    <w:tmpl w:val="6E52B83E"/>
    <w:lvl w:ilvl="0">
      <w:start w:val="1"/>
      <w:numFmt w:val="decimal"/>
      <w:lvlText w:val="%1."/>
      <w:lvlJc w:val="left"/>
      <w:pPr>
        <w:ind w:left="720" w:hanging="360"/>
      </w:pPr>
      <w:rPr>
        <w:rFonts w:hint="default"/>
      </w:rPr>
    </w:lvl>
    <w:lvl w:ilvl="1">
      <w:start w:val="1"/>
      <w:numFmt w:val="decimal"/>
      <w:lvlText w:val="%2."/>
      <w:lvlJc w:val="left"/>
      <w:pPr>
        <w:ind w:left="1080" w:hanging="360"/>
      </w:pPr>
      <w:rPr>
        <w:rFonts w:hint="default"/>
      </w:rPr>
    </w:lvl>
    <w:lvl w:ilvl="2">
      <w:start w:val="1"/>
      <w:numFmt w:val="decimal"/>
      <w:lvlText w:val="%3."/>
      <w:lvlJc w:val="left"/>
      <w:pPr>
        <w:ind w:left="1440" w:hanging="360"/>
      </w:pPr>
      <w:rPr>
        <w:rFonts w:ascii="Cambria" w:eastAsia="SimSun" w:hAnsi="Cambria" w:cs="Mangal" w:hint="default"/>
      </w:rPr>
    </w:lvl>
    <w:lvl w:ilvl="3">
      <w:start w:val="1"/>
      <w:numFmt w:val="decimal"/>
      <w:lvlText w:val="%4."/>
      <w:lvlJc w:val="left"/>
      <w:pPr>
        <w:ind w:left="1800" w:hanging="360"/>
      </w:pPr>
      <w:rPr>
        <w:rFonts w:hint="default"/>
      </w:rPr>
    </w:lvl>
    <w:lvl w:ilvl="4">
      <w:start w:val="1"/>
      <w:numFmt w:val="decimal"/>
      <w:lvlText w:val="%5."/>
      <w:lvlJc w:val="left"/>
      <w:pPr>
        <w:ind w:left="2160" w:hanging="360"/>
      </w:pPr>
      <w:rPr>
        <w:rFonts w:hint="default"/>
      </w:rPr>
    </w:lvl>
    <w:lvl w:ilvl="5">
      <w:start w:val="1"/>
      <w:numFmt w:val="decimal"/>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decimal"/>
      <w:lvlText w:val="%8."/>
      <w:lvlJc w:val="left"/>
      <w:pPr>
        <w:ind w:left="3240" w:hanging="360"/>
      </w:pPr>
      <w:rPr>
        <w:rFonts w:hint="default"/>
      </w:rPr>
    </w:lvl>
    <w:lvl w:ilvl="8">
      <w:start w:val="1"/>
      <w:numFmt w:val="decimal"/>
      <w:lvlText w:val="%9."/>
      <w:lvlJc w:val="left"/>
      <w:pPr>
        <w:ind w:left="3600" w:hanging="360"/>
      </w:pPr>
      <w:rPr>
        <w:rFonts w:hint="default"/>
      </w:rPr>
    </w:lvl>
  </w:abstractNum>
  <w:abstractNum w:abstractNumId="37">
    <w:nsid w:val="4C592918"/>
    <w:multiLevelType w:val="multilevel"/>
    <w:tmpl w:val="6BC84E5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8">
    <w:nsid w:val="4D127612"/>
    <w:multiLevelType w:val="hybridMultilevel"/>
    <w:tmpl w:val="C13A6484"/>
    <w:lvl w:ilvl="0" w:tplc="6354E514">
      <w:start w:val="1"/>
      <w:numFmt w:val="bullet"/>
      <w:lvlText w:val=""/>
      <w:lvlJc w:val="left"/>
      <w:pPr>
        <w:ind w:left="720" w:hanging="360"/>
      </w:pPr>
      <w:rPr>
        <w:rFonts w:ascii="Wingdings" w:eastAsia="SimSun" w:hAnsi="Wingdings" w:cs="Mang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9">
    <w:nsid w:val="4F780314"/>
    <w:multiLevelType w:val="hybridMultilevel"/>
    <w:tmpl w:val="1116CF4C"/>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0">
    <w:nsid w:val="53E549FA"/>
    <w:multiLevelType w:val="hybridMultilevel"/>
    <w:tmpl w:val="D8D0614C"/>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1">
    <w:nsid w:val="54AE4C48"/>
    <w:multiLevelType w:val="hybridMultilevel"/>
    <w:tmpl w:val="191827D6"/>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2">
    <w:nsid w:val="58614D63"/>
    <w:multiLevelType w:val="multilevel"/>
    <w:tmpl w:val="0EC038BA"/>
    <w:lvl w:ilvl="0">
      <w:start w:val="3"/>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3">
    <w:nsid w:val="5A972C30"/>
    <w:multiLevelType w:val="hybridMultilevel"/>
    <w:tmpl w:val="9ECEB95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4">
    <w:nsid w:val="5F771561"/>
    <w:multiLevelType w:val="multilevel"/>
    <w:tmpl w:val="DEB2FC66"/>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5">
    <w:nsid w:val="60CC483B"/>
    <w:multiLevelType w:val="hybridMultilevel"/>
    <w:tmpl w:val="F6E8DA8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46">
    <w:nsid w:val="61817054"/>
    <w:multiLevelType w:val="multilevel"/>
    <w:tmpl w:val="13ECCCC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7">
    <w:nsid w:val="673C2634"/>
    <w:multiLevelType w:val="multilevel"/>
    <w:tmpl w:val="8C2E3D3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8">
    <w:nsid w:val="677B1675"/>
    <w:multiLevelType w:val="multilevel"/>
    <w:tmpl w:val="CF6E6912"/>
    <w:lvl w:ilvl="0">
      <w:start w:val="1"/>
      <w:numFmt w:val="decimal"/>
      <w:lvlText w:val="%1."/>
      <w:lvlJc w:val="left"/>
      <w:pPr>
        <w:ind w:left="720" w:hanging="360"/>
      </w:pPr>
      <w:rPr>
        <w:rFonts w:hint="default"/>
      </w:rPr>
    </w:lvl>
    <w:lvl w:ilvl="1">
      <w:start w:val="1"/>
      <w:numFmt w:val="decimal"/>
      <w:lvlText w:val="%2."/>
      <w:lvlJc w:val="left"/>
      <w:pPr>
        <w:ind w:left="1080" w:hanging="360"/>
      </w:pPr>
      <w:rPr>
        <w:rFonts w:hint="default"/>
      </w:rPr>
    </w:lvl>
    <w:lvl w:ilvl="2">
      <w:start w:val="1"/>
      <w:numFmt w:val="decimal"/>
      <w:lvlText w:val="%3."/>
      <w:lvlJc w:val="left"/>
      <w:pPr>
        <w:ind w:left="1440" w:hanging="360"/>
      </w:pPr>
      <w:rPr>
        <w:rFonts w:ascii="Cambria" w:eastAsia="SimSun" w:hAnsi="Cambria" w:cs="Mangal" w:hint="default"/>
      </w:rPr>
    </w:lvl>
    <w:lvl w:ilvl="3">
      <w:start w:val="1"/>
      <w:numFmt w:val="decimal"/>
      <w:lvlText w:val="%4."/>
      <w:lvlJc w:val="left"/>
      <w:pPr>
        <w:ind w:left="1800" w:hanging="360"/>
      </w:pPr>
      <w:rPr>
        <w:rFonts w:hint="default"/>
      </w:rPr>
    </w:lvl>
    <w:lvl w:ilvl="4">
      <w:start w:val="1"/>
      <w:numFmt w:val="decimal"/>
      <w:lvlText w:val="%5."/>
      <w:lvlJc w:val="left"/>
      <w:pPr>
        <w:ind w:left="2160" w:hanging="360"/>
      </w:pPr>
      <w:rPr>
        <w:rFonts w:hint="default"/>
      </w:rPr>
    </w:lvl>
    <w:lvl w:ilvl="5">
      <w:start w:val="1"/>
      <w:numFmt w:val="decimal"/>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decimal"/>
      <w:lvlText w:val="%8."/>
      <w:lvlJc w:val="left"/>
      <w:pPr>
        <w:ind w:left="3240" w:hanging="360"/>
      </w:pPr>
      <w:rPr>
        <w:rFonts w:hint="default"/>
      </w:rPr>
    </w:lvl>
    <w:lvl w:ilvl="8">
      <w:start w:val="1"/>
      <w:numFmt w:val="decimal"/>
      <w:lvlText w:val="%9."/>
      <w:lvlJc w:val="left"/>
      <w:pPr>
        <w:ind w:left="3600" w:hanging="360"/>
      </w:pPr>
      <w:rPr>
        <w:rFonts w:hint="default"/>
      </w:rPr>
    </w:lvl>
  </w:abstractNum>
  <w:abstractNum w:abstractNumId="49">
    <w:nsid w:val="68706216"/>
    <w:multiLevelType w:val="hybridMultilevel"/>
    <w:tmpl w:val="2CFAD072"/>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0">
    <w:nsid w:val="6A7257F7"/>
    <w:multiLevelType w:val="hybridMultilevel"/>
    <w:tmpl w:val="641E2D94"/>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1">
    <w:nsid w:val="70B763B1"/>
    <w:multiLevelType w:val="multilevel"/>
    <w:tmpl w:val="AC06E212"/>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nsid w:val="73C3430B"/>
    <w:multiLevelType w:val="hybridMultilevel"/>
    <w:tmpl w:val="6F125D00"/>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3">
    <w:nsid w:val="75004641"/>
    <w:multiLevelType w:val="hybridMultilevel"/>
    <w:tmpl w:val="FFE8F43C"/>
    <w:lvl w:ilvl="0" w:tplc="0AD28356">
      <w:start w:val="2"/>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4">
    <w:nsid w:val="756D2088"/>
    <w:multiLevelType w:val="multilevel"/>
    <w:tmpl w:val="5BB45FD8"/>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5">
    <w:nsid w:val="76B2531E"/>
    <w:multiLevelType w:val="multilevel"/>
    <w:tmpl w:val="E2626C7A"/>
    <w:lvl w:ilvl="0">
      <w:start w:val="1"/>
      <w:numFmt w:val="decimal"/>
      <w:lvlText w:val="%1."/>
      <w:lvlJc w:val="left"/>
      <w:pPr>
        <w:ind w:left="720" w:hanging="360"/>
      </w:pPr>
      <w:rPr>
        <w:rFonts w:hint="default"/>
      </w:rPr>
    </w:lvl>
    <w:lvl w:ilvl="1">
      <w:start w:val="1"/>
      <w:numFmt w:val="decimal"/>
      <w:lvlText w:val="%2."/>
      <w:lvlJc w:val="left"/>
      <w:pPr>
        <w:ind w:left="1080" w:hanging="360"/>
      </w:pPr>
      <w:rPr>
        <w:rFonts w:hint="default"/>
      </w:rPr>
    </w:lvl>
    <w:lvl w:ilvl="2">
      <w:start w:val="1"/>
      <w:numFmt w:val="decimal"/>
      <w:lvlText w:val="%3."/>
      <w:lvlJc w:val="left"/>
      <w:pPr>
        <w:ind w:left="1440" w:hanging="360"/>
      </w:pPr>
      <w:rPr>
        <w:rFonts w:ascii="Cambria" w:eastAsia="SimSun" w:hAnsi="Cambria" w:cs="Mangal" w:hint="default"/>
      </w:rPr>
    </w:lvl>
    <w:lvl w:ilvl="3">
      <w:start w:val="1"/>
      <w:numFmt w:val="decimal"/>
      <w:lvlText w:val="%4."/>
      <w:lvlJc w:val="left"/>
      <w:pPr>
        <w:ind w:left="1800" w:hanging="360"/>
      </w:pPr>
      <w:rPr>
        <w:rFonts w:hint="default"/>
      </w:rPr>
    </w:lvl>
    <w:lvl w:ilvl="4">
      <w:start w:val="1"/>
      <w:numFmt w:val="decimal"/>
      <w:lvlText w:val="%5."/>
      <w:lvlJc w:val="left"/>
      <w:pPr>
        <w:ind w:left="2160" w:hanging="360"/>
      </w:pPr>
      <w:rPr>
        <w:rFonts w:hint="default"/>
      </w:rPr>
    </w:lvl>
    <w:lvl w:ilvl="5">
      <w:start w:val="1"/>
      <w:numFmt w:val="decimal"/>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decimal"/>
      <w:lvlText w:val="%8."/>
      <w:lvlJc w:val="left"/>
      <w:pPr>
        <w:ind w:left="3240" w:hanging="360"/>
      </w:pPr>
      <w:rPr>
        <w:rFonts w:hint="default"/>
      </w:rPr>
    </w:lvl>
    <w:lvl w:ilvl="8">
      <w:start w:val="1"/>
      <w:numFmt w:val="decimal"/>
      <w:lvlText w:val="%9."/>
      <w:lvlJc w:val="left"/>
      <w:pPr>
        <w:ind w:left="3600" w:hanging="360"/>
      </w:pPr>
      <w:rPr>
        <w:rFonts w:hint="default"/>
      </w:rPr>
    </w:lvl>
  </w:abstractNum>
  <w:abstractNum w:abstractNumId="56">
    <w:nsid w:val="774601DD"/>
    <w:multiLevelType w:val="hybridMultilevel"/>
    <w:tmpl w:val="8B48E07E"/>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7">
    <w:nsid w:val="7C256B25"/>
    <w:multiLevelType w:val="hybridMultilevel"/>
    <w:tmpl w:val="657CC87C"/>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58">
    <w:nsid w:val="7E1D63FC"/>
    <w:multiLevelType w:val="multilevel"/>
    <w:tmpl w:val="F080E356"/>
    <w:lvl w:ilvl="0">
      <w:start w:val="1"/>
      <w:numFmt w:val="decimal"/>
      <w:lvlText w:val="%1."/>
      <w:lvlJc w:val="left"/>
      <w:pPr>
        <w:ind w:left="720" w:hanging="360"/>
      </w:pPr>
      <w:rPr>
        <w:rFonts w:hint="default"/>
      </w:rPr>
    </w:lvl>
    <w:lvl w:ilvl="1">
      <w:start w:val="1"/>
      <w:numFmt w:val="decimal"/>
      <w:lvlText w:val="%2."/>
      <w:lvlJc w:val="left"/>
      <w:pPr>
        <w:ind w:left="1080" w:hanging="360"/>
      </w:pPr>
      <w:rPr>
        <w:rFonts w:hint="default"/>
      </w:rPr>
    </w:lvl>
    <w:lvl w:ilvl="2">
      <w:start w:val="1"/>
      <w:numFmt w:val="decimal"/>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decimal"/>
      <w:lvlText w:val="%5."/>
      <w:lvlJc w:val="left"/>
      <w:pPr>
        <w:ind w:left="2160" w:hanging="360"/>
      </w:pPr>
      <w:rPr>
        <w:rFonts w:hint="default"/>
      </w:rPr>
    </w:lvl>
    <w:lvl w:ilvl="5">
      <w:start w:val="1"/>
      <w:numFmt w:val="decimal"/>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decimal"/>
      <w:lvlText w:val="%8."/>
      <w:lvlJc w:val="left"/>
      <w:pPr>
        <w:ind w:left="3240" w:hanging="360"/>
      </w:pPr>
      <w:rPr>
        <w:rFonts w:hint="default"/>
      </w:rPr>
    </w:lvl>
    <w:lvl w:ilvl="8">
      <w:start w:val="1"/>
      <w:numFmt w:val="decimal"/>
      <w:lvlText w:val="%9."/>
      <w:lvlJc w:val="left"/>
      <w:pPr>
        <w:ind w:left="3600" w:hanging="360"/>
      </w:pPr>
      <w:rPr>
        <w:rFonts w:hint="default"/>
      </w:rPr>
    </w:lvl>
  </w:abstractNum>
  <w:num w:numId="1">
    <w:abstractNumId w:val="14"/>
  </w:num>
  <w:num w:numId="2">
    <w:abstractNumId w:val="53"/>
  </w:num>
  <w:num w:numId="3">
    <w:abstractNumId w:val="36"/>
  </w:num>
  <w:num w:numId="4">
    <w:abstractNumId w:val="22"/>
  </w:num>
  <w:num w:numId="5">
    <w:abstractNumId w:val="56"/>
  </w:num>
  <w:num w:numId="6">
    <w:abstractNumId w:val="43"/>
  </w:num>
  <w:num w:numId="7">
    <w:abstractNumId w:val="19"/>
  </w:num>
  <w:num w:numId="8">
    <w:abstractNumId w:val="11"/>
  </w:num>
  <w:num w:numId="9">
    <w:abstractNumId w:val="29"/>
  </w:num>
  <w:num w:numId="10">
    <w:abstractNumId w:val="13"/>
  </w:num>
  <w:num w:numId="11">
    <w:abstractNumId w:val="35"/>
  </w:num>
  <w:num w:numId="12">
    <w:abstractNumId w:val="57"/>
  </w:num>
  <w:num w:numId="13">
    <w:abstractNumId w:val="39"/>
  </w:num>
  <w:num w:numId="14">
    <w:abstractNumId w:val="34"/>
  </w:num>
  <w:num w:numId="15">
    <w:abstractNumId w:val="33"/>
  </w:num>
  <w:num w:numId="16">
    <w:abstractNumId w:val="15"/>
  </w:num>
  <w:num w:numId="17">
    <w:abstractNumId w:val="20"/>
  </w:num>
  <w:num w:numId="18">
    <w:abstractNumId w:val="9"/>
  </w:num>
  <w:num w:numId="19">
    <w:abstractNumId w:val="32"/>
  </w:num>
  <w:num w:numId="20">
    <w:abstractNumId w:val="41"/>
  </w:num>
  <w:num w:numId="21">
    <w:abstractNumId w:val="38"/>
  </w:num>
  <w:num w:numId="22">
    <w:abstractNumId w:val="31"/>
  </w:num>
  <w:num w:numId="23">
    <w:abstractNumId w:val="52"/>
  </w:num>
  <w:num w:numId="24">
    <w:abstractNumId w:val="21"/>
  </w:num>
  <w:num w:numId="25">
    <w:abstractNumId w:val="49"/>
  </w:num>
  <w:num w:numId="26">
    <w:abstractNumId w:val="24"/>
  </w:num>
  <w:num w:numId="27">
    <w:abstractNumId w:val="50"/>
  </w:num>
  <w:num w:numId="28">
    <w:abstractNumId w:val="6"/>
  </w:num>
  <w:num w:numId="29">
    <w:abstractNumId w:val="26"/>
  </w:num>
  <w:num w:numId="30">
    <w:abstractNumId w:val="40"/>
  </w:num>
  <w:num w:numId="31">
    <w:abstractNumId w:val="27"/>
  </w:num>
  <w:num w:numId="32">
    <w:abstractNumId w:val="45"/>
  </w:num>
  <w:num w:numId="33">
    <w:abstractNumId w:val="16"/>
  </w:num>
  <w:num w:numId="34">
    <w:abstractNumId w:val="25"/>
  </w:num>
  <w:num w:numId="35">
    <w:abstractNumId w:val="55"/>
  </w:num>
  <w:num w:numId="3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8"/>
  </w:num>
  <w:num w:numId="50">
    <w:abstractNumId w:val="48"/>
  </w:num>
  <w:num w:numId="51">
    <w:abstractNumId w:val="7"/>
  </w:num>
  <w:num w:numId="52">
    <w:abstractNumId w:val="58"/>
  </w:num>
  <w:num w:numId="53">
    <w:abstractNumId w:val="17"/>
  </w:num>
  <w:num w:numId="54">
    <w:abstractNumId w:val="0"/>
  </w:num>
  <w:num w:numId="55">
    <w:abstractNumId w:val="1"/>
  </w:num>
  <w:num w:numId="56">
    <w:abstractNumId w:val="2"/>
  </w:num>
  <w:num w:numId="57">
    <w:abstractNumId w:val="3"/>
  </w:num>
  <w:num w:numId="58">
    <w:abstractNumId w:val="4"/>
  </w:num>
  <w:num w:numId="59">
    <w:abstractNumId w:val="5"/>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7"/>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661D"/>
    <w:rsid w:val="00001E84"/>
    <w:rsid w:val="00005203"/>
    <w:rsid w:val="0003011B"/>
    <w:rsid w:val="000452B7"/>
    <w:rsid w:val="0005085B"/>
    <w:rsid w:val="0005177A"/>
    <w:rsid w:val="00067024"/>
    <w:rsid w:val="000751D2"/>
    <w:rsid w:val="00085B8F"/>
    <w:rsid w:val="000943CA"/>
    <w:rsid w:val="000E6040"/>
    <w:rsid w:val="000F20D5"/>
    <w:rsid w:val="001002A5"/>
    <w:rsid w:val="00127A44"/>
    <w:rsid w:val="00140B97"/>
    <w:rsid w:val="00147203"/>
    <w:rsid w:val="00151F5C"/>
    <w:rsid w:val="00182E5E"/>
    <w:rsid w:val="00186B88"/>
    <w:rsid w:val="001902DF"/>
    <w:rsid w:val="001A2C71"/>
    <w:rsid w:val="001A5BC8"/>
    <w:rsid w:val="001C01BD"/>
    <w:rsid w:val="001D2268"/>
    <w:rsid w:val="001E0769"/>
    <w:rsid w:val="001E22F9"/>
    <w:rsid w:val="001F2853"/>
    <w:rsid w:val="001F2A95"/>
    <w:rsid w:val="00201706"/>
    <w:rsid w:val="00214E7A"/>
    <w:rsid w:val="00220A3D"/>
    <w:rsid w:val="00220D77"/>
    <w:rsid w:val="002243A8"/>
    <w:rsid w:val="002510A3"/>
    <w:rsid w:val="002512BC"/>
    <w:rsid w:val="00261796"/>
    <w:rsid w:val="00266B82"/>
    <w:rsid w:val="00267734"/>
    <w:rsid w:val="00280264"/>
    <w:rsid w:val="002B2050"/>
    <w:rsid w:val="002B59EF"/>
    <w:rsid w:val="002B6D03"/>
    <w:rsid w:val="002B7BDA"/>
    <w:rsid w:val="002D5A7E"/>
    <w:rsid w:val="002E059F"/>
    <w:rsid w:val="002E2B60"/>
    <w:rsid w:val="0031401E"/>
    <w:rsid w:val="00335A1E"/>
    <w:rsid w:val="003471E6"/>
    <w:rsid w:val="00362184"/>
    <w:rsid w:val="0037543A"/>
    <w:rsid w:val="003775CB"/>
    <w:rsid w:val="003A4DD2"/>
    <w:rsid w:val="003B0348"/>
    <w:rsid w:val="003B5AF0"/>
    <w:rsid w:val="003D538D"/>
    <w:rsid w:val="003F0118"/>
    <w:rsid w:val="00410235"/>
    <w:rsid w:val="004635D3"/>
    <w:rsid w:val="00476D05"/>
    <w:rsid w:val="004A6FE8"/>
    <w:rsid w:val="004C7876"/>
    <w:rsid w:val="004D7B89"/>
    <w:rsid w:val="004E1828"/>
    <w:rsid w:val="004F67C8"/>
    <w:rsid w:val="00511DF1"/>
    <w:rsid w:val="005272A5"/>
    <w:rsid w:val="00547214"/>
    <w:rsid w:val="005472BA"/>
    <w:rsid w:val="005B104B"/>
    <w:rsid w:val="005C4208"/>
    <w:rsid w:val="005C7D30"/>
    <w:rsid w:val="005F1AC9"/>
    <w:rsid w:val="006162BD"/>
    <w:rsid w:val="00656CB2"/>
    <w:rsid w:val="00665FEF"/>
    <w:rsid w:val="00667DAB"/>
    <w:rsid w:val="006E6220"/>
    <w:rsid w:val="006F2A4E"/>
    <w:rsid w:val="007716F4"/>
    <w:rsid w:val="00773E24"/>
    <w:rsid w:val="007B5E83"/>
    <w:rsid w:val="007B7673"/>
    <w:rsid w:val="007D2B5E"/>
    <w:rsid w:val="007F7017"/>
    <w:rsid w:val="00800229"/>
    <w:rsid w:val="00821D70"/>
    <w:rsid w:val="008254CF"/>
    <w:rsid w:val="00825694"/>
    <w:rsid w:val="00825A25"/>
    <w:rsid w:val="0084048E"/>
    <w:rsid w:val="00840A1B"/>
    <w:rsid w:val="0088561F"/>
    <w:rsid w:val="008972CF"/>
    <w:rsid w:val="008D5281"/>
    <w:rsid w:val="00900E17"/>
    <w:rsid w:val="00903828"/>
    <w:rsid w:val="009078A1"/>
    <w:rsid w:val="009179C0"/>
    <w:rsid w:val="00937538"/>
    <w:rsid w:val="00941398"/>
    <w:rsid w:val="009559D5"/>
    <w:rsid w:val="009A5B46"/>
    <w:rsid w:val="009B0A30"/>
    <w:rsid w:val="009C5EB3"/>
    <w:rsid w:val="00A05E9F"/>
    <w:rsid w:val="00A1661D"/>
    <w:rsid w:val="00A727C6"/>
    <w:rsid w:val="00A82600"/>
    <w:rsid w:val="00A82AB6"/>
    <w:rsid w:val="00A91F2C"/>
    <w:rsid w:val="00A9611C"/>
    <w:rsid w:val="00AA6ED1"/>
    <w:rsid w:val="00AB1096"/>
    <w:rsid w:val="00AB7D84"/>
    <w:rsid w:val="00AE58DC"/>
    <w:rsid w:val="00AF6757"/>
    <w:rsid w:val="00B10A04"/>
    <w:rsid w:val="00B21937"/>
    <w:rsid w:val="00B31847"/>
    <w:rsid w:val="00B32497"/>
    <w:rsid w:val="00B36804"/>
    <w:rsid w:val="00B40FF9"/>
    <w:rsid w:val="00B536C7"/>
    <w:rsid w:val="00B55C16"/>
    <w:rsid w:val="00B72147"/>
    <w:rsid w:val="00B97628"/>
    <w:rsid w:val="00BB1514"/>
    <w:rsid w:val="00BB3785"/>
    <w:rsid w:val="00BD1A60"/>
    <w:rsid w:val="00BD432A"/>
    <w:rsid w:val="00BD53E3"/>
    <w:rsid w:val="00BF5DBB"/>
    <w:rsid w:val="00C26C3F"/>
    <w:rsid w:val="00C4474B"/>
    <w:rsid w:val="00C448AA"/>
    <w:rsid w:val="00C45712"/>
    <w:rsid w:val="00CB3381"/>
    <w:rsid w:val="00CD0DED"/>
    <w:rsid w:val="00CF38AA"/>
    <w:rsid w:val="00CF4DDA"/>
    <w:rsid w:val="00D04198"/>
    <w:rsid w:val="00D102F9"/>
    <w:rsid w:val="00D20072"/>
    <w:rsid w:val="00D447C6"/>
    <w:rsid w:val="00D51D7D"/>
    <w:rsid w:val="00DA22E0"/>
    <w:rsid w:val="00DA3208"/>
    <w:rsid w:val="00DB1128"/>
    <w:rsid w:val="00DE102F"/>
    <w:rsid w:val="00E00E58"/>
    <w:rsid w:val="00E0624C"/>
    <w:rsid w:val="00E141EE"/>
    <w:rsid w:val="00E15934"/>
    <w:rsid w:val="00E2629A"/>
    <w:rsid w:val="00E31096"/>
    <w:rsid w:val="00E46669"/>
    <w:rsid w:val="00E5112F"/>
    <w:rsid w:val="00E534D5"/>
    <w:rsid w:val="00E8092C"/>
    <w:rsid w:val="00EC408A"/>
    <w:rsid w:val="00ED29ED"/>
    <w:rsid w:val="00EF235F"/>
    <w:rsid w:val="00EF6AC1"/>
    <w:rsid w:val="00F1195F"/>
    <w:rsid w:val="00F155D8"/>
    <w:rsid w:val="00F15CD8"/>
    <w:rsid w:val="00F15D23"/>
    <w:rsid w:val="00F24C86"/>
    <w:rsid w:val="00F3216E"/>
    <w:rsid w:val="00F44C0E"/>
    <w:rsid w:val="00F57FCF"/>
    <w:rsid w:val="00F754F4"/>
    <w:rsid w:val="00F903B4"/>
    <w:rsid w:val="00FA622B"/>
    <w:rsid w:val="00FB03A7"/>
    <w:rsid w:val="00FB56BF"/>
    <w:rsid w:val="00FE36EE"/>
    <w:rsid w:val="00FE4944"/>
    <w:rsid w:val="00FE4DE2"/>
    <w:rsid w:val="00FE6A66"/>
  </w:rsids>
  <m:mathPr>
    <m:mathFont m:val="Cambria Math"/>
    <m:brkBin m:val="before"/>
    <m:brkBinSub m:val="--"/>
    <m:smallFrac m:val="0"/>
    <m:dispDef/>
    <m:lMargin m:val="0"/>
    <m:rMargin m:val="0"/>
    <m:defJc m:val="centerGroup"/>
    <m:wrapIndent m:val="1440"/>
    <m:intLim m:val="subSup"/>
    <m:naryLim m:val="undOvr"/>
  </m:mathPr>
  <w:themeFontLang w:val="fr-B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C75B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C0E"/>
  </w:style>
  <w:style w:type="paragraph" w:styleId="Titre1">
    <w:name w:val="heading 1"/>
    <w:basedOn w:val="Normal"/>
    <w:link w:val="Titre1Car"/>
    <w:qFormat/>
    <w:rsid w:val="001E076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BE"/>
    </w:rPr>
  </w:style>
  <w:style w:type="paragraph" w:styleId="Titre2">
    <w:name w:val="heading 2"/>
    <w:basedOn w:val="Normal"/>
    <w:link w:val="Titre2Car"/>
    <w:uiPriority w:val="9"/>
    <w:qFormat/>
    <w:rsid w:val="001E0769"/>
    <w:pPr>
      <w:spacing w:before="100" w:beforeAutospacing="1" w:after="100" w:afterAutospacing="1" w:line="240" w:lineRule="auto"/>
      <w:outlineLvl w:val="1"/>
    </w:pPr>
    <w:rPr>
      <w:rFonts w:ascii="Times New Roman" w:eastAsia="Times New Roman" w:hAnsi="Times New Roman" w:cs="Times New Roman"/>
      <w:b/>
      <w:bCs/>
      <w:sz w:val="36"/>
      <w:szCs w:val="36"/>
      <w:lang w:eastAsia="fr-BE"/>
    </w:rPr>
  </w:style>
  <w:style w:type="paragraph" w:styleId="Titre3">
    <w:name w:val="heading 3"/>
    <w:basedOn w:val="Normal"/>
    <w:next w:val="Normal"/>
    <w:link w:val="Titre3Car"/>
    <w:unhideWhenUsed/>
    <w:qFormat/>
    <w:rsid w:val="00FA622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itre4">
    <w:name w:val="heading 4"/>
    <w:basedOn w:val="Normal"/>
    <w:next w:val="Normal"/>
    <w:link w:val="Titre4Car"/>
    <w:unhideWhenUsed/>
    <w:qFormat/>
    <w:rsid w:val="00FA622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semiHidden/>
    <w:unhideWhenUsed/>
    <w:qFormat/>
    <w:rsid w:val="004635D3"/>
    <w:pPr>
      <w:keepNext/>
      <w:keepLines/>
      <w:widowControl w:val="0"/>
      <w:suppressAutoHyphens/>
      <w:autoSpaceDN w:val="0"/>
      <w:spacing w:before="40" w:after="0" w:line="240" w:lineRule="auto"/>
      <w:outlineLvl w:val="4"/>
    </w:pPr>
    <w:rPr>
      <w:rFonts w:asciiTheme="majorHAnsi" w:eastAsiaTheme="majorEastAsia" w:hAnsiTheme="majorHAnsi" w:cs="Mangal"/>
      <w:color w:val="2E74B5" w:themeColor="accent1" w:themeShade="BF"/>
      <w:kern w:val="3"/>
      <w:sz w:val="24"/>
      <w:szCs w:val="21"/>
      <w:lang w:eastAsia="zh-CN" w:bidi="hi-I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tedebasdepage">
    <w:name w:val="footnote text"/>
    <w:basedOn w:val="Normal"/>
    <w:link w:val="NotedebasdepageCar"/>
    <w:unhideWhenUsed/>
    <w:rsid w:val="00A1661D"/>
    <w:pPr>
      <w:spacing w:after="0" w:line="240" w:lineRule="auto"/>
    </w:pPr>
    <w:rPr>
      <w:sz w:val="20"/>
      <w:szCs w:val="20"/>
    </w:rPr>
  </w:style>
  <w:style w:type="character" w:customStyle="1" w:styleId="NotedebasdepageCar">
    <w:name w:val="Note de bas de page Car"/>
    <w:basedOn w:val="Policepardfaut"/>
    <w:link w:val="Notedebasdepage"/>
    <w:rsid w:val="00A1661D"/>
    <w:rPr>
      <w:sz w:val="20"/>
      <w:szCs w:val="20"/>
    </w:rPr>
  </w:style>
  <w:style w:type="character" w:styleId="Marquenotebasdepage">
    <w:name w:val="footnote reference"/>
    <w:basedOn w:val="Policepardfaut"/>
    <w:uiPriority w:val="99"/>
    <w:unhideWhenUsed/>
    <w:rsid w:val="00A1661D"/>
    <w:rPr>
      <w:vertAlign w:val="superscript"/>
    </w:rPr>
  </w:style>
  <w:style w:type="table" w:styleId="Grille">
    <w:name w:val="Table Grid"/>
    <w:basedOn w:val="TableauNormal"/>
    <w:uiPriority w:val="39"/>
    <w:rsid w:val="00A1661D"/>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A1661D"/>
    <w:pPr>
      <w:ind w:left="720"/>
      <w:contextualSpacing/>
    </w:pPr>
  </w:style>
  <w:style w:type="paragraph" w:styleId="En-tte">
    <w:name w:val="header"/>
    <w:basedOn w:val="Normal"/>
    <w:link w:val="En-tteCar"/>
    <w:unhideWhenUsed/>
    <w:rsid w:val="009179C0"/>
    <w:pPr>
      <w:tabs>
        <w:tab w:val="center" w:pos="4536"/>
        <w:tab w:val="right" w:pos="9072"/>
      </w:tabs>
      <w:spacing w:after="0" w:line="240" w:lineRule="auto"/>
    </w:pPr>
  </w:style>
  <w:style w:type="character" w:customStyle="1" w:styleId="En-tteCar">
    <w:name w:val="En-tête Car"/>
    <w:basedOn w:val="Policepardfaut"/>
    <w:link w:val="En-tte"/>
    <w:rsid w:val="009179C0"/>
  </w:style>
  <w:style w:type="paragraph" w:styleId="Pieddepage">
    <w:name w:val="footer"/>
    <w:basedOn w:val="Normal"/>
    <w:link w:val="PieddepageCar"/>
    <w:unhideWhenUsed/>
    <w:rsid w:val="009179C0"/>
    <w:pPr>
      <w:tabs>
        <w:tab w:val="center" w:pos="4536"/>
        <w:tab w:val="right" w:pos="9072"/>
      </w:tabs>
      <w:spacing w:after="0" w:line="240" w:lineRule="auto"/>
    </w:pPr>
  </w:style>
  <w:style w:type="character" w:customStyle="1" w:styleId="PieddepageCar">
    <w:name w:val="Pied de page Car"/>
    <w:basedOn w:val="Policepardfaut"/>
    <w:link w:val="Pieddepage"/>
    <w:rsid w:val="009179C0"/>
  </w:style>
  <w:style w:type="character" w:customStyle="1" w:styleId="apple-converted-space">
    <w:name w:val="apple-converted-space"/>
    <w:basedOn w:val="Policepardfaut"/>
    <w:rsid w:val="009179C0"/>
  </w:style>
  <w:style w:type="paragraph" w:styleId="NormalWeb">
    <w:name w:val="Normal (Web)"/>
    <w:basedOn w:val="Normal"/>
    <w:uiPriority w:val="99"/>
    <w:unhideWhenUsed/>
    <w:rsid w:val="00085B8F"/>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styleId="Lienhypertexte">
    <w:name w:val="Hyperlink"/>
    <w:basedOn w:val="Policepardfaut"/>
    <w:uiPriority w:val="99"/>
    <w:unhideWhenUsed/>
    <w:rsid w:val="001A5BC8"/>
    <w:rPr>
      <w:color w:val="0563C1" w:themeColor="hyperlink"/>
      <w:u w:val="single"/>
    </w:rPr>
  </w:style>
  <w:style w:type="paragraph" w:styleId="Textedebulles">
    <w:name w:val="Balloon Text"/>
    <w:basedOn w:val="Normal"/>
    <w:link w:val="TextedebullesCar"/>
    <w:uiPriority w:val="99"/>
    <w:semiHidden/>
    <w:unhideWhenUsed/>
    <w:rsid w:val="0026773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67734"/>
    <w:rPr>
      <w:rFonts w:ascii="Tahoma" w:hAnsi="Tahoma" w:cs="Tahoma"/>
      <w:sz w:val="16"/>
      <w:szCs w:val="16"/>
    </w:rPr>
  </w:style>
  <w:style w:type="character" w:styleId="Lienhypertextesuivi">
    <w:name w:val="FollowedHyperlink"/>
    <w:basedOn w:val="Policepardfaut"/>
    <w:uiPriority w:val="99"/>
    <w:semiHidden/>
    <w:unhideWhenUsed/>
    <w:rsid w:val="00D04198"/>
    <w:rPr>
      <w:color w:val="954F72" w:themeColor="followedHyperlink"/>
      <w:u w:val="single"/>
    </w:rPr>
  </w:style>
  <w:style w:type="character" w:customStyle="1" w:styleId="Titre1Car">
    <w:name w:val="Titre 1 Car"/>
    <w:basedOn w:val="Policepardfaut"/>
    <w:link w:val="Titre1"/>
    <w:rsid w:val="001E0769"/>
    <w:rPr>
      <w:rFonts w:ascii="Times New Roman" w:eastAsia="Times New Roman" w:hAnsi="Times New Roman" w:cs="Times New Roman"/>
      <w:b/>
      <w:bCs/>
      <w:kern w:val="36"/>
      <w:sz w:val="48"/>
      <w:szCs w:val="48"/>
      <w:lang w:eastAsia="fr-BE"/>
    </w:rPr>
  </w:style>
  <w:style w:type="character" w:customStyle="1" w:styleId="Titre2Car">
    <w:name w:val="Titre 2 Car"/>
    <w:basedOn w:val="Policepardfaut"/>
    <w:link w:val="Titre2"/>
    <w:uiPriority w:val="9"/>
    <w:rsid w:val="001E0769"/>
    <w:rPr>
      <w:rFonts w:ascii="Times New Roman" w:eastAsia="Times New Roman" w:hAnsi="Times New Roman" w:cs="Times New Roman"/>
      <w:b/>
      <w:bCs/>
      <w:sz w:val="36"/>
      <w:szCs w:val="36"/>
      <w:lang w:eastAsia="fr-BE"/>
    </w:rPr>
  </w:style>
  <w:style w:type="character" w:customStyle="1" w:styleId="in-widget">
    <w:name w:val="in-widget"/>
    <w:basedOn w:val="Policepardfaut"/>
    <w:rsid w:val="001E0769"/>
  </w:style>
  <w:style w:type="character" w:customStyle="1" w:styleId="in-right">
    <w:name w:val="in-right"/>
    <w:basedOn w:val="Policepardfaut"/>
    <w:rsid w:val="001E0769"/>
  </w:style>
  <w:style w:type="character" w:customStyle="1" w:styleId="fbcommentscount">
    <w:name w:val="fb_comments_count"/>
    <w:basedOn w:val="Policepardfaut"/>
    <w:rsid w:val="001E0769"/>
  </w:style>
  <w:style w:type="paragraph" w:customStyle="1" w:styleId="author">
    <w:name w:val="author"/>
    <w:basedOn w:val="Normal"/>
    <w:rsid w:val="001E0769"/>
    <w:pPr>
      <w:spacing w:before="100" w:beforeAutospacing="1" w:after="100" w:afterAutospacing="1" w:line="240" w:lineRule="auto"/>
    </w:pPr>
    <w:rPr>
      <w:rFonts w:ascii="Times New Roman" w:eastAsia="Times New Roman" w:hAnsi="Times New Roman" w:cs="Times New Roman"/>
      <w:sz w:val="24"/>
      <w:szCs w:val="24"/>
      <w:lang w:eastAsia="fr-BE"/>
    </w:rPr>
  </w:style>
  <w:style w:type="paragraph" w:customStyle="1" w:styleId="modification">
    <w:name w:val="modification"/>
    <w:basedOn w:val="Normal"/>
    <w:rsid w:val="001E0769"/>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styleId="lev">
    <w:name w:val="Strong"/>
    <w:basedOn w:val="Policepardfaut"/>
    <w:uiPriority w:val="22"/>
    <w:qFormat/>
    <w:rsid w:val="001E0769"/>
    <w:rPr>
      <w:b/>
      <w:bCs/>
    </w:rPr>
  </w:style>
  <w:style w:type="character" w:customStyle="1" w:styleId="figcaption">
    <w:name w:val="figcaption"/>
    <w:basedOn w:val="Policepardfaut"/>
    <w:rsid w:val="00335A1E"/>
  </w:style>
  <w:style w:type="character" w:customStyle="1" w:styleId="credit">
    <w:name w:val="credit"/>
    <w:basedOn w:val="Policepardfaut"/>
    <w:rsid w:val="00335A1E"/>
  </w:style>
  <w:style w:type="paragraph" w:customStyle="1" w:styleId="intro">
    <w:name w:val="intro"/>
    <w:basedOn w:val="Normal"/>
    <w:rsid w:val="00335A1E"/>
    <w:pPr>
      <w:spacing w:before="100" w:beforeAutospacing="1" w:after="100" w:afterAutospacing="1" w:line="240" w:lineRule="auto"/>
    </w:pPr>
    <w:rPr>
      <w:rFonts w:ascii="Times New Roman" w:eastAsia="Times New Roman" w:hAnsi="Times New Roman" w:cs="Times New Roman"/>
      <w:sz w:val="24"/>
      <w:szCs w:val="24"/>
      <w:lang w:eastAsia="fr-BE"/>
    </w:rPr>
  </w:style>
  <w:style w:type="paragraph" w:customStyle="1" w:styleId="auteur">
    <w:name w:val="auteur"/>
    <w:basedOn w:val="Normal"/>
    <w:rsid w:val="00FE36EE"/>
    <w:pPr>
      <w:spacing w:before="100" w:beforeAutospacing="1" w:after="100" w:afterAutospacing="1" w:line="240" w:lineRule="auto"/>
    </w:pPr>
    <w:rPr>
      <w:rFonts w:ascii="Times New Roman" w:eastAsia="Times New Roman" w:hAnsi="Times New Roman" w:cs="Times New Roman"/>
      <w:sz w:val="24"/>
      <w:szCs w:val="24"/>
      <w:lang w:eastAsia="fr-BE"/>
    </w:rPr>
  </w:style>
  <w:style w:type="paragraph" w:customStyle="1" w:styleId="picdescription">
    <w:name w:val="pic_description"/>
    <w:basedOn w:val="Normal"/>
    <w:rsid w:val="00FE36EE"/>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styleId="Accentuation">
    <w:name w:val="Emphasis"/>
    <w:basedOn w:val="Policepardfaut"/>
    <w:qFormat/>
    <w:rsid w:val="00FE36EE"/>
    <w:rPr>
      <w:i/>
      <w:iCs/>
    </w:rPr>
  </w:style>
  <w:style w:type="character" w:customStyle="1" w:styleId="Titre3Car">
    <w:name w:val="Titre 3 Car"/>
    <w:basedOn w:val="Policepardfaut"/>
    <w:link w:val="Titre3"/>
    <w:rsid w:val="00FA622B"/>
    <w:rPr>
      <w:rFonts w:asciiTheme="majorHAnsi" w:eastAsiaTheme="majorEastAsia" w:hAnsiTheme="majorHAnsi" w:cstheme="majorBidi"/>
      <w:color w:val="1F4D78" w:themeColor="accent1" w:themeShade="7F"/>
      <w:sz w:val="24"/>
      <w:szCs w:val="24"/>
    </w:rPr>
  </w:style>
  <w:style w:type="character" w:customStyle="1" w:styleId="Titre4Car">
    <w:name w:val="Titre 4 Car"/>
    <w:basedOn w:val="Policepardfaut"/>
    <w:link w:val="Titre4"/>
    <w:rsid w:val="00FA622B"/>
    <w:rPr>
      <w:rFonts w:asciiTheme="majorHAnsi" w:eastAsiaTheme="majorEastAsia" w:hAnsiTheme="majorHAnsi" w:cstheme="majorBidi"/>
      <w:i/>
      <w:iCs/>
      <w:color w:val="2E74B5" w:themeColor="accent1" w:themeShade="BF"/>
    </w:rPr>
  </w:style>
  <w:style w:type="numbering" w:customStyle="1" w:styleId="Aucuneliste1">
    <w:name w:val="Aucune liste1"/>
    <w:next w:val="Aucuneliste"/>
    <w:uiPriority w:val="99"/>
    <w:semiHidden/>
    <w:unhideWhenUsed/>
    <w:rsid w:val="00FA622B"/>
  </w:style>
  <w:style w:type="character" w:customStyle="1" w:styleId="www-media-enlarge">
    <w:name w:val="www-media-enlarge"/>
    <w:basedOn w:val="Policepardfaut"/>
    <w:rsid w:val="00FA622B"/>
  </w:style>
  <w:style w:type="character" w:customStyle="1" w:styleId="ico-stack">
    <w:name w:val="ico-stack"/>
    <w:basedOn w:val="Policepardfaut"/>
    <w:rsid w:val="00FA622B"/>
  </w:style>
  <w:style w:type="character" w:customStyle="1" w:styleId="www-media-captiontext">
    <w:name w:val="www-media-caption__text"/>
    <w:basedOn w:val="Policepardfaut"/>
    <w:rsid w:val="00FA622B"/>
  </w:style>
  <w:style w:type="character" w:customStyle="1" w:styleId="rtbf-adlabel">
    <w:name w:val="rtbf-ad__label"/>
    <w:basedOn w:val="Policepardfaut"/>
    <w:rsid w:val="00FA622B"/>
  </w:style>
  <w:style w:type="character" w:customStyle="1" w:styleId="www-widget-popularcount">
    <w:name w:val="www-widget-popular__count"/>
    <w:basedOn w:val="Policepardfaut"/>
    <w:rsid w:val="00FA622B"/>
  </w:style>
  <w:style w:type="paragraph" w:customStyle="1" w:styleId="www-clear-both">
    <w:name w:val="www-clear-both"/>
    <w:basedOn w:val="Normal"/>
    <w:rsid w:val="00FA622B"/>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styleId="SiteHTML">
    <w:name w:val="HTML Cite"/>
    <w:basedOn w:val="Policepardfaut"/>
    <w:uiPriority w:val="99"/>
    <w:semiHidden/>
    <w:unhideWhenUsed/>
    <w:rsid w:val="00FA622B"/>
    <w:rPr>
      <w:i/>
      <w:iCs/>
    </w:rPr>
  </w:style>
  <w:style w:type="character" w:customStyle="1" w:styleId="hidden-xs">
    <w:name w:val="hidden-xs"/>
    <w:basedOn w:val="Policepardfaut"/>
    <w:rsid w:val="00FA622B"/>
  </w:style>
  <w:style w:type="character" w:customStyle="1" w:styleId="sr-only">
    <w:name w:val="sr-only"/>
    <w:basedOn w:val="Policepardfaut"/>
    <w:rsid w:val="00FA622B"/>
  </w:style>
  <w:style w:type="character" w:customStyle="1" w:styleId="js-shared-count">
    <w:name w:val="js-shared-count"/>
    <w:basedOn w:val="Policepardfaut"/>
    <w:rsid w:val="00FA622B"/>
  </w:style>
  <w:style w:type="paragraph" w:styleId="Sansinterligne">
    <w:name w:val="No Spacing"/>
    <w:uiPriority w:val="1"/>
    <w:qFormat/>
    <w:rsid w:val="00AA6ED1"/>
    <w:pPr>
      <w:spacing w:after="0" w:line="240" w:lineRule="auto"/>
    </w:pPr>
  </w:style>
  <w:style w:type="table" w:customStyle="1" w:styleId="Grilledutableau1">
    <w:name w:val="Grille du tableau1"/>
    <w:basedOn w:val="TableauNormal"/>
    <w:next w:val="Grille"/>
    <w:uiPriority w:val="39"/>
    <w:rsid w:val="004C7876"/>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11">
    <w:name w:val="Grille du tableau11"/>
    <w:basedOn w:val="TableauNormal"/>
    <w:next w:val="Grille"/>
    <w:uiPriority w:val="39"/>
    <w:rsid w:val="007D2B5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bel">
    <w:name w:val="label"/>
    <w:basedOn w:val="Policepardfaut"/>
    <w:rsid w:val="00266B82"/>
  </w:style>
  <w:style w:type="character" w:customStyle="1" w:styleId="Titre5Car">
    <w:name w:val="Titre 5 Car"/>
    <w:basedOn w:val="Policepardfaut"/>
    <w:link w:val="Titre5"/>
    <w:semiHidden/>
    <w:rsid w:val="004635D3"/>
    <w:rPr>
      <w:rFonts w:asciiTheme="majorHAnsi" w:eastAsiaTheme="majorEastAsia" w:hAnsiTheme="majorHAnsi" w:cs="Mangal"/>
      <w:color w:val="2E74B5" w:themeColor="accent1" w:themeShade="BF"/>
      <w:kern w:val="3"/>
      <w:sz w:val="24"/>
      <w:szCs w:val="21"/>
      <w:lang w:eastAsia="zh-CN" w:bidi="hi-IN"/>
    </w:rPr>
  </w:style>
  <w:style w:type="numbering" w:customStyle="1" w:styleId="Aucuneliste2">
    <w:name w:val="Aucune liste2"/>
    <w:next w:val="Aucuneliste"/>
    <w:uiPriority w:val="99"/>
    <w:semiHidden/>
    <w:unhideWhenUsed/>
    <w:rsid w:val="004635D3"/>
  </w:style>
  <w:style w:type="paragraph" w:customStyle="1" w:styleId="Standard">
    <w:name w:val="Standard"/>
    <w:rsid w:val="004635D3"/>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paragraph" w:customStyle="1" w:styleId="Textbody">
    <w:name w:val="Text body"/>
    <w:basedOn w:val="Standard"/>
    <w:rsid w:val="004635D3"/>
    <w:pPr>
      <w:spacing w:after="120"/>
    </w:pPr>
  </w:style>
  <w:style w:type="paragraph" w:customStyle="1" w:styleId="Heading">
    <w:name w:val="Heading"/>
    <w:basedOn w:val="Standard"/>
    <w:next w:val="Textbody"/>
    <w:rsid w:val="004635D3"/>
    <w:pPr>
      <w:keepNext/>
      <w:spacing w:before="240" w:after="120"/>
    </w:pPr>
    <w:rPr>
      <w:rFonts w:ascii="Arial" w:eastAsia="Microsoft YaHei" w:hAnsi="Arial"/>
      <w:sz w:val="28"/>
      <w:szCs w:val="28"/>
    </w:rPr>
  </w:style>
  <w:style w:type="paragraph" w:customStyle="1" w:styleId="Index">
    <w:name w:val="Index"/>
    <w:basedOn w:val="Standard"/>
    <w:rsid w:val="004635D3"/>
    <w:pPr>
      <w:suppressLineNumbers/>
    </w:pPr>
  </w:style>
  <w:style w:type="paragraph" w:customStyle="1" w:styleId="TableContents">
    <w:name w:val="Table Contents"/>
    <w:basedOn w:val="Standard"/>
    <w:rsid w:val="004635D3"/>
    <w:pPr>
      <w:suppressLineNumbers/>
    </w:pPr>
  </w:style>
  <w:style w:type="paragraph" w:customStyle="1" w:styleId="Footnote">
    <w:name w:val="Footnote"/>
    <w:basedOn w:val="Standard"/>
    <w:rsid w:val="004635D3"/>
    <w:pPr>
      <w:suppressLineNumbers/>
      <w:ind w:left="283" w:hanging="283"/>
    </w:pPr>
    <w:rPr>
      <w:sz w:val="20"/>
      <w:szCs w:val="20"/>
    </w:rPr>
  </w:style>
  <w:style w:type="paragraph" w:customStyle="1" w:styleId="Quotations">
    <w:name w:val="Quotations"/>
    <w:basedOn w:val="Standard"/>
    <w:rsid w:val="004635D3"/>
    <w:pPr>
      <w:spacing w:after="283"/>
      <w:ind w:left="567" w:right="567"/>
    </w:pPr>
  </w:style>
  <w:style w:type="character" w:customStyle="1" w:styleId="BulletSymbols">
    <w:name w:val="Bullet Symbols"/>
    <w:rsid w:val="004635D3"/>
    <w:rPr>
      <w:rFonts w:ascii="OpenSymbol" w:eastAsia="OpenSymbol" w:hAnsi="OpenSymbol" w:cs="OpenSymbol" w:hint="default"/>
    </w:rPr>
  </w:style>
  <w:style w:type="character" w:customStyle="1" w:styleId="Internetlink">
    <w:name w:val="Internet link"/>
    <w:rsid w:val="004635D3"/>
    <w:rPr>
      <w:color w:val="000080"/>
      <w:u w:val="single" w:color="000000"/>
    </w:rPr>
  </w:style>
  <w:style w:type="character" w:customStyle="1" w:styleId="NumberingSymbols">
    <w:name w:val="Numbering Symbols"/>
    <w:rsid w:val="004635D3"/>
  </w:style>
  <w:style w:type="character" w:customStyle="1" w:styleId="FootnoteSymbol">
    <w:name w:val="Footnote Symbol"/>
    <w:rsid w:val="004635D3"/>
  </w:style>
  <w:style w:type="character" w:customStyle="1" w:styleId="Footnoteanchor">
    <w:name w:val="Footnote anchor"/>
    <w:rsid w:val="004635D3"/>
    <w:rPr>
      <w:position w:val="0"/>
      <w:vertAlign w:val="superscript"/>
    </w:rPr>
  </w:style>
  <w:style w:type="character" w:customStyle="1" w:styleId="StrongEmphasis">
    <w:name w:val="Strong Emphasis"/>
    <w:rsid w:val="004635D3"/>
    <w:rPr>
      <w:b/>
      <w:bCs/>
    </w:rPr>
  </w:style>
  <w:style w:type="paragraph" w:styleId="Lgende">
    <w:name w:val="caption"/>
    <w:basedOn w:val="Standard"/>
    <w:semiHidden/>
    <w:unhideWhenUsed/>
    <w:qFormat/>
    <w:rsid w:val="004635D3"/>
    <w:pPr>
      <w:suppressLineNumbers/>
      <w:spacing w:before="120" w:after="120"/>
    </w:pPr>
    <w:rPr>
      <w:i/>
      <w:iCs/>
    </w:rPr>
  </w:style>
  <w:style w:type="paragraph" w:styleId="Liste">
    <w:name w:val="List"/>
    <w:basedOn w:val="Textbody"/>
    <w:semiHidden/>
    <w:unhideWhenUsed/>
    <w:rsid w:val="004635D3"/>
  </w:style>
  <w:style w:type="table" w:customStyle="1" w:styleId="Grilledutableau2">
    <w:name w:val="Grille du tableau2"/>
    <w:basedOn w:val="TableauNormal"/>
    <w:next w:val="Grille"/>
    <w:uiPriority w:val="39"/>
    <w:rsid w:val="002243A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3">
    <w:name w:val="Grille du tableau3"/>
    <w:basedOn w:val="TableauNormal"/>
    <w:next w:val="Grille"/>
    <w:uiPriority w:val="39"/>
    <w:rsid w:val="002243A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BE" w:eastAsia="en-US" w:bidi="ar-SA"/>
      </w:rPr>
    </w:rPrDefault>
    <w:pPrDefault>
      <w:pPr>
        <w:spacing w:after="160" w:line="259"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Lis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C0E"/>
  </w:style>
  <w:style w:type="paragraph" w:styleId="Titre1">
    <w:name w:val="heading 1"/>
    <w:basedOn w:val="Normal"/>
    <w:link w:val="Titre1Car"/>
    <w:qFormat/>
    <w:rsid w:val="001E0769"/>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BE"/>
    </w:rPr>
  </w:style>
  <w:style w:type="paragraph" w:styleId="Titre2">
    <w:name w:val="heading 2"/>
    <w:basedOn w:val="Normal"/>
    <w:link w:val="Titre2Car"/>
    <w:uiPriority w:val="9"/>
    <w:qFormat/>
    <w:rsid w:val="001E0769"/>
    <w:pPr>
      <w:spacing w:before="100" w:beforeAutospacing="1" w:after="100" w:afterAutospacing="1" w:line="240" w:lineRule="auto"/>
      <w:outlineLvl w:val="1"/>
    </w:pPr>
    <w:rPr>
      <w:rFonts w:ascii="Times New Roman" w:eastAsia="Times New Roman" w:hAnsi="Times New Roman" w:cs="Times New Roman"/>
      <w:b/>
      <w:bCs/>
      <w:sz w:val="36"/>
      <w:szCs w:val="36"/>
      <w:lang w:eastAsia="fr-BE"/>
    </w:rPr>
  </w:style>
  <w:style w:type="paragraph" w:styleId="Titre3">
    <w:name w:val="heading 3"/>
    <w:basedOn w:val="Normal"/>
    <w:next w:val="Normal"/>
    <w:link w:val="Titre3Car"/>
    <w:unhideWhenUsed/>
    <w:qFormat/>
    <w:rsid w:val="00FA622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itre4">
    <w:name w:val="heading 4"/>
    <w:basedOn w:val="Normal"/>
    <w:next w:val="Normal"/>
    <w:link w:val="Titre4Car"/>
    <w:unhideWhenUsed/>
    <w:qFormat/>
    <w:rsid w:val="00FA622B"/>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Titre5">
    <w:name w:val="heading 5"/>
    <w:basedOn w:val="Normal"/>
    <w:next w:val="Normal"/>
    <w:link w:val="Titre5Car"/>
    <w:semiHidden/>
    <w:unhideWhenUsed/>
    <w:qFormat/>
    <w:rsid w:val="004635D3"/>
    <w:pPr>
      <w:keepNext/>
      <w:keepLines/>
      <w:widowControl w:val="0"/>
      <w:suppressAutoHyphens/>
      <w:autoSpaceDN w:val="0"/>
      <w:spacing w:before="40" w:after="0" w:line="240" w:lineRule="auto"/>
      <w:outlineLvl w:val="4"/>
    </w:pPr>
    <w:rPr>
      <w:rFonts w:asciiTheme="majorHAnsi" w:eastAsiaTheme="majorEastAsia" w:hAnsiTheme="majorHAnsi" w:cs="Mangal"/>
      <w:color w:val="2E74B5" w:themeColor="accent1" w:themeShade="BF"/>
      <w:kern w:val="3"/>
      <w:sz w:val="24"/>
      <w:szCs w:val="21"/>
      <w:lang w:eastAsia="zh-CN" w:bidi="hi-I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tedebasdepage">
    <w:name w:val="footnote text"/>
    <w:basedOn w:val="Normal"/>
    <w:link w:val="NotedebasdepageCar"/>
    <w:unhideWhenUsed/>
    <w:rsid w:val="00A1661D"/>
    <w:pPr>
      <w:spacing w:after="0" w:line="240" w:lineRule="auto"/>
    </w:pPr>
    <w:rPr>
      <w:sz w:val="20"/>
      <w:szCs w:val="20"/>
    </w:rPr>
  </w:style>
  <w:style w:type="character" w:customStyle="1" w:styleId="NotedebasdepageCar">
    <w:name w:val="Note de bas de page Car"/>
    <w:basedOn w:val="Policepardfaut"/>
    <w:link w:val="Notedebasdepage"/>
    <w:rsid w:val="00A1661D"/>
    <w:rPr>
      <w:sz w:val="20"/>
      <w:szCs w:val="20"/>
    </w:rPr>
  </w:style>
  <w:style w:type="character" w:styleId="Marquenotebasdepage">
    <w:name w:val="footnote reference"/>
    <w:basedOn w:val="Policepardfaut"/>
    <w:uiPriority w:val="99"/>
    <w:unhideWhenUsed/>
    <w:rsid w:val="00A1661D"/>
    <w:rPr>
      <w:vertAlign w:val="superscript"/>
    </w:rPr>
  </w:style>
  <w:style w:type="table" w:styleId="Grille">
    <w:name w:val="Table Grid"/>
    <w:basedOn w:val="TableauNormal"/>
    <w:uiPriority w:val="39"/>
    <w:rsid w:val="00A1661D"/>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A1661D"/>
    <w:pPr>
      <w:ind w:left="720"/>
      <w:contextualSpacing/>
    </w:pPr>
  </w:style>
  <w:style w:type="paragraph" w:styleId="En-tte">
    <w:name w:val="header"/>
    <w:basedOn w:val="Normal"/>
    <w:link w:val="En-tteCar"/>
    <w:unhideWhenUsed/>
    <w:rsid w:val="009179C0"/>
    <w:pPr>
      <w:tabs>
        <w:tab w:val="center" w:pos="4536"/>
        <w:tab w:val="right" w:pos="9072"/>
      </w:tabs>
      <w:spacing w:after="0" w:line="240" w:lineRule="auto"/>
    </w:pPr>
  </w:style>
  <w:style w:type="character" w:customStyle="1" w:styleId="En-tteCar">
    <w:name w:val="En-tête Car"/>
    <w:basedOn w:val="Policepardfaut"/>
    <w:link w:val="En-tte"/>
    <w:rsid w:val="009179C0"/>
  </w:style>
  <w:style w:type="paragraph" w:styleId="Pieddepage">
    <w:name w:val="footer"/>
    <w:basedOn w:val="Normal"/>
    <w:link w:val="PieddepageCar"/>
    <w:unhideWhenUsed/>
    <w:rsid w:val="009179C0"/>
    <w:pPr>
      <w:tabs>
        <w:tab w:val="center" w:pos="4536"/>
        <w:tab w:val="right" w:pos="9072"/>
      </w:tabs>
      <w:spacing w:after="0" w:line="240" w:lineRule="auto"/>
    </w:pPr>
  </w:style>
  <w:style w:type="character" w:customStyle="1" w:styleId="PieddepageCar">
    <w:name w:val="Pied de page Car"/>
    <w:basedOn w:val="Policepardfaut"/>
    <w:link w:val="Pieddepage"/>
    <w:rsid w:val="009179C0"/>
  </w:style>
  <w:style w:type="character" w:customStyle="1" w:styleId="apple-converted-space">
    <w:name w:val="apple-converted-space"/>
    <w:basedOn w:val="Policepardfaut"/>
    <w:rsid w:val="009179C0"/>
  </w:style>
  <w:style w:type="paragraph" w:styleId="NormalWeb">
    <w:name w:val="Normal (Web)"/>
    <w:basedOn w:val="Normal"/>
    <w:uiPriority w:val="99"/>
    <w:unhideWhenUsed/>
    <w:rsid w:val="00085B8F"/>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styleId="Lienhypertexte">
    <w:name w:val="Hyperlink"/>
    <w:basedOn w:val="Policepardfaut"/>
    <w:uiPriority w:val="99"/>
    <w:unhideWhenUsed/>
    <w:rsid w:val="001A5BC8"/>
    <w:rPr>
      <w:color w:val="0563C1" w:themeColor="hyperlink"/>
      <w:u w:val="single"/>
    </w:rPr>
  </w:style>
  <w:style w:type="paragraph" w:styleId="Textedebulles">
    <w:name w:val="Balloon Text"/>
    <w:basedOn w:val="Normal"/>
    <w:link w:val="TextedebullesCar"/>
    <w:uiPriority w:val="99"/>
    <w:semiHidden/>
    <w:unhideWhenUsed/>
    <w:rsid w:val="00267734"/>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67734"/>
    <w:rPr>
      <w:rFonts w:ascii="Tahoma" w:hAnsi="Tahoma" w:cs="Tahoma"/>
      <w:sz w:val="16"/>
      <w:szCs w:val="16"/>
    </w:rPr>
  </w:style>
  <w:style w:type="character" w:styleId="Lienhypertextesuivi">
    <w:name w:val="FollowedHyperlink"/>
    <w:basedOn w:val="Policepardfaut"/>
    <w:uiPriority w:val="99"/>
    <w:semiHidden/>
    <w:unhideWhenUsed/>
    <w:rsid w:val="00D04198"/>
    <w:rPr>
      <w:color w:val="954F72" w:themeColor="followedHyperlink"/>
      <w:u w:val="single"/>
    </w:rPr>
  </w:style>
  <w:style w:type="character" w:customStyle="1" w:styleId="Titre1Car">
    <w:name w:val="Titre 1 Car"/>
    <w:basedOn w:val="Policepardfaut"/>
    <w:link w:val="Titre1"/>
    <w:rsid w:val="001E0769"/>
    <w:rPr>
      <w:rFonts w:ascii="Times New Roman" w:eastAsia="Times New Roman" w:hAnsi="Times New Roman" w:cs="Times New Roman"/>
      <w:b/>
      <w:bCs/>
      <w:kern w:val="36"/>
      <w:sz w:val="48"/>
      <w:szCs w:val="48"/>
      <w:lang w:eastAsia="fr-BE"/>
    </w:rPr>
  </w:style>
  <w:style w:type="character" w:customStyle="1" w:styleId="Titre2Car">
    <w:name w:val="Titre 2 Car"/>
    <w:basedOn w:val="Policepardfaut"/>
    <w:link w:val="Titre2"/>
    <w:uiPriority w:val="9"/>
    <w:rsid w:val="001E0769"/>
    <w:rPr>
      <w:rFonts w:ascii="Times New Roman" w:eastAsia="Times New Roman" w:hAnsi="Times New Roman" w:cs="Times New Roman"/>
      <w:b/>
      <w:bCs/>
      <w:sz w:val="36"/>
      <w:szCs w:val="36"/>
      <w:lang w:eastAsia="fr-BE"/>
    </w:rPr>
  </w:style>
  <w:style w:type="character" w:customStyle="1" w:styleId="in-widget">
    <w:name w:val="in-widget"/>
    <w:basedOn w:val="Policepardfaut"/>
    <w:rsid w:val="001E0769"/>
  </w:style>
  <w:style w:type="character" w:customStyle="1" w:styleId="in-right">
    <w:name w:val="in-right"/>
    <w:basedOn w:val="Policepardfaut"/>
    <w:rsid w:val="001E0769"/>
  </w:style>
  <w:style w:type="character" w:customStyle="1" w:styleId="fbcommentscount">
    <w:name w:val="fb_comments_count"/>
    <w:basedOn w:val="Policepardfaut"/>
    <w:rsid w:val="001E0769"/>
  </w:style>
  <w:style w:type="paragraph" w:customStyle="1" w:styleId="author">
    <w:name w:val="author"/>
    <w:basedOn w:val="Normal"/>
    <w:rsid w:val="001E0769"/>
    <w:pPr>
      <w:spacing w:before="100" w:beforeAutospacing="1" w:after="100" w:afterAutospacing="1" w:line="240" w:lineRule="auto"/>
    </w:pPr>
    <w:rPr>
      <w:rFonts w:ascii="Times New Roman" w:eastAsia="Times New Roman" w:hAnsi="Times New Roman" w:cs="Times New Roman"/>
      <w:sz w:val="24"/>
      <w:szCs w:val="24"/>
      <w:lang w:eastAsia="fr-BE"/>
    </w:rPr>
  </w:style>
  <w:style w:type="paragraph" w:customStyle="1" w:styleId="modification">
    <w:name w:val="modification"/>
    <w:basedOn w:val="Normal"/>
    <w:rsid w:val="001E0769"/>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styleId="lev">
    <w:name w:val="Strong"/>
    <w:basedOn w:val="Policepardfaut"/>
    <w:uiPriority w:val="22"/>
    <w:qFormat/>
    <w:rsid w:val="001E0769"/>
    <w:rPr>
      <w:b/>
      <w:bCs/>
    </w:rPr>
  </w:style>
  <w:style w:type="character" w:customStyle="1" w:styleId="figcaption">
    <w:name w:val="figcaption"/>
    <w:basedOn w:val="Policepardfaut"/>
    <w:rsid w:val="00335A1E"/>
  </w:style>
  <w:style w:type="character" w:customStyle="1" w:styleId="credit">
    <w:name w:val="credit"/>
    <w:basedOn w:val="Policepardfaut"/>
    <w:rsid w:val="00335A1E"/>
  </w:style>
  <w:style w:type="paragraph" w:customStyle="1" w:styleId="intro">
    <w:name w:val="intro"/>
    <w:basedOn w:val="Normal"/>
    <w:rsid w:val="00335A1E"/>
    <w:pPr>
      <w:spacing w:before="100" w:beforeAutospacing="1" w:after="100" w:afterAutospacing="1" w:line="240" w:lineRule="auto"/>
    </w:pPr>
    <w:rPr>
      <w:rFonts w:ascii="Times New Roman" w:eastAsia="Times New Roman" w:hAnsi="Times New Roman" w:cs="Times New Roman"/>
      <w:sz w:val="24"/>
      <w:szCs w:val="24"/>
      <w:lang w:eastAsia="fr-BE"/>
    </w:rPr>
  </w:style>
  <w:style w:type="paragraph" w:customStyle="1" w:styleId="auteur">
    <w:name w:val="auteur"/>
    <w:basedOn w:val="Normal"/>
    <w:rsid w:val="00FE36EE"/>
    <w:pPr>
      <w:spacing w:before="100" w:beforeAutospacing="1" w:after="100" w:afterAutospacing="1" w:line="240" w:lineRule="auto"/>
    </w:pPr>
    <w:rPr>
      <w:rFonts w:ascii="Times New Roman" w:eastAsia="Times New Roman" w:hAnsi="Times New Roman" w:cs="Times New Roman"/>
      <w:sz w:val="24"/>
      <w:szCs w:val="24"/>
      <w:lang w:eastAsia="fr-BE"/>
    </w:rPr>
  </w:style>
  <w:style w:type="paragraph" w:customStyle="1" w:styleId="picdescription">
    <w:name w:val="pic_description"/>
    <w:basedOn w:val="Normal"/>
    <w:rsid w:val="00FE36EE"/>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styleId="Accentuation">
    <w:name w:val="Emphasis"/>
    <w:basedOn w:val="Policepardfaut"/>
    <w:qFormat/>
    <w:rsid w:val="00FE36EE"/>
    <w:rPr>
      <w:i/>
      <w:iCs/>
    </w:rPr>
  </w:style>
  <w:style w:type="character" w:customStyle="1" w:styleId="Titre3Car">
    <w:name w:val="Titre 3 Car"/>
    <w:basedOn w:val="Policepardfaut"/>
    <w:link w:val="Titre3"/>
    <w:rsid w:val="00FA622B"/>
    <w:rPr>
      <w:rFonts w:asciiTheme="majorHAnsi" w:eastAsiaTheme="majorEastAsia" w:hAnsiTheme="majorHAnsi" w:cstheme="majorBidi"/>
      <w:color w:val="1F4D78" w:themeColor="accent1" w:themeShade="7F"/>
      <w:sz w:val="24"/>
      <w:szCs w:val="24"/>
    </w:rPr>
  </w:style>
  <w:style w:type="character" w:customStyle="1" w:styleId="Titre4Car">
    <w:name w:val="Titre 4 Car"/>
    <w:basedOn w:val="Policepardfaut"/>
    <w:link w:val="Titre4"/>
    <w:rsid w:val="00FA622B"/>
    <w:rPr>
      <w:rFonts w:asciiTheme="majorHAnsi" w:eastAsiaTheme="majorEastAsia" w:hAnsiTheme="majorHAnsi" w:cstheme="majorBidi"/>
      <w:i/>
      <w:iCs/>
      <w:color w:val="2E74B5" w:themeColor="accent1" w:themeShade="BF"/>
    </w:rPr>
  </w:style>
  <w:style w:type="numbering" w:customStyle="1" w:styleId="Aucuneliste1">
    <w:name w:val="Aucune liste1"/>
    <w:next w:val="Aucuneliste"/>
    <w:uiPriority w:val="99"/>
    <w:semiHidden/>
    <w:unhideWhenUsed/>
    <w:rsid w:val="00FA622B"/>
  </w:style>
  <w:style w:type="character" w:customStyle="1" w:styleId="www-media-enlarge">
    <w:name w:val="www-media-enlarge"/>
    <w:basedOn w:val="Policepardfaut"/>
    <w:rsid w:val="00FA622B"/>
  </w:style>
  <w:style w:type="character" w:customStyle="1" w:styleId="ico-stack">
    <w:name w:val="ico-stack"/>
    <w:basedOn w:val="Policepardfaut"/>
    <w:rsid w:val="00FA622B"/>
  </w:style>
  <w:style w:type="character" w:customStyle="1" w:styleId="www-media-captiontext">
    <w:name w:val="www-media-caption__text"/>
    <w:basedOn w:val="Policepardfaut"/>
    <w:rsid w:val="00FA622B"/>
  </w:style>
  <w:style w:type="character" w:customStyle="1" w:styleId="rtbf-adlabel">
    <w:name w:val="rtbf-ad__label"/>
    <w:basedOn w:val="Policepardfaut"/>
    <w:rsid w:val="00FA622B"/>
  </w:style>
  <w:style w:type="character" w:customStyle="1" w:styleId="www-widget-popularcount">
    <w:name w:val="www-widget-popular__count"/>
    <w:basedOn w:val="Policepardfaut"/>
    <w:rsid w:val="00FA622B"/>
  </w:style>
  <w:style w:type="paragraph" w:customStyle="1" w:styleId="www-clear-both">
    <w:name w:val="www-clear-both"/>
    <w:basedOn w:val="Normal"/>
    <w:rsid w:val="00FA622B"/>
    <w:pPr>
      <w:spacing w:before="100" w:beforeAutospacing="1" w:after="100" w:afterAutospacing="1" w:line="240" w:lineRule="auto"/>
    </w:pPr>
    <w:rPr>
      <w:rFonts w:ascii="Times New Roman" w:eastAsia="Times New Roman" w:hAnsi="Times New Roman" w:cs="Times New Roman"/>
      <w:sz w:val="24"/>
      <w:szCs w:val="24"/>
      <w:lang w:eastAsia="fr-BE"/>
    </w:rPr>
  </w:style>
  <w:style w:type="character" w:styleId="SiteHTML">
    <w:name w:val="HTML Cite"/>
    <w:basedOn w:val="Policepardfaut"/>
    <w:uiPriority w:val="99"/>
    <w:semiHidden/>
    <w:unhideWhenUsed/>
    <w:rsid w:val="00FA622B"/>
    <w:rPr>
      <w:i/>
      <w:iCs/>
    </w:rPr>
  </w:style>
  <w:style w:type="character" w:customStyle="1" w:styleId="hidden-xs">
    <w:name w:val="hidden-xs"/>
    <w:basedOn w:val="Policepardfaut"/>
    <w:rsid w:val="00FA622B"/>
  </w:style>
  <w:style w:type="character" w:customStyle="1" w:styleId="sr-only">
    <w:name w:val="sr-only"/>
    <w:basedOn w:val="Policepardfaut"/>
    <w:rsid w:val="00FA622B"/>
  </w:style>
  <w:style w:type="character" w:customStyle="1" w:styleId="js-shared-count">
    <w:name w:val="js-shared-count"/>
    <w:basedOn w:val="Policepardfaut"/>
    <w:rsid w:val="00FA622B"/>
  </w:style>
  <w:style w:type="paragraph" w:styleId="Sansinterligne">
    <w:name w:val="No Spacing"/>
    <w:uiPriority w:val="1"/>
    <w:qFormat/>
    <w:rsid w:val="00AA6ED1"/>
    <w:pPr>
      <w:spacing w:after="0" w:line="240" w:lineRule="auto"/>
    </w:pPr>
  </w:style>
  <w:style w:type="table" w:customStyle="1" w:styleId="Grilledutableau1">
    <w:name w:val="Grille du tableau1"/>
    <w:basedOn w:val="TableauNormal"/>
    <w:next w:val="Grille"/>
    <w:uiPriority w:val="39"/>
    <w:rsid w:val="004C7876"/>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11">
    <w:name w:val="Grille du tableau11"/>
    <w:basedOn w:val="TableauNormal"/>
    <w:next w:val="Grille"/>
    <w:uiPriority w:val="39"/>
    <w:rsid w:val="007D2B5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abel">
    <w:name w:val="label"/>
    <w:basedOn w:val="Policepardfaut"/>
    <w:rsid w:val="00266B82"/>
  </w:style>
  <w:style w:type="character" w:customStyle="1" w:styleId="Titre5Car">
    <w:name w:val="Titre 5 Car"/>
    <w:basedOn w:val="Policepardfaut"/>
    <w:link w:val="Titre5"/>
    <w:semiHidden/>
    <w:rsid w:val="004635D3"/>
    <w:rPr>
      <w:rFonts w:asciiTheme="majorHAnsi" w:eastAsiaTheme="majorEastAsia" w:hAnsiTheme="majorHAnsi" w:cs="Mangal"/>
      <w:color w:val="2E74B5" w:themeColor="accent1" w:themeShade="BF"/>
      <w:kern w:val="3"/>
      <w:sz w:val="24"/>
      <w:szCs w:val="21"/>
      <w:lang w:eastAsia="zh-CN" w:bidi="hi-IN"/>
    </w:rPr>
  </w:style>
  <w:style w:type="numbering" w:customStyle="1" w:styleId="Aucuneliste2">
    <w:name w:val="Aucune liste2"/>
    <w:next w:val="Aucuneliste"/>
    <w:uiPriority w:val="99"/>
    <w:semiHidden/>
    <w:unhideWhenUsed/>
    <w:rsid w:val="004635D3"/>
  </w:style>
  <w:style w:type="paragraph" w:customStyle="1" w:styleId="Standard">
    <w:name w:val="Standard"/>
    <w:rsid w:val="004635D3"/>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paragraph" w:customStyle="1" w:styleId="Textbody">
    <w:name w:val="Text body"/>
    <w:basedOn w:val="Standard"/>
    <w:rsid w:val="004635D3"/>
    <w:pPr>
      <w:spacing w:after="120"/>
    </w:pPr>
  </w:style>
  <w:style w:type="paragraph" w:customStyle="1" w:styleId="Heading">
    <w:name w:val="Heading"/>
    <w:basedOn w:val="Standard"/>
    <w:next w:val="Textbody"/>
    <w:rsid w:val="004635D3"/>
    <w:pPr>
      <w:keepNext/>
      <w:spacing w:before="240" w:after="120"/>
    </w:pPr>
    <w:rPr>
      <w:rFonts w:ascii="Arial" w:eastAsia="Microsoft YaHei" w:hAnsi="Arial"/>
      <w:sz w:val="28"/>
      <w:szCs w:val="28"/>
    </w:rPr>
  </w:style>
  <w:style w:type="paragraph" w:customStyle="1" w:styleId="Index">
    <w:name w:val="Index"/>
    <w:basedOn w:val="Standard"/>
    <w:rsid w:val="004635D3"/>
    <w:pPr>
      <w:suppressLineNumbers/>
    </w:pPr>
  </w:style>
  <w:style w:type="paragraph" w:customStyle="1" w:styleId="TableContents">
    <w:name w:val="Table Contents"/>
    <w:basedOn w:val="Standard"/>
    <w:rsid w:val="004635D3"/>
    <w:pPr>
      <w:suppressLineNumbers/>
    </w:pPr>
  </w:style>
  <w:style w:type="paragraph" w:customStyle="1" w:styleId="Footnote">
    <w:name w:val="Footnote"/>
    <w:basedOn w:val="Standard"/>
    <w:rsid w:val="004635D3"/>
    <w:pPr>
      <w:suppressLineNumbers/>
      <w:ind w:left="283" w:hanging="283"/>
    </w:pPr>
    <w:rPr>
      <w:sz w:val="20"/>
      <w:szCs w:val="20"/>
    </w:rPr>
  </w:style>
  <w:style w:type="paragraph" w:customStyle="1" w:styleId="Quotations">
    <w:name w:val="Quotations"/>
    <w:basedOn w:val="Standard"/>
    <w:rsid w:val="004635D3"/>
    <w:pPr>
      <w:spacing w:after="283"/>
      <w:ind w:left="567" w:right="567"/>
    </w:pPr>
  </w:style>
  <w:style w:type="character" w:customStyle="1" w:styleId="BulletSymbols">
    <w:name w:val="Bullet Symbols"/>
    <w:rsid w:val="004635D3"/>
    <w:rPr>
      <w:rFonts w:ascii="OpenSymbol" w:eastAsia="OpenSymbol" w:hAnsi="OpenSymbol" w:cs="OpenSymbol" w:hint="default"/>
    </w:rPr>
  </w:style>
  <w:style w:type="character" w:customStyle="1" w:styleId="Internetlink">
    <w:name w:val="Internet link"/>
    <w:rsid w:val="004635D3"/>
    <w:rPr>
      <w:color w:val="000080"/>
      <w:u w:val="single" w:color="000000"/>
    </w:rPr>
  </w:style>
  <w:style w:type="character" w:customStyle="1" w:styleId="NumberingSymbols">
    <w:name w:val="Numbering Symbols"/>
    <w:rsid w:val="004635D3"/>
  </w:style>
  <w:style w:type="character" w:customStyle="1" w:styleId="FootnoteSymbol">
    <w:name w:val="Footnote Symbol"/>
    <w:rsid w:val="004635D3"/>
  </w:style>
  <w:style w:type="character" w:customStyle="1" w:styleId="Footnoteanchor">
    <w:name w:val="Footnote anchor"/>
    <w:rsid w:val="004635D3"/>
    <w:rPr>
      <w:position w:val="0"/>
      <w:vertAlign w:val="superscript"/>
    </w:rPr>
  </w:style>
  <w:style w:type="character" w:customStyle="1" w:styleId="StrongEmphasis">
    <w:name w:val="Strong Emphasis"/>
    <w:rsid w:val="004635D3"/>
    <w:rPr>
      <w:b/>
      <w:bCs/>
    </w:rPr>
  </w:style>
  <w:style w:type="paragraph" w:styleId="Lgende">
    <w:name w:val="caption"/>
    <w:basedOn w:val="Standard"/>
    <w:semiHidden/>
    <w:unhideWhenUsed/>
    <w:qFormat/>
    <w:rsid w:val="004635D3"/>
    <w:pPr>
      <w:suppressLineNumbers/>
      <w:spacing w:before="120" w:after="120"/>
    </w:pPr>
    <w:rPr>
      <w:i/>
      <w:iCs/>
    </w:rPr>
  </w:style>
  <w:style w:type="paragraph" w:styleId="Liste">
    <w:name w:val="List"/>
    <w:basedOn w:val="Textbody"/>
    <w:semiHidden/>
    <w:unhideWhenUsed/>
    <w:rsid w:val="004635D3"/>
  </w:style>
  <w:style w:type="table" w:customStyle="1" w:styleId="Grilledutableau2">
    <w:name w:val="Grille du tableau2"/>
    <w:basedOn w:val="TableauNormal"/>
    <w:next w:val="Grille"/>
    <w:uiPriority w:val="39"/>
    <w:rsid w:val="002243A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3">
    <w:name w:val="Grille du tableau3"/>
    <w:basedOn w:val="TableauNormal"/>
    <w:next w:val="Grille"/>
    <w:uiPriority w:val="39"/>
    <w:rsid w:val="002243A8"/>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699595">
      <w:bodyDiv w:val="1"/>
      <w:marLeft w:val="0"/>
      <w:marRight w:val="0"/>
      <w:marTop w:val="0"/>
      <w:marBottom w:val="0"/>
      <w:divBdr>
        <w:top w:val="none" w:sz="0" w:space="0" w:color="auto"/>
        <w:left w:val="none" w:sz="0" w:space="0" w:color="auto"/>
        <w:bottom w:val="none" w:sz="0" w:space="0" w:color="auto"/>
        <w:right w:val="none" w:sz="0" w:space="0" w:color="auto"/>
      </w:divBdr>
    </w:div>
    <w:div w:id="148442742">
      <w:bodyDiv w:val="1"/>
      <w:marLeft w:val="0"/>
      <w:marRight w:val="0"/>
      <w:marTop w:val="0"/>
      <w:marBottom w:val="0"/>
      <w:divBdr>
        <w:top w:val="none" w:sz="0" w:space="0" w:color="auto"/>
        <w:left w:val="none" w:sz="0" w:space="0" w:color="auto"/>
        <w:bottom w:val="none" w:sz="0" w:space="0" w:color="auto"/>
        <w:right w:val="none" w:sz="0" w:space="0" w:color="auto"/>
      </w:divBdr>
      <w:divsChild>
        <w:div w:id="67578786">
          <w:marLeft w:val="0"/>
          <w:marRight w:val="0"/>
          <w:marTop w:val="0"/>
          <w:marBottom w:val="90"/>
          <w:divBdr>
            <w:top w:val="none" w:sz="0" w:space="0" w:color="auto"/>
            <w:left w:val="none" w:sz="0" w:space="0" w:color="auto"/>
            <w:bottom w:val="none" w:sz="0" w:space="0" w:color="auto"/>
            <w:right w:val="none" w:sz="0" w:space="0" w:color="auto"/>
          </w:divBdr>
        </w:div>
        <w:div w:id="1091969827">
          <w:marLeft w:val="0"/>
          <w:marRight w:val="0"/>
          <w:marTop w:val="0"/>
          <w:marBottom w:val="0"/>
          <w:divBdr>
            <w:top w:val="none" w:sz="0" w:space="0" w:color="auto"/>
            <w:left w:val="none" w:sz="0" w:space="0" w:color="auto"/>
            <w:bottom w:val="none" w:sz="0" w:space="0" w:color="auto"/>
            <w:right w:val="none" w:sz="0" w:space="0" w:color="auto"/>
          </w:divBdr>
          <w:divsChild>
            <w:div w:id="303893950">
              <w:marLeft w:val="150"/>
              <w:marRight w:val="0"/>
              <w:marTop w:val="0"/>
              <w:marBottom w:val="390"/>
              <w:divBdr>
                <w:top w:val="single" w:sz="6" w:space="0" w:color="EEEEEE"/>
                <w:left w:val="single" w:sz="6" w:space="0" w:color="EEEEEE"/>
                <w:bottom w:val="single" w:sz="6" w:space="0" w:color="EEEEEE"/>
                <w:right w:val="single" w:sz="6" w:space="0" w:color="EEEEEE"/>
              </w:divBdr>
              <w:divsChild>
                <w:div w:id="214514959">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0903446">
      <w:bodyDiv w:val="1"/>
      <w:marLeft w:val="0"/>
      <w:marRight w:val="0"/>
      <w:marTop w:val="0"/>
      <w:marBottom w:val="0"/>
      <w:divBdr>
        <w:top w:val="none" w:sz="0" w:space="0" w:color="auto"/>
        <w:left w:val="none" w:sz="0" w:space="0" w:color="auto"/>
        <w:bottom w:val="none" w:sz="0" w:space="0" w:color="auto"/>
        <w:right w:val="none" w:sz="0" w:space="0" w:color="auto"/>
      </w:divBdr>
    </w:div>
    <w:div w:id="710500833">
      <w:bodyDiv w:val="1"/>
      <w:marLeft w:val="0"/>
      <w:marRight w:val="0"/>
      <w:marTop w:val="0"/>
      <w:marBottom w:val="0"/>
      <w:divBdr>
        <w:top w:val="none" w:sz="0" w:space="0" w:color="auto"/>
        <w:left w:val="none" w:sz="0" w:space="0" w:color="auto"/>
        <w:bottom w:val="none" w:sz="0" w:space="0" w:color="auto"/>
        <w:right w:val="none" w:sz="0" w:space="0" w:color="auto"/>
      </w:divBdr>
    </w:div>
    <w:div w:id="770322336">
      <w:bodyDiv w:val="1"/>
      <w:marLeft w:val="0"/>
      <w:marRight w:val="0"/>
      <w:marTop w:val="0"/>
      <w:marBottom w:val="0"/>
      <w:divBdr>
        <w:top w:val="none" w:sz="0" w:space="0" w:color="auto"/>
        <w:left w:val="none" w:sz="0" w:space="0" w:color="auto"/>
        <w:bottom w:val="none" w:sz="0" w:space="0" w:color="auto"/>
        <w:right w:val="none" w:sz="0" w:space="0" w:color="auto"/>
      </w:divBdr>
    </w:div>
    <w:div w:id="847139690">
      <w:bodyDiv w:val="1"/>
      <w:marLeft w:val="0"/>
      <w:marRight w:val="0"/>
      <w:marTop w:val="0"/>
      <w:marBottom w:val="0"/>
      <w:divBdr>
        <w:top w:val="none" w:sz="0" w:space="0" w:color="auto"/>
        <w:left w:val="none" w:sz="0" w:space="0" w:color="auto"/>
        <w:bottom w:val="none" w:sz="0" w:space="0" w:color="auto"/>
        <w:right w:val="none" w:sz="0" w:space="0" w:color="auto"/>
      </w:divBdr>
      <w:divsChild>
        <w:div w:id="1061489785">
          <w:marLeft w:val="0"/>
          <w:marRight w:val="0"/>
          <w:marTop w:val="0"/>
          <w:marBottom w:val="450"/>
          <w:divBdr>
            <w:top w:val="none" w:sz="0" w:space="0" w:color="auto"/>
            <w:left w:val="none" w:sz="0" w:space="0" w:color="auto"/>
            <w:bottom w:val="none" w:sz="0" w:space="0" w:color="auto"/>
            <w:right w:val="none" w:sz="0" w:space="0" w:color="auto"/>
          </w:divBdr>
        </w:div>
        <w:div w:id="382414913">
          <w:marLeft w:val="0"/>
          <w:marRight w:val="300"/>
          <w:marTop w:val="0"/>
          <w:marBottom w:val="450"/>
          <w:divBdr>
            <w:top w:val="none" w:sz="0" w:space="0" w:color="auto"/>
            <w:left w:val="none" w:sz="0" w:space="0" w:color="auto"/>
            <w:bottom w:val="none" w:sz="0" w:space="0" w:color="auto"/>
            <w:right w:val="none" w:sz="0" w:space="0" w:color="auto"/>
          </w:divBdr>
        </w:div>
      </w:divsChild>
    </w:div>
    <w:div w:id="849682137">
      <w:bodyDiv w:val="1"/>
      <w:marLeft w:val="0"/>
      <w:marRight w:val="0"/>
      <w:marTop w:val="0"/>
      <w:marBottom w:val="0"/>
      <w:divBdr>
        <w:top w:val="none" w:sz="0" w:space="0" w:color="auto"/>
        <w:left w:val="none" w:sz="0" w:space="0" w:color="auto"/>
        <w:bottom w:val="none" w:sz="0" w:space="0" w:color="auto"/>
        <w:right w:val="none" w:sz="0" w:space="0" w:color="auto"/>
      </w:divBdr>
    </w:div>
    <w:div w:id="958990802">
      <w:bodyDiv w:val="1"/>
      <w:marLeft w:val="0"/>
      <w:marRight w:val="0"/>
      <w:marTop w:val="0"/>
      <w:marBottom w:val="0"/>
      <w:divBdr>
        <w:top w:val="none" w:sz="0" w:space="0" w:color="auto"/>
        <w:left w:val="none" w:sz="0" w:space="0" w:color="auto"/>
        <w:bottom w:val="none" w:sz="0" w:space="0" w:color="auto"/>
        <w:right w:val="none" w:sz="0" w:space="0" w:color="auto"/>
      </w:divBdr>
    </w:div>
    <w:div w:id="1101874097">
      <w:bodyDiv w:val="1"/>
      <w:marLeft w:val="0"/>
      <w:marRight w:val="0"/>
      <w:marTop w:val="0"/>
      <w:marBottom w:val="0"/>
      <w:divBdr>
        <w:top w:val="none" w:sz="0" w:space="0" w:color="auto"/>
        <w:left w:val="none" w:sz="0" w:space="0" w:color="auto"/>
        <w:bottom w:val="none" w:sz="0" w:space="0" w:color="auto"/>
        <w:right w:val="none" w:sz="0" w:space="0" w:color="auto"/>
      </w:divBdr>
      <w:divsChild>
        <w:div w:id="1883322048">
          <w:marLeft w:val="300"/>
          <w:marRight w:val="0"/>
          <w:marTop w:val="0"/>
          <w:marBottom w:val="0"/>
          <w:divBdr>
            <w:top w:val="none" w:sz="0" w:space="0" w:color="auto"/>
            <w:left w:val="none" w:sz="0" w:space="0" w:color="auto"/>
            <w:bottom w:val="none" w:sz="0" w:space="0" w:color="auto"/>
            <w:right w:val="none" w:sz="0" w:space="0" w:color="auto"/>
          </w:divBdr>
          <w:divsChild>
            <w:div w:id="1486554459">
              <w:marLeft w:val="0"/>
              <w:marRight w:val="0"/>
              <w:marTop w:val="0"/>
              <w:marBottom w:val="0"/>
              <w:divBdr>
                <w:top w:val="none" w:sz="0" w:space="0" w:color="auto"/>
                <w:left w:val="none" w:sz="0" w:space="0" w:color="auto"/>
                <w:bottom w:val="none" w:sz="0" w:space="0" w:color="auto"/>
                <w:right w:val="none" w:sz="0" w:space="0" w:color="auto"/>
              </w:divBdr>
            </w:div>
            <w:div w:id="992022752">
              <w:marLeft w:val="0"/>
              <w:marRight w:val="0"/>
              <w:marTop w:val="0"/>
              <w:marBottom w:val="0"/>
              <w:divBdr>
                <w:top w:val="none" w:sz="0" w:space="0" w:color="auto"/>
                <w:left w:val="none" w:sz="0" w:space="0" w:color="auto"/>
                <w:bottom w:val="none" w:sz="0" w:space="0" w:color="auto"/>
                <w:right w:val="none" w:sz="0" w:space="0" w:color="auto"/>
              </w:divBdr>
              <w:divsChild>
                <w:div w:id="503738718">
                  <w:marLeft w:val="0"/>
                  <w:marRight w:val="0"/>
                  <w:marTop w:val="0"/>
                  <w:marBottom w:val="0"/>
                  <w:divBdr>
                    <w:top w:val="none" w:sz="0" w:space="0" w:color="auto"/>
                    <w:left w:val="none" w:sz="0" w:space="0" w:color="auto"/>
                    <w:bottom w:val="none" w:sz="0" w:space="0" w:color="auto"/>
                    <w:right w:val="none" w:sz="0" w:space="0" w:color="auto"/>
                  </w:divBdr>
                  <w:divsChild>
                    <w:div w:id="1596475798">
                      <w:marLeft w:val="0"/>
                      <w:marRight w:val="0"/>
                      <w:marTop w:val="0"/>
                      <w:marBottom w:val="0"/>
                      <w:divBdr>
                        <w:top w:val="none" w:sz="0" w:space="0" w:color="auto"/>
                        <w:left w:val="single" w:sz="6" w:space="8" w:color="CCCCCC"/>
                        <w:bottom w:val="single" w:sz="6" w:space="8" w:color="CCCCCC"/>
                        <w:right w:val="single" w:sz="6" w:space="8" w:color="CCCCCC"/>
                      </w:divBdr>
                    </w:div>
                  </w:divsChild>
                </w:div>
              </w:divsChild>
            </w:div>
          </w:divsChild>
        </w:div>
        <w:div w:id="1663465454">
          <w:marLeft w:val="0"/>
          <w:marRight w:val="0"/>
          <w:marTop w:val="0"/>
          <w:marBottom w:val="0"/>
          <w:divBdr>
            <w:top w:val="none" w:sz="0" w:space="0" w:color="auto"/>
            <w:left w:val="none" w:sz="0" w:space="0" w:color="auto"/>
            <w:bottom w:val="none" w:sz="0" w:space="0" w:color="auto"/>
            <w:right w:val="none" w:sz="0" w:space="0" w:color="auto"/>
          </w:divBdr>
          <w:divsChild>
            <w:div w:id="1848521010">
              <w:marLeft w:val="0"/>
              <w:marRight w:val="0"/>
              <w:marTop w:val="0"/>
              <w:marBottom w:val="0"/>
              <w:divBdr>
                <w:top w:val="none" w:sz="0" w:space="0" w:color="auto"/>
                <w:left w:val="none" w:sz="0" w:space="0" w:color="auto"/>
                <w:bottom w:val="none" w:sz="0" w:space="0" w:color="auto"/>
                <w:right w:val="none" w:sz="0" w:space="0" w:color="auto"/>
              </w:divBdr>
              <w:divsChild>
                <w:div w:id="1794786985">
                  <w:marLeft w:val="0"/>
                  <w:marRight w:val="0"/>
                  <w:marTop w:val="0"/>
                  <w:marBottom w:val="0"/>
                  <w:divBdr>
                    <w:top w:val="none" w:sz="0" w:space="0" w:color="auto"/>
                    <w:left w:val="none" w:sz="0" w:space="0" w:color="auto"/>
                    <w:bottom w:val="none" w:sz="0" w:space="0" w:color="auto"/>
                    <w:right w:val="none" w:sz="0" w:space="0" w:color="auto"/>
                  </w:divBdr>
                  <w:divsChild>
                    <w:div w:id="2040935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841469">
          <w:marLeft w:val="0"/>
          <w:marRight w:val="0"/>
          <w:marTop w:val="0"/>
          <w:marBottom w:val="300"/>
          <w:divBdr>
            <w:top w:val="none" w:sz="0" w:space="0" w:color="auto"/>
            <w:left w:val="none" w:sz="0" w:space="0" w:color="auto"/>
            <w:bottom w:val="none" w:sz="0" w:space="0" w:color="auto"/>
            <w:right w:val="none" w:sz="0" w:space="0" w:color="auto"/>
          </w:divBdr>
        </w:div>
      </w:divsChild>
    </w:div>
    <w:div w:id="1184857974">
      <w:bodyDiv w:val="1"/>
      <w:marLeft w:val="0"/>
      <w:marRight w:val="0"/>
      <w:marTop w:val="0"/>
      <w:marBottom w:val="0"/>
      <w:divBdr>
        <w:top w:val="none" w:sz="0" w:space="0" w:color="auto"/>
        <w:left w:val="none" w:sz="0" w:space="0" w:color="auto"/>
        <w:bottom w:val="none" w:sz="0" w:space="0" w:color="auto"/>
        <w:right w:val="none" w:sz="0" w:space="0" w:color="auto"/>
      </w:divBdr>
    </w:div>
    <w:div w:id="1347638554">
      <w:bodyDiv w:val="1"/>
      <w:marLeft w:val="0"/>
      <w:marRight w:val="0"/>
      <w:marTop w:val="0"/>
      <w:marBottom w:val="0"/>
      <w:divBdr>
        <w:top w:val="none" w:sz="0" w:space="0" w:color="auto"/>
        <w:left w:val="none" w:sz="0" w:space="0" w:color="auto"/>
        <w:bottom w:val="none" w:sz="0" w:space="0" w:color="auto"/>
        <w:right w:val="none" w:sz="0" w:space="0" w:color="auto"/>
      </w:divBdr>
    </w:div>
    <w:div w:id="1570724645">
      <w:bodyDiv w:val="1"/>
      <w:marLeft w:val="0"/>
      <w:marRight w:val="0"/>
      <w:marTop w:val="0"/>
      <w:marBottom w:val="0"/>
      <w:divBdr>
        <w:top w:val="none" w:sz="0" w:space="0" w:color="auto"/>
        <w:left w:val="none" w:sz="0" w:space="0" w:color="auto"/>
        <w:bottom w:val="none" w:sz="0" w:space="0" w:color="auto"/>
        <w:right w:val="none" w:sz="0" w:space="0" w:color="auto"/>
      </w:divBdr>
      <w:divsChild>
        <w:div w:id="967861304">
          <w:marLeft w:val="0"/>
          <w:marRight w:val="0"/>
          <w:marTop w:val="0"/>
          <w:marBottom w:val="0"/>
          <w:divBdr>
            <w:top w:val="none" w:sz="0" w:space="0" w:color="auto"/>
            <w:left w:val="none" w:sz="0" w:space="0" w:color="auto"/>
            <w:bottom w:val="none" w:sz="0" w:space="0" w:color="auto"/>
            <w:right w:val="none" w:sz="0" w:space="0" w:color="auto"/>
          </w:divBdr>
          <w:divsChild>
            <w:div w:id="477383883">
              <w:marLeft w:val="0"/>
              <w:marRight w:val="0"/>
              <w:marTop w:val="0"/>
              <w:marBottom w:val="0"/>
              <w:divBdr>
                <w:top w:val="none" w:sz="0" w:space="0" w:color="auto"/>
                <w:left w:val="none" w:sz="0" w:space="0" w:color="auto"/>
                <w:bottom w:val="none" w:sz="0" w:space="0" w:color="auto"/>
                <w:right w:val="none" w:sz="0" w:space="0" w:color="auto"/>
              </w:divBdr>
            </w:div>
          </w:divsChild>
        </w:div>
        <w:div w:id="1434746093">
          <w:marLeft w:val="0"/>
          <w:marRight w:val="0"/>
          <w:marTop w:val="225"/>
          <w:marBottom w:val="450"/>
          <w:divBdr>
            <w:top w:val="none" w:sz="0" w:space="0" w:color="auto"/>
            <w:left w:val="none" w:sz="0" w:space="0" w:color="auto"/>
            <w:bottom w:val="none" w:sz="0" w:space="0" w:color="auto"/>
            <w:right w:val="none" w:sz="0" w:space="0" w:color="auto"/>
          </w:divBdr>
        </w:div>
        <w:div w:id="1987321110">
          <w:marLeft w:val="0"/>
          <w:marRight w:val="0"/>
          <w:marTop w:val="0"/>
          <w:marBottom w:val="0"/>
          <w:divBdr>
            <w:top w:val="none" w:sz="0" w:space="0" w:color="auto"/>
            <w:left w:val="none" w:sz="0" w:space="0" w:color="auto"/>
            <w:bottom w:val="none" w:sz="0" w:space="0" w:color="auto"/>
            <w:right w:val="none" w:sz="0" w:space="0" w:color="auto"/>
          </w:divBdr>
          <w:divsChild>
            <w:div w:id="1426881888">
              <w:marLeft w:val="0"/>
              <w:marRight w:val="0"/>
              <w:marTop w:val="0"/>
              <w:marBottom w:val="0"/>
              <w:divBdr>
                <w:top w:val="none" w:sz="0" w:space="0" w:color="auto"/>
                <w:left w:val="none" w:sz="0" w:space="0" w:color="auto"/>
                <w:bottom w:val="none" w:sz="0" w:space="0" w:color="auto"/>
                <w:right w:val="none" w:sz="0" w:space="0" w:color="auto"/>
              </w:divBdr>
              <w:divsChild>
                <w:div w:id="1515683818">
                  <w:marLeft w:val="0"/>
                  <w:marRight w:val="0"/>
                  <w:marTop w:val="0"/>
                  <w:marBottom w:val="0"/>
                  <w:divBdr>
                    <w:top w:val="none" w:sz="0" w:space="0" w:color="auto"/>
                    <w:left w:val="none" w:sz="0" w:space="0" w:color="auto"/>
                    <w:bottom w:val="none" w:sz="0" w:space="0" w:color="auto"/>
                    <w:right w:val="none" w:sz="0" w:space="0" w:color="auto"/>
                  </w:divBdr>
                  <w:divsChild>
                    <w:div w:id="1147550413">
                      <w:marLeft w:val="0"/>
                      <w:marRight w:val="0"/>
                      <w:marTop w:val="0"/>
                      <w:marBottom w:val="0"/>
                      <w:divBdr>
                        <w:top w:val="none" w:sz="0" w:space="0" w:color="auto"/>
                        <w:left w:val="none" w:sz="0" w:space="0" w:color="auto"/>
                        <w:bottom w:val="none" w:sz="0" w:space="0" w:color="auto"/>
                        <w:right w:val="none" w:sz="0" w:space="0" w:color="auto"/>
                      </w:divBdr>
                      <w:divsChild>
                        <w:div w:id="1181702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4511332">
              <w:marLeft w:val="0"/>
              <w:marRight w:val="0"/>
              <w:marTop w:val="0"/>
              <w:marBottom w:val="0"/>
              <w:divBdr>
                <w:top w:val="none" w:sz="0" w:space="0" w:color="auto"/>
                <w:left w:val="none" w:sz="0" w:space="0" w:color="auto"/>
                <w:bottom w:val="none" w:sz="0" w:space="0" w:color="auto"/>
                <w:right w:val="none" w:sz="0" w:space="0" w:color="auto"/>
              </w:divBdr>
              <w:divsChild>
                <w:div w:id="645399947">
                  <w:marLeft w:val="0"/>
                  <w:marRight w:val="0"/>
                  <w:marTop w:val="0"/>
                  <w:marBottom w:val="0"/>
                  <w:divBdr>
                    <w:top w:val="none" w:sz="0" w:space="0" w:color="auto"/>
                    <w:left w:val="none" w:sz="0" w:space="0" w:color="auto"/>
                    <w:bottom w:val="none" w:sz="0" w:space="0" w:color="auto"/>
                    <w:right w:val="none" w:sz="0" w:space="0" w:color="auto"/>
                  </w:divBdr>
                  <w:divsChild>
                    <w:div w:id="161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5329237">
          <w:marLeft w:val="0"/>
          <w:marRight w:val="0"/>
          <w:marTop w:val="0"/>
          <w:marBottom w:val="0"/>
          <w:divBdr>
            <w:top w:val="none" w:sz="0" w:space="0" w:color="auto"/>
            <w:left w:val="none" w:sz="0" w:space="0" w:color="auto"/>
            <w:bottom w:val="none" w:sz="0" w:space="0" w:color="auto"/>
            <w:right w:val="none" w:sz="0" w:space="0" w:color="auto"/>
          </w:divBdr>
          <w:divsChild>
            <w:div w:id="435442256">
              <w:marLeft w:val="0"/>
              <w:marRight w:val="0"/>
              <w:marTop w:val="0"/>
              <w:marBottom w:val="450"/>
              <w:divBdr>
                <w:top w:val="none" w:sz="0" w:space="0" w:color="auto"/>
                <w:left w:val="none" w:sz="0" w:space="0" w:color="auto"/>
                <w:bottom w:val="none" w:sz="0" w:space="0" w:color="auto"/>
                <w:right w:val="none" w:sz="0" w:space="0" w:color="auto"/>
              </w:divBdr>
              <w:divsChild>
                <w:div w:id="1716078854">
                  <w:marLeft w:val="0"/>
                  <w:marRight w:val="0"/>
                  <w:marTop w:val="0"/>
                  <w:marBottom w:val="0"/>
                  <w:divBdr>
                    <w:top w:val="none" w:sz="0" w:space="0" w:color="auto"/>
                    <w:left w:val="none" w:sz="0" w:space="0" w:color="auto"/>
                    <w:bottom w:val="none" w:sz="0" w:space="0" w:color="auto"/>
                    <w:right w:val="none" w:sz="0" w:space="0" w:color="auto"/>
                  </w:divBdr>
                </w:div>
              </w:divsChild>
            </w:div>
            <w:div w:id="1408965578">
              <w:marLeft w:val="0"/>
              <w:marRight w:val="0"/>
              <w:marTop w:val="0"/>
              <w:marBottom w:val="300"/>
              <w:divBdr>
                <w:top w:val="none" w:sz="0" w:space="0" w:color="auto"/>
                <w:left w:val="none" w:sz="0" w:space="0" w:color="auto"/>
                <w:bottom w:val="none" w:sz="0" w:space="0" w:color="auto"/>
                <w:right w:val="none" w:sz="0" w:space="0" w:color="auto"/>
              </w:divBdr>
            </w:div>
          </w:divsChild>
        </w:div>
        <w:div w:id="710303880">
          <w:marLeft w:val="0"/>
          <w:marRight w:val="0"/>
          <w:marTop w:val="0"/>
          <w:marBottom w:val="0"/>
          <w:divBdr>
            <w:top w:val="none" w:sz="0" w:space="0" w:color="auto"/>
            <w:left w:val="none" w:sz="0" w:space="0" w:color="auto"/>
            <w:bottom w:val="none" w:sz="0" w:space="0" w:color="auto"/>
            <w:right w:val="none" w:sz="0" w:space="0" w:color="auto"/>
          </w:divBdr>
          <w:divsChild>
            <w:div w:id="1325663860">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 w:id="1604877084">
      <w:bodyDiv w:val="1"/>
      <w:marLeft w:val="0"/>
      <w:marRight w:val="0"/>
      <w:marTop w:val="0"/>
      <w:marBottom w:val="0"/>
      <w:divBdr>
        <w:top w:val="none" w:sz="0" w:space="0" w:color="auto"/>
        <w:left w:val="none" w:sz="0" w:space="0" w:color="auto"/>
        <w:bottom w:val="none" w:sz="0" w:space="0" w:color="auto"/>
        <w:right w:val="none" w:sz="0" w:space="0" w:color="auto"/>
      </w:divBdr>
    </w:div>
    <w:div w:id="1723211258">
      <w:bodyDiv w:val="1"/>
      <w:marLeft w:val="0"/>
      <w:marRight w:val="0"/>
      <w:marTop w:val="0"/>
      <w:marBottom w:val="0"/>
      <w:divBdr>
        <w:top w:val="none" w:sz="0" w:space="0" w:color="auto"/>
        <w:left w:val="none" w:sz="0" w:space="0" w:color="auto"/>
        <w:bottom w:val="none" w:sz="0" w:space="0" w:color="auto"/>
        <w:right w:val="none" w:sz="0" w:space="0" w:color="auto"/>
      </w:divBdr>
      <w:divsChild>
        <w:div w:id="1933776073">
          <w:marLeft w:val="0"/>
          <w:marRight w:val="0"/>
          <w:marTop w:val="0"/>
          <w:marBottom w:val="0"/>
          <w:divBdr>
            <w:top w:val="none" w:sz="0" w:space="0" w:color="auto"/>
            <w:left w:val="none" w:sz="0" w:space="0" w:color="auto"/>
            <w:bottom w:val="none" w:sz="0" w:space="0" w:color="auto"/>
            <w:right w:val="none" w:sz="0" w:space="0" w:color="auto"/>
          </w:divBdr>
        </w:div>
        <w:div w:id="1972899213">
          <w:marLeft w:val="0"/>
          <w:marRight w:val="0"/>
          <w:marTop w:val="0"/>
          <w:marBottom w:val="0"/>
          <w:divBdr>
            <w:top w:val="none" w:sz="0" w:space="0" w:color="auto"/>
            <w:left w:val="none" w:sz="0" w:space="0" w:color="auto"/>
            <w:bottom w:val="none" w:sz="0" w:space="0" w:color="auto"/>
            <w:right w:val="none" w:sz="0" w:space="0" w:color="auto"/>
          </w:divBdr>
        </w:div>
      </w:divsChild>
    </w:div>
    <w:div w:id="2092308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2.jpeg"/><Relationship Id="rId21" Type="http://schemas.openxmlformats.org/officeDocument/2006/relationships/hyperlink" Target="http://www.france24.com/fr/auteur/france-24/" TargetMode="External"/><Relationship Id="rId22" Type="http://schemas.openxmlformats.org/officeDocument/2006/relationships/image" Target="media/image13.jpe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hyperlink" Target="http://www.rtl.be/info/belgique/politique/allocations-familiales-en-wallonie-il-faut-quitter-le-regime-d-apres-guerre-ou-il-fallait-repeupler--847134.aspx" TargetMode="External"/><Relationship Id="rId26" Type="http://schemas.openxmlformats.org/officeDocument/2006/relationships/header" Target="header1.xml"/><Relationship Id="rId27" Type="http://schemas.openxmlformats.org/officeDocument/2006/relationships/footer" Target="footer1.xml"/><Relationship Id="rId28" Type="http://schemas.openxmlformats.org/officeDocument/2006/relationships/image" Target="media/image16.PNG"/><Relationship Id="rId29" Type="http://schemas.openxmlformats.org/officeDocument/2006/relationships/image" Target="media/image1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jpeg"/><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1.jpeg"/><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s>
</file>

<file path=word/_rels/footnotes.xml.rels><?xml version="1.0" encoding="UTF-8" standalone="yes"?>
<Relationships xmlns="http://schemas.openxmlformats.org/package/2006/relationships"><Relationship Id="rId3" Type="http://schemas.openxmlformats.org/officeDocument/2006/relationships/hyperlink" Target="http://statbel.fgov.be/fr/statistiques/organisation/statbel/diffusion/statbel/a_la_une_archives/a_la_une_2012/pres_de_la_moitie_des_enfants_naissent_en-dehors_du_mariage.jsp" TargetMode="External"/><Relationship Id="rId4" Type="http://schemas.openxmlformats.org/officeDocument/2006/relationships/hyperlink" Target="http://www.iweps.be/menages-prives-par-taille-en-wallonie-et-en-belgique" TargetMode="External"/><Relationship Id="rId5" Type="http://schemas.openxmlformats.org/officeDocument/2006/relationships/hyperlink" Target="http://www.ggps.be/doc/ggp_belgium_paper_series_6-fr.pdf" TargetMode="External"/><Relationship Id="rId6" Type="http://schemas.openxmlformats.org/officeDocument/2006/relationships/hyperlink" Target="http://www.citoyenparent.be" TargetMode="External"/><Relationship Id="rId7" Type="http://schemas.openxmlformats.org/officeDocument/2006/relationships/hyperlink" Target="http://www.cicb.net/fr/home/exemples" TargetMode="External"/><Relationship Id="rId8" Type="http://schemas.openxmlformats.org/officeDocument/2006/relationships/hyperlink" Target="http://www.scienceshumaines.com/famille-et-socialisation_fr_12506.html" TargetMode="External"/><Relationship Id="rId9" Type="http://schemas.openxmlformats.org/officeDocument/2006/relationships/hyperlink" Target="http://www.ilga.org" TargetMode="External"/><Relationship Id="rId1" Type="http://schemas.openxmlformats.org/officeDocument/2006/relationships/hyperlink" Target="http://statbel.fgov.be/fr/statistiques/chiffres/population/mariage_divorce_cohabitation/" TargetMode="External"/><Relationship Id="rId2" Type="http://schemas.openxmlformats.org/officeDocument/2006/relationships/hyperlink" Target="https://statbel.fgov.be/fr/themes/population/partenariat/divorces"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A2454F-6BE3-BE45-B137-E45619121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2919</TotalTime>
  <Pages>104</Pages>
  <Words>20453</Words>
  <Characters>112494</Characters>
  <Application>Microsoft Macintosh Word</Application>
  <DocSecurity>0</DocSecurity>
  <Lines>937</Lines>
  <Paragraphs>265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132682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DEGIVE Gaelle</dc:creator>
  <cp:keywords/>
  <dc:description/>
  <cp:lastModifiedBy>Gaelle Degive</cp:lastModifiedBy>
  <cp:revision>107</cp:revision>
  <cp:lastPrinted>2016-10-10T11:04:00Z</cp:lastPrinted>
  <dcterms:created xsi:type="dcterms:W3CDTF">2016-09-10T10:02:00Z</dcterms:created>
  <dcterms:modified xsi:type="dcterms:W3CDTF">2019-08-22T10:21:00Z</dcterms:modified>
</cp:coreProperties>
</file>